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6836" w14:textId="280B0771" w:rsidR="00D04103" w:rsidRPr="00692085" w:rsidRDefault="006A55AF" w:rsidP="000427E4">
      <w:pPr>
        <w:tabs>
          <w:tab w:val="left" w:pos="567"/>
          <w:tab w:val="right" w:pos="8931"/>
        </w:tabs>
        <w:spacing w:after="0" w:line="20" w:lineRule="atLeast"/>
        <w:ind w:left="567" w:hanging="567"/>
        <w:contextualSpacing/>
        <w:jc w:val="both"/>
        <w:rPr>
          <w:rFonts w:ascii="Arial" w:hAnsi="Arial" w:cs="Arial"/>
        </w:rPr>
      </w:pPr>
      <w:r w:rsidRPr="00692085">
        <w:rPr>
          <w:rFonts w:ascii="Arial" w:hAnsi="Arial" w:cs="Arial"/>
        </w:rPr>
        <w:fldChar w:fldCharType="begin"/>
      </w:r>
      <w:r w:rsidRPr="00692085">
        <w:rPr>
          <w:rFonts w:ascii="Arial" w:hAnsi="Arial" w:cs="Arial"/>
        </w:rPr>
        <w:instrText xml:space="preserve"> FILENAME   \* MERGEFORMAT </w:instrText>
      </w:r>
      <w:r w:rsidRPr="00692085">
        <w:rPr>
          <w:rFonts w:ascii="Arial" w:hAnsi="Arial" w:cs="Arial"/>
        </w:rPr>
        <w:fldChar w:fldCharType="separate"/>
      </w:r>
      <w:r w:rsidR="00706A74">
        <w:rPr>
          <w:rFonts w:ascii="Arial" w:hAnsi="Arial" w:cs="Arial"/>
          <w:noProof/>
        </w:rPr>
        <w:t>Suppleme_1_introduc_2_IT_2627_v04_comp</w:t>
      </w:r>
      <w:r w:rsidRPr="00692085">
        <w:rPr>
          <w:rFonts w:ascii="Arial" w:hAnsi="Arial" w:cs="Arial"/>
        </w:rPr>
        <w:fldChar w:fldCharType="end"/>
      </w:r>
    </w:p>
    <w:p w14:paraId="7437AEE3" w14:textId="77777777" w:rsidR="0036067B" w:rsidRPr="00692085" w:rsidRDefault="0036067B" w:rsidP="000427E4">
      <w:pPr>
        <w:tabs>
          <w:tab w:val="left" w:pos="567"/>
          <w:tab w:val="right" w:pos="8931"/>
        </w:tabs>
        <w:spacing w:after="0" w:line="20" w:lineRule="atLeast"/>
        <w:ind w:left="567" w:hanging="567"/>
        <w:contextualSpacing/>
        <w:jc w:val="both"/>
      </w:pPr>
    </w:p>
    <w:p w14:paraId="173D416A" w14:textId="77777777" w:rsidR="0036067B" w:rsidRPr="00692085" w:rsidRDefault="0036067B" w:rsidP="000427E4">
      <w:pPr>
        <w:tabs>
          <w:tab w:val="left" w:pos="567"/>
          <w:tab w:val="right" w:pos="8931"/>
        </w:tabs>
        <w:spacing w:after="0" w:line="20" w:lineRule="atLeast"/>
        <w:ind w:left="567" w:hanging="567"/>
        <w:contextualSpacing/>
        <w:jc w:val="both"/>
      </w:pPr>
    </w:p>
    <w:p w14:paraId="2403383B" w14:textId="77777777" w:rsidR="0036067B" w:rsidRPr="00692085" w:rsidRDefault="0036067B" w:rsidP="000427E4">
      <w:pPr>
        <w:tabs>
          <w:tab w:val="left" w:pos="567"/>
          <w:tab w:val="right" w:pos="8931"/>
        </w:tabs>
        <w:spacing w:after="0" w:line="20" w:lineRule="atLeast"/>
        <w:ind w:left="567" w:hanging="567"/>
        <w:contextualSpacing/>
        <w:jc w:val="both"/>
      </w:pPr>
    </w:p>
    <w:p w14:paraId="2A90F62B" w14:textId="77777777" w:rsidR="0036067B" w:rsidRPr="00692085" w:rsidRDefault="0036067B" w:rsidP="000427E4">
      <w:pPr>
        <w:tabs>
          <w:tab w:val="left" w:pos="567"/>
          <w:tab w:val="right" w:pos="8931"/>
        </w:tabs>
        <w:spacing w:after="0" w:line="20" w:lineRule="atLeast"/>
        <w:ind w:left="567" w:hanging="567"/>
        <w:contextualSpacing/>
        <w:jc w:val="both"/>
      </w:pPr>
    </w:p>
    <w:p w14:paraId="16409515" w14:textId="77777777" w:rsidR="0036067B" w:rsidRPr="00692085" w:rsidRDefault="0036067B" w:rsidP="000427E4">
      <w:pPr>
        <w:tabs>
          <w:tab w:val="left" w:pos="567"/>
          <w:tab w:val="right" w:pos="8931"/>
        </w:tabs>
        <w:spacing w:after="0" w:line="20" w:lineRule="atLeast"/>
        <w:ind w:left="567" w:hanging="567"/>
        <w:contextualSpacing/>
        <w:jc w:val="both"/>
      </w:pPr>
    </w:p>
    <w:p w14:paraId="46A408B7" w14:textId="77777777" w:rsidR="0036067B" w:rsidRPr="00692085" w:rsidRDefault="0036067B" w:rsidP="000427E4">
      <w:pPr>
        <w:tabs>
          <w:tab w:val="left" w:pos="567"/>
          <w:tab w:val="right" w:pos="8931"/>
        </w:tabs>
        <w:spacing w:after="0" w:line="20" w:lineRule="atLeast"/>
        <w:ind w:left="567" w:hanging="567"/>
        <w:contextualSpacing/>
        <w:jc w:val="both"/>
      </w:pPr>
    </w:p>
    <w:p w14:paraId="1DEF3644"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b/>
          <w:sz w:val="96"/>
          <w:szCs w:val="96"/>
        </w:rPr>
      </w:pPr>
      <w:r w:rsidRPr="00692085">
        <w:rPr>
          <w:rFonts w:ascii="Arial" w:hAnsi="Arial" w:cs="Arial"/>
          <w:b/>
          <w:sz w:val="96"/>
          <w:szCs w:val="96"/>
        </w:rPr>
        <w:t>Taxation</w:t>
      </w:r>
    </w:p>
    <w:p w14:paraId="7D0183C0" w14:textId="6E0C8BF8"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b/>
          <w:sz w:val="28"/>
          <w:szCs w:val="28"/>
        </w:rPr>
      </w:pPr>
      <w:r w:rsidRPr="00692085">
        <w:rPr>
          <w:rFonts w:ascii="Arial" w:hAnsi="Arial" w:cs="Arial"/>
          <w:b/>
          <w:sz w:val="28"/>
          <w:szCs w:val="28"/>
        </w:rPr>
        <w:t xml:space="preserve">Incorporating the </w:t>
      </w:r>
      <w:r w:rsidR="0007525E">
        <w:rPr>
          <w:rFonts w:ascii="Arial" w:hAnsi="Arial" w:cs="Arial"/>
          <w:b/>
          <w:sz w:val="28"/>
          <w:szCs w:val="28"/>
        </w:rPr>
        <w:t>2026</w:t>
      </w:r>
      <w:r w:rsidR="0007525E" w:rsidRPr="00692085">
        <w:rPr>
          <w:rFonts w:ascii="Arial" w:hAnsi="Arial" w:cs="Arial"/>
          <w:b/>
          <w:sz w:val="28"/>
          <w:szCs w:val="28"/>
        </w:rPr>
        <w:t xml:space="preserve"> </w:t>
      </w:r>
      <w:r w:rsidRPr="00692085">
        <w:rPr>
          <w:rFonts w:ascii="Arial" w:hAnsi="Arial" w:cs="Arial"/>
          <w:b/>
          <w:sz w:val="28"/>
          <w:szCs w:val="28"/>
        </w:rPr>
        <w:t>Finance Act</w:t>
      </w:r>
    </w:p>
    <w:p w14:paraId="3E284DAB"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b/>
          <w:sz w:val="28"/>
          <w:szCs w:val="28"/>
        </w:rPr>
      </w:pPr>
    </w:p>
    <w:p w14:paraId="2B3868C5"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b/>
          <w:sz w:val="28"/>
          <w:szCs w:val="28"/>
        </w:rPr>
      </w:pPr>
    </w:p>
    <w:p w14:paraId="2E182AA1"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b/>
          <w:sz w:val="28"/>
          <w:szCs w:val="28"/>
        </w:rPr>
      </w:pPr>
    </w:p>
    <w:p w14:paraId="70282CE4" w14:textId="4A50F3F9" w:rsidR="0036067B" w:rsidRPr="00692085" w:rsidRDefault="008C0D94" w:rsidP="000427E4">
      <w:pPr>
        <w:tabs>
          <w:tab w:val="left" w:pos="567"/>
          <w:tab w:val="right" w:pos="8931"/>
        </w:tabs>
        <w:spacing w:after="0" w:line="20" w:lineRule="atLeast"/>
        <w:ind w:left="567" w:hanging="567"/>
        <w:contextualSpacing/>
        <w:jc w:val="both"/>
        <w:rPr>
          <w:rFonts w:ascii="Arial" w:hAnsi="Arial" w:cs="Arial"/>
          <w:sz w:val="28"/>
          <w:szCs w:val="28"/>
        </w:rPr>
      </w:pPr>
      <w:r w:rsidRPr="00692085">
        <w:rPr>
          <w:rFonts w:ascii="Arial" w:hAnsi="Arial" w:cs="Arial"/>
          <w:sz w:val="28"/>
          <w:szCs w:val="28"/>
        </w:rPr>
        <w:t>Ricky Tutin</w:t>
      </w:r>
      <w:r w:rsidR="007172EA" w:rsidRPr="00692085">
        <w:rPr>
          <w:rFonts w:ascii="Arial" w:hAnsi="Arial" w:cs="Arial"/>
          <w:sz w:val="28"/>
          <w:szCs w:val="28"/>
        </w:rPr>
        <w:t xml:space="preserve"> and </w:t>
      </w:r>
      <w:r w:rsidR="0007525E">
        <w:rPr>
          <w:rFonts w:ascii="Arial" w:hAnsi="Arial" w:cs="Arial"/>
          <w:sz w:val="28"/>
          <w:szCs w:val="28"/>
        </w:rPr>
        <w:t>Steph</w:t>
      </w:r>
      <w:r w:rsidR="00954D81">
        <w:rPr>
          <w:rFonts w:ascii="Arial" w:hAnsi="Arial" w:cs="Arial"/>
          <w:sz w:val="28"/>
          <w:szCs w:val="28"/>
        </w:rPr>
        <w:t>anie</w:t>
      </w:r>
      <w:r w:rsidR="0007525E">
        <w:rPr>
          <w:rFonts w:ascii="Arial" w:hAnsi="Arial" w:cs="Arial"/>
          <w:sz w:val="28"/>
          <w:szCs w:val="28"/>
        </w:rPr>
        <w:t xml:space="preserve"> Tiller</w:t>
      </w:r>
    </w:p>
    <w:p w14:paraId="504F0ED4"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p>
    <w:p w14:paraId="03F8B95B"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p>
    <w:p w14:paraId="77EB7F78"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p>
    <w:p w14:paraId="20860D44" w14:textId="77777777" w:rsidR="0036067B" w:rsidRPr="00692085" w:rsidRDefault="0036067B" w:rsidP="000427E4">
      <w:pPr>
        <w:tabs>
          <w:tab w:val="left" w:pos="567"/>
          <w:tab w:val="left" w:pos="3402"/>
          <w:tab w:val="right" w:pos="8931"/>
        </w:tabs>
        <w:spacing w:after="0" w:line="20" w:lineRule="atLeast"/>
        <w:ind w:left="567" w:hanging="567"/>
        <w:contextualSpacing/>
        <w:jc w:val="both"/>
        <w:rPr>
          <w:rFonts w:ascii="Arial" w:hAnsi="Arial" w:cs="Arial"/>
          <w:sz w:val="28"/>
          <w:szCs w:val="28"/>
        </w:rPr>
      </w:pPr>
      <w:r w:rsidRPr="00692085">
        <w:rPr>
          <w:rFonts w:ascii="Arial" w:hAnsi="Arial" w:cs="Arial"/>
          <w:sz w:val="28"/>
          <w:szCs w:val="28"/>
        </w:rPr>
        <w:t>Lecturers’ supplement:</w:t>
      </w:r>
      <w:r w:rsidRPr="00692085">
        <w:rPr>
          <w:rFonts w:ascii="Arial" w:hAnsi="Arial" w:cs="Arial"/>
          <w:sz w:val="28"/>
          <w:szCs w:val="28"/>
        </w:rPr>
        <w:tab/>
        <w:t>Part I – Principles of taxation</w:t>
      </w:r>
    </w:p>
    <w:p w14:paraId="51B7A81E"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p>
    <w:p w14:paraId="0DB96C81"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r w:rsidRPr="00692085">
        <w:rPr>
          <w:rFonts w:ascii="Arial" w:hAnsi="Arial" w:cs="Arial"/>
          <w:sz w:val="28"/>
          <w:szCs w:val="28"/>
        </w:rPr>
        <w:t>Solutions to end-of-chapter questions without answers</w:t>
      </w:r>
    </w:p>
    <w:p w14:paraId="1D845008"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p>
    <w:p w14:paraId="77FEFB19"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p>
    <w:tbl>
      <w:tblPr>
        <w:tblW w:w="0" w:type="auto"/>
        <w:tblLayout w:type="fixed"/>
        <w:tblCellMar>
          <w:left w:w="0" w:type="dxa"/>
          <w:right w:w="0" w:type="dxa"/>
        </w:tblCellMar>
        <w:tblLook w:val="0000" w:firstRow="0" w:lastRow="0" w:firstColumn="0" w:lastColumn="0" w:noHBand="0" w:noVBand="0"/>
      </w:tblPr>
      <w:tblGrid>
        <w:gridCol w:w="8349"/>
      </w:tblGrid>
      <w:tr w:rsidR="0036067B" w:rsidRPr="00692085" w14:paraId="295C6902" w14:textId="77777777" w:rsidTr="007A7472">
        <w:tc>
          <w:tcPr>
            <w:tcW w:w="8349" w:type="dxa"/>
          </w:tcPr>
          <w:p w14:paraId="0BF3F721" w14:textId="15A03E49" w:rsidR="0036067B" w:rsidRPr="00692085" w:rsidRDefault="0036067B" w:rsidP="000427E4">
            <w:pPr>
              <w:tabs>
                <w:tab w:val="right" w:pos="8931"/>
              </w:tabs>
              <w:spacing w:after="0" w:line="20" w:lineRule="atLeast"/>
              <w:contextualSpacing/>
              <w:jc w:val="both"/>
              <w:rPr>
                <w:rFonts w:ascii="Arial" w:hAnsi="Arial" w:cs="Arial"/>
                <w:sz w:val="20"/>
                <w:szCs w:val="20"/>
              </w:rPr>
            </w:pPr>
            <w:r w:rsidRPr="00692085">
              <w:rPr>
                <w:rFonts w:ascii="Arial" w:hAnsi="Arial" w:cs="Arial"/>
                <w:sz w:val="20"/>
                <w:szCs w:val="20"/>
              </w:rPr>
              <w:t xml:space="preserve">The authors would welcome comments and suggestions from lecturers to improve the book at </w:t>
            </w:r>
            <w:hyperlink r:id="rId8" w:history="1">
              <w:r w:rsidRPr="00692085">
                <w:rPr>
                  <w:rStyle w:val="Hyperlink"/>
                  <w:rFonts w:ascii="Arial" w:hAnsi="Arial"/>
                </w:rPr>
                <w:t>info@fiscalpublications.com</w:t>
              </w:r>
            </w:hyperlink>
            <w:r w:rsidRPr="00692085">
              <w:rPr>
                <w:rFonts w:ascii="Arial" w:hAnsi="Arial" w:cs="Arial"/>
                <w:sz w:val="20"/>
                <w:szCs w:val="20"/>
              </w:rPr>
              <w:t xml:space="preserve"> </w:t>
            </w:r>
          </w:p>
        </w:tc>
      </w:tr>
    </w:tbl>
    <w:p w14:paraId="59353828"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rPr>
      </w:pPr>
    </w:p>
    <w:p w14:paraId="69B84CD7" w14:textId="77777777" w:rsidR="009B4592" w:rsidRPr="00692085" w:rsidRDefault="009B4592" w:rsidP="000427E4">
      <w:pPr>
        <w:tabs>
          <w:tab w:val="left" w:pos="567"/>
          <w:tab w:val="right" w:pos="8931"/>
        </w:tabs>
        <w:spacing w:after="0" w:line="20" w:lineRule="atLeast"/>
        <w:ind w:left="567" w:hanging="567"/>
        <w:contextualSpacing/>
        <w:jc w:val="both"/>
        <w:rPr>
          <w:rFonts w:ascii="Arial" w:hAnsi="Arial" w:cs="Arial"/>
        </w:rPr>
      </w:pPr>
    </w:p>
    <w:p w14:paraId="5E68CD0A" w14:textId="77777777" w:rsidR="009B4592" w:rsidRPr="00692085" w:rsidRDefault="00963DA5" w:rsidP="000427E4">
      <w:pPr>
        <w:tabs>
          <w:tab w:val="left" w:pos="567"/>
          <w:tab w:val="right" w:pos="8931"/>
        </w:tabs>
        <w:spacing w:after="0" w:line="20" w:lineRule="atLeast"/>
        <w:ind w:left="567" w:hanging="567"/>
        <w:contextualSpacing/>
        <w:jc w:val="both"/>
        <w:rPr>
          <w:rFonts w:ascii="Arial" w:hAnsi="Arial" w:cs="Arial"/>
        </w:rPr>
      </w:pPr>
      <w:r w:rsidRPr="00692085">
        <w:rPr>
          <w:rFonts w:ascii="Arial" w:hAnsi="Arial" w:cs="Arial"/>
        </w:rPr>
        <w:br w:type="page"/>
      </w:r>
    </w:p>
    <w:p w14:paraId="758ED8EA" w14:textId="3B0A6D11" w:rsidR="0036067B" w:rsidRPr="00692085" w:rsidRDefault="0036067B" w:rsidP="00B15E71">
      <w:pPr>
        <w:shd w:val="clear" w:color="auto" w:fill="BFBFBF"/>
        <w:tabs>
          <w:tab w:val="left" w:pos="567"/>
          <w:tab w:val="right" w:pos="8931"/>
        </w:tabs>
        <w:spacing w:after="0" w:line="288" w:lineRule="auto"/>
        <w:ind w:left="567" w:hanging="567"/>
        <w:contextualSpacing/>
        <w:rPr>
          <w:rFonts w:ascii="Verdana" w:hAnsi="Verdana" w:cs="Arial"/>
          <w:sz w:val="28"/>
          <w:szCs w:val="28"/>
        </w:rPr>
      </w:pPr>
      <w:r w:rsidRPr="00692085">
        <w:rPr>
          <w:rFonts w:ascii="Verdana" w:hAnsi="Verdana" w:cs="Arial"/>
          <w:sz w:val="28"/>
          <w:szCs w:val="28"/>
        </w:rPr>
        <w:lastRenderedPageBreak/>
        <w:t>Chapter 1 Principles of Taxation</w:t>
      </w:r>
    </w:p>
    <w:p w14:paraId="1353BF7A" w14:textId="0EE554E9" w:rsidR="00FE6F0F" w:rsidRPr="00692085" w:rsidRDefault="00FE6F0F" w:rsidP="00B15E71">
      <w:pPr>
        <w:tabs>
          <w:tab w:val="left" w:pos="567"/>
          <w:tab w:val="right" w:pos="8931"/>
        </w:tabs>
        <w:spacing w:after="0" w:line="288" w:lineRule="auto"/>
        <w:ind w:left="567" w:hanging="567"/>
        <w:contextualSpacing/>
        <w:rPr>
          <w:rFonts w:ascii="Verdana" w:hAnsi="Verdana" w:cs="Arial"/>
          <w:b/>
          <w:bCs/>
        </w:rPr>
      </w:pPr>
    </w:p>
    <w:p w14:paraId="0EF7265B" w14:textId="77777777" w:rsidR="00FE6F0F" w:rsidRPr="00692085" w:rsidRDefault="00FE6F0F" w:rsidP="00B15E71">
      <w:pPr>
        <w:tabs>
          <w:tab w:val="left" w:pos="567"/>
          <w:tab w:val="right" w:pos="8931"/>
        </w:tabs>
        <w:spacing w:after="0" w:line="288" w:lineRule="auto"/>
        <w:ind w:left="567" w:hanging="567"/>
        <w:contextualSpacing/>
        <w:rPr>
          <w:rFonts w:ascii="Verdana" w:hAnsi="Verdana" w:cs="Arial"/>
          <w:b/>
          <w:bCs/>
        </w:rPr>
      </w:pPr>
    </w:p>
    <w:p w14:paraId="2E452C38" w14:textId="77777777" w:rsidR="006771AE" w:rsidRPr="00692085" w:rsidRDefault="0036067B"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b/>
          <w:bCs/>
        </w:rPr>
        <w:t>1</w:t>
      </w:r>
      <w:r w:rsidR="006A55AF" w:rsidRPr="00692085">
        <w:rPr>
          <w:rFonts w:ascii="Verdana" w:hAnsi="Verdana" w:cs="Arial"/>
        </w:rPr>
        <w:tab/>
      </w:r>
      <w:r w:rsidRPr="00692085">
        <w:rPr>
          <w:rFonts w:ascii="Verdana" w:hAnsi="Verdana" w:cs="Arial"/>
        </w:rPr>
        <w:t>Corrective taxes are planned to have a distorting effect.</w:t>
      </w:r>
    </w:p>
    <w:p w14:paraId="2EBE250E" w14:textId="77777777" w:rsidR="0036067B" w:rsidRPr="00692085" w:rsidRDefault="0036067B"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 xml:space="preserve"> </w:t>
      </w:r>
    </w:p>
    <w:p w14:paraId="4FA05337" w14:textId="77777777" w:rsidR="0036067B" w:rsidRPr="00692085" w:rsidRDefault="00963DA5"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36067B" w:rsidRPr="00692085">
        <w:rPr>
          <w:rFonts w:ascii="Verdana" w:hAnsi="Verdana" w:cs="Arial"/>
        </w:rPr>
        <w:t xml:space="preserve">Distortion in taxation is affecting people’s economic choices because of tax. </w:t>
      </w:r>
    </w:p>
    <w:p w14:paraId="54A5499C" w14:textId="77777777" w:rsidR="0036067B" w:rsidRPr="00692085" w:rsidRDefault="00963DA5"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36067B" w:rsidRPr="00692085">
        <w:rPr>
          <w:rFonts w:ascii="Verdana" w:hAnsi="Verdana" w:cs="Arial"/>
        </w:rPr>
        <w:t>Distorting effects, although probably not planned are, for example:</w:t>
      </w:r>
    </w:p>
    <w:p w14:paraId="6405BD56" w14:textId="77777777" w:rsidR="0036067B" w:rsidRPr="00692085" w:rsidRDefault="00963DA5"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36067B" w:rsidRPr="00692085">
        <w:rPr>
          <w:rFonts w:ascii="Verdana" w:hAnsi="Verdana" w:cs="Arial"/>
        </w:rPr>
        <w:t>Choosing leisure rather than work because of income tax;</w:t>
      </w:r>
    </w:p>
    <w:p w14:paraId="4B3D7A03" w14:textId="3A3DAC80" w:rsidR="0036067B" w:rsidRPr="00692085" w:rsidRDefault="00963DA5"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36067B" w:rsidRPr="00692085">
        <w:rPr>
          <w:rFonts w:ascii="Verdana" w:hAnsi="Verdana" w:cs="Arial"/>
        </w:rPr>
        <w:t xml:space="preserve">Choosing saving rather than spending because of </w:t>
      </w:r>
      <w:r w:rsidR="00FE6F0F" w:rsidRPr="00692085">
        <w:rPr>
          <w:rFonts w:ascii="Verdana" w:hAnsi="Verdana" w:cs="Arial"/>
        </w:rPr>
        <w:t>Value Added Tax</w:t>
      </w:r>
      <w:r w:rsidR="0036067B" w:rsidRPr="00692085">
        <w:rPr>
          <w:rFonts w:ascii="Verdana" w:hAnsi="Verdana" w:cs="Arial"/>
        </w:rPr>
        <w:t xml:space="preserve">. </w:t>
      </w:r>
    </w:p>
    <w:p w14:paraId="107EA2E7" w14:textId="77777777" w:rsidR="008C0D94" w:rsidRPr="00692085" w:rsidRDefault="008C0D94" w:rsidP="00B15E71">
      <w:pPr>
        <w:tabs>
          <w:tab w:val="left" w:pos="567"/>
          <w:tab w:val="right" w:pos="8931"/>
        </w:tabs>
        <w:spacing w:after="0" w:line="288" w:lineRule="auto"/>
        <w:ind w:left="567" w:hanging="567"/>
        <w:contextualSpacing/>
        <w:rPr>
          <w:rFonts w:ascii="Verdana" w:hAnsi="Verdana" w:cs="Arial"/>
        </w:rPr>
      </w:pPr>
    </w:p>
    <w:p w14:paraId="653C3B47" w14:textId="4A77D041" w:rsidR="0036067B" w:rsidRPr="00692085" w:rsidRDefault="00963DA5"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36067B" w:rsidRPr="00692085">
        <w:rPr>
          <w:rFonts w:ascii="Verdana" w:hAnsi="Verdana" w:cs="Arial"/>
        </w:rPr>
        <w:t xml:space="preserve">In the UK </w:t>
      </w:r>
      <w:r w:rsidR="00E90E3B" w:rsidRPr="00692085">
        <w:rPr>
          <w:rFonts w:ascii="Verdana" w:hAnsi="Verdana" w:cs="Arial"/>
        </w:rPr>
        <w:t>now</w:t>
      </w:r>
      <w:r w:rsidR="0036067B" w:rsidRPr="00692085">
        <w:rPr>
          <w:rFonts w:ascii="Verdana" w:hAnsi="Verdana" w:cs="Arial"/>
        </w:rPr>
        <w:t xml:space="preserve"> it might be beneficial to introduce more taxes on </w:t>
      </w:r>
      <w:r w:rsidR="004E2AD6" w:rsidRPr="00692085">
        <w:rPr>
          <w:rFonts w:ascii="Verdana" w:hAnsi="Verdana" w:cs="Arial"/>
        </w:rPr>
        <w:t>carbon-based</w:t>
      </w:r>
      <w:r w:rsidR="0036067B" w:rsidRPr="00692085">
        <w:rPr>
          <w:rFonts w:ascii="Verdana" w:hAnsi="Verdana" w:cs="Arial"/>
        </w:rPr>
        <w:t xml:space="preserve"> fuels to try to reduce emissions of ‘greenhouse’ gases causing climate change.</w:t>
      </w:r>
    </w:p>
    <w:p w14:paraId="52BAF7F2" w14:textId="77777777" w:rsidR="008C0D94" w:rsidRPr="00692085" w:rsidRDefault="008C0D94" w:rsidP="00B15E71">
      <w:pPr>
        <w:tabs>
          <w:tab w:val="left" w:pos="567"/>
          <w:tab w:val="right" w:pos="8931"/>
        </w:tabs>
        <w:spacing w:after="0" w:line="288" w:lineRule="auto"/>
        <w:ind w:left="567" w:hanging="567"/>
        <w:contextualSpacing/>
        <w:rPr>
          <w:rFonts w:ascii="Verdana" w:hAnsi="Verdana" w:cs="Arial"/>
        </w:rPr>
      </w:pPr>
    </w:p>
    <w:p w14:paraId="69C6E0FE" w14:textId="77777777" w:rsidR="008C0D94" w:rsidRPr="00692085" w:rsidRDefault="00963DA5"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8C0D94" w:rsidRPr="00692085">
        <w:rPr>
          <w:rFonts w:ascii="Verdana" w:hAnsi="Verdana" w:cs="Arial"/>
        </w:rPr>
        <w:t xml:space="preserve">Students may be aware the tax system does at present discourage environmentally damaging behaviour, for example through the climate change levy on electricity and gas. </w:t>
      </w:r>
    </w:p>
    <w:p w14:paraId="0DB26790" w14:textId="77777777" w:rsidR="008C0D94" w:rsidRPr="00692085" w:rsidRDefault="008C0D94" w:rsidP="00B15E71">
      <w:pPr>
        <w:tabs>
          <w:tab w:val="left" w:pos="567"/>
          <w:tab w:val="right" w:pos="8931"/>
        </w:tabs>
        <w:spacing w:after="0" w:line="288" w:lineRule="auto"/>
        <w:ind w:left="567" w:hanging="567"/>
        <w:contextualSpacing/>
        <w:rPr>
          <w:rFonts w:ascii="Verdana" w:hAnsi="Verdana" w:cs="Arial"/>
        </w:rPr>
      </w:pPr>
    </w:p>
    <w:p w14:paraId="103BB963" w14:textId="6B92C576" w:rsidR="008C0D94" w:rsidRPr="00692085" w:rsidRDefault="00963DA5"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E90E3B" w:rsidRPr="00692085">
        <w:rPr>
          <w:rFonts w:ascii="Verdana" w:hAnsi="Verdana" w:cs="Arial"/>
        </w:rPr>
        <w:t>Also,</w:t>
      </w:r>
      <w:r w:rsidR="008C0D94" w:rsidRPr="00692085">
        <w:rPr>
          <w:rFonts w:ascii="Verdana" w:hAnsi="Verdana" w:cs="Arial"/>
        </w:rPr>
        <w:t xml:space="preserve"> examples exist of taxes which favour environmentally friendly activity, for example through lower taxable benefits for lower emissions vehicles used as company cars. </w:t>
      </w:r>
    </w:p>
    <w:p w14:paraId="5E43B5AC" w14:textId="77777777" w:rsidR="0036067B" w:rsidRPr="00692085" w:rsidRDefault="0036067B" w:rsidP="00B15E71">
      <w:pPr>
        <w:tabs>
          <w:tab w:val="left" w:pos="567"/>
          <w:tab w:val="right" w:pos="8931"/>
        </w:tabs>
        <w:spacing w:after="0" w:line="288" w:lineRule="auto"/>
        <w:ind w:left="567" w:hanging="567"/>
        <w:contextualSpacing/>
        <w:rPr>
          <w:rFonts w:ascii="Verdana" w:hAnsi="Verdana" w:cs="Arial"/>
          <w:b/>
          <w:bCs/>
        </w:rPr>
      </w:pPr>
    </w:p>
    <w:p w14:paraId="669D75DA" w14:textId="3C1F832C" w:rsidR="008C0D94" w:rsidRPr="00692085" w:rsidRDefault="00963DA5" w:rsidP="00B15E71">
      <w:pPr>
        <w:tabs>
          <w:tab w:val="left" w:pos="567"/>
          <w:tab w:val="right" w:pos="8931"/>
        </w:tabs>
        <w:spacing w:after="0" w:line="288" w:lineRule="auto"/>
        <w:ind w:left="567" w:hanging="567"/>
        <w:contextualSpacing/>
        <w:rPr>
          <w:rFonts w:ascii="Verdana" w:hAnsi="Verdana" w:cs="Arial"/>
          <w:bCs/>
        </w:rPr>
      </w:pPr>
      <w:r w:rsidRPr="00692085">
        <w:rPr>
          <w:rFonts w:ascii="Verdana" w:hAnsi="Verdana" w:cs="Arial"/>
          <w:bCs/>
        </w:rPr>
        <w:tab/>
      </w:r>
      <w:r w:rsidR="00600216" w:rsidRPr="00692085">
        <w:rPr>
          <w:rFonts w:ascii="Verdana" w:hAnsi="Verdana" w:cs="Arial"/>
          <w:bCs/>
        </w:rPr>
        <w:t xml:space="preserve">Taxes can also be used to promote healthier diets, for example the Soft Drinks Industry Levy was introduced as an attempt to tackle childhood obesity by encouraging manufacturers to reduce the sugar content of their drinks.  Other </w:t>
      </w:r>
      <w:r w:rsidR="00BB15C5" w:rsidRPr="00692085">
        <w:rPr>
          <w:rFonts w:ascii="Verdana" w:hAnsi="Verdana" w:cs="Arial"/>
          <w:bCs/>
        </w:rPr>
        <w:t xml:space="preserve">taxes </w:t>
      </w:r>
      <w:r w:rsidR="00600216" w:rsidRPr="00692085">
        <w:rPr>
          <w:rFonts w:ascii="Verdana" w:hAnsi="Verdana" w:cs="Arial"/>
          <w:bCs/>
        </w:rPr>
        <w:t xml:space="preserve">could be </w:t>
      </w:r>
      <w:r w:rsidR="004D038B" w:rsidRPr="00692085">
        <w:rPr>
          <w:rFonts w:ascii="Verdana" w:hAnsi="Verdana" w:cs="Arial"/>
          <w:bCs/>
        </w:rPr>
        <w:t xml:space="preserve">put in place </w:t>
      </w:r>
      <w:r w:rsidR="00600216" w:rsidRPr="00692085">
        <w:rPr>
          <w:rFonts w:ascii="Verdana" w:hAnsi="Verdana" w:cs="Arial"/>
          <w:bCs/>
        </w:rPr>
        <w:t xml:space="preserve">to </w:t>
      </w:r>
      <w:r w:rsidR="004D038B" w:rsidRPr="00692085">
        <w:rPr>
          <w:rFonts w:ascii="Verdana" w:hAnsi="Verdana" w:cs="Arial"/>
          <w:bCs/>
        </w:rPr>
        <w:t>encourage healthier diets</w:t>
      </w:r>
      <w:r w:rsidR="00600216" w:rsidRPr="00692085">
        <w:rPr>
          <w:rFonts w:ascii="Verdana" w:hAnsi="Verdana" w:cs="Arial"/>
          <w:bCs/>
        </w:rPr>
        <w:t xml:space="preserve">, such as taxes </w:t>
      </w:r>
      <w:r w:rsidR="00BB15C5" w:rsidRPr="00692085">
        <w:rPr>
          <w:rFonts w:ascii="Verdana" w:hAnsi="Verdana" w:cs="Arial"/>
          <w:bCs/>
        </w:rPr>
        <w:t>on excess fat</w:t>
      </w:r>
      <w:r w:rsidR="00600216" w:rsidRPr="00692085">
        <w:rPr>
          <w:rFonts w:ascii="Verdana" w:hAnsi="Verdana" w:cs="Arial"/>
          <w:bCs/>
        </w:rPr>
        <w:t xml:space="preserve"> in food, or taxes on processed meat and red meat (which are classified as Group 1 and Group 2A carcinogens, respectively, by the International Agency for Research on Cancer)</w:t>
      </w:r>
      <w:r w:rsidR="00BB15C5" w:rsidRPr="00692085">
        <w:rPr>
          <w:rFonts w:ascii="Verdana" w:hAnsi="Verdana" w:cs="Arial"/>
          <w:bCs/>
        </w:rPr>
        <w:t>.</w:t>
      </w:r>
    </w:p>
    <w:p w14:paraId="5B8A9415" w14:textId="77777777" w:rsidR="006A55AF" w:rsidRPr="00692085" w:rsidRDefault="006A55AF" w:rsidP="00B15E71">
      <w:pPr>
        <w:tabs>
          <w:tab w:val="left" w:pos="567"/>
          <w:tab w:val="right" w:pos="8931"/>
        </w:tabs>
        <w:spacing w:after="0" w:line="288" w:lineRule="auto"/>
        <w:ind w:left="567" w:hanging="567"/>
        <w:contextualSpacing/>
        <w:rPr>
          <w:rFonts w:ascii="Verdana" w:hAnsi="Verdana" w:cs="Arial"/>
          <w:b/>
          <w:bCs/>
        </w:rPr>
      </w:pPr>
    </w:p>
    <w:p w14:paraId="6E5FD1C7" w14:textId="77777777" w:rsidR="006A55AF" w:rsidRPr="00692085" w:rsidRDefault="006A55AF" w:rsidP="00B15E71">
      <w:pPr>
        <w:tabs>
          <w:tab w:val="left" w:pos="567"/>
          <w:tab w:val="right" w:pos="8931"/>
        </w:tabs>
        <w:spacing w:after="0" w:line="288" w:lineRule="auto"/>
        <w:ind w:left="567" w:hanging="567"/>
        <w:contextualSpacing/>
        <w:rPr>
          <w:rFonts w:ascii="Verdana" w:hAnsi="Verdana" w:cs="Arial"/>
          <w:b/>
          <w:bCs/>
        </w:rPr>
      </w:pPr>
    </w:p>
    <w:p w14:paraId="6CFFAB90" w14:textId="77777777" w:rsidR="006A55AF" w:rsidRPr="00706A74" w:rsidRDefault="0036067B" w:rsidP="00B15E71">
      <w:pPr>
        <w:tabs>
          <w:tab w:val="left" w:pos="567"/>
          <w:tab w:val="right" w:pos="8931"/>
        </w:tabs>
        <w:spacing w:after="0" w:line="288" w:lineRule="auto"/>
        <w:ind w:left="567" w:hanging="567"/>
        <w:contextualSpacing/>
        <w:rPr>
          <w:rFonts w:ascii="Verdana" w:eastAsia="Times New Roman" w:hAnsi="Verdana"/>
          <w:lang w:eastAsia="en-GB"/>
        </w:rPr>
      </w:pPr>
      <w:r w:rsidRPr="00762B2C">
        <w:rPr>
          <w:rFonts w:ascii="Verdana" w:hAnsi="Verdana" w:cs="Arial"/>
          <w:b/>
          <w:bCs/>
        </w:rPr>
        <w:t>2</w:t>
      </w:r>
      <w:r w:rsidR="006A55AF" w:rsidRPr="00762B2C">
        <w:rPr>
          <w:rFonts w:ascii="Verdana" w:hAnsi="Verdana" w:cs="Arial"/>
          <w:b/>
          <w:bCs/>
        </w:rPr>
        <w:tab/>
      </w:r>
      <w:r w:rsidR="006A55AF" w:rsidRPr="00706A74">
        <w:rPr>
          <w:rFonts w:ascii="Verdana" w:eastAsia="Times New Roman" w:hAnsi="Verdana"/>
          <w:lang w:eastAsia="en-GB"/>
        </w:rPr>
        <w:t>We cannot tell, for an individual, whether the introduction or increase of a tax on income will create incentive or disincentive effects.</w:t>
      </w:r>
    </w:p>
    <w:p w14:paraId="27659F49" w14:textId="77777777" w:rsidR="006A55AF" w:rsidRPr="00706A74" w:rsidRDefault="006A55AF" w:rsidP="00B15E71">
      <w:pPr>
        <w:shd w:val="clear" w:color="auto" w:fill="FFFFFF"/>
        <w:tabs>
          <w:tab w:val="left" w:pos="567"/>
          <w:tab w:val="right" w:pos="8931"/>
        </w:tabs>
        <w:spacing w:after="0" w:line="288" w:lineRule="auto"/>
        <w:ind w:left="567" w:hanging="567"/>
        <w:contextualSpacing/>
        <w:rPr>
          <w:rFonts w:ascii="Verdana" w:eastAsia="Times New Roman" w:hAnsi="Verdana"/>
          <w:lang w:eastAsia="en-GB"/>
        </w:rPr>
      </w:pPr>
    </w:p>
    <w:p w14:paraId="009C839F" w14:textId="77777777" w:rsidR="006A55AF" w:rsidRPr="00706A74" w:rsidRDefault="00963DA5" w:rsidP="00B15E71">
      <w:pPr>
        <w:shd w:val="clear" w:color="auto" w:fill="FFFFFF"/>
        <w:tabs>
          <w:tab w:val="left" w:pos="567"/>
          <w:tab w:val="right" w:pos="8931"/>
        </w:tabs>
        <w:spacing w:after="0" w:line="288" w:lineRule="auto"/>
        <w:ind w:left="567" w:hanging="567"/>
        <w:contextualSpacing/>
        <w:rPr>
          <w:rFonts w:ascii="Verdana" w:eastAsia="Times New Roman" w:hAnsi="Verdana"/>
          <w:lang w:eastAsia="en-GB"/>
        </w:rPr>
      </w:pPr>
      <w:r w:rsidRPr="00706A74">
        <w:rPr>
          <w:rFonts w:ascii="Verdana" w:eastAsia="Times New Roman" w:hAnsi="Verdana"/>
          <w:lang w:eastAsia="en-GB"/>
        </w:rPr>
        <w:tab/>
      </w:r>
      <w:r w:rsidR="006A55AF" w:rsidRPr="00706A74">
        <w:rPr>
          <w:rFonts w:ascii="Verdana" w:eastAsia="Times New Roman" w:hAnsi="Verdana"/>
          <w:lang w:eastAsia="en-GB"/>
        </w:rPr>
        <w:t>The 'income effect' of an income tax rise would be to reduce the individual's after-tax income, making them poorer so that they would have to do more work to make up the lost income - an incentive effect.</w:t>
      </w:r>
    </w:p>
    <w:p w14:paraId="0F7224E9" w14:textId="77777777" w:rsidR="006A55AF" w:rsidRPr="00706A74" w:rsidRDefault="006A55AF" w:rsidP="00B15E71">
      <w:pPr>
        <w:shd w:val="clear" w:color="auto" w:fill="FFFFFF"/>
        <w:tabs>
          <w:tab w:val="left" w:pos="567"/>
          <w:tab w:val="right" w:pos="8931"/>
        </w:tabs>
        <w:spacing w:after="0" w:line="288" w:lineRule="auto"/>
        <w:ind w:left="567" w:hanging="567"/>
        <w:contextualSpacing/>
        <w:rPr>
          <w:rFonts w:ascii="Verdana" w:eastAsia="Times New Roman" w:hAnsi="Verdana"/>
          <w:lang w:eastAsia="en-GB"/>
        </w:rPr>
      </w:pPr>
    </w:p>
    <w:p w14:paraId="28FEB053" w14:textId="77777777" w:rsidR="006A55AF" w:rsidRPr="00706A74" w:rsidRDefault="00963DA5" w:rsidP="00B15E71">
      <w:pPr>
        <w:shd w:val="clear" w:color="auto" w:fill="FFFFFF"/>
        <w:tabs>
          <w:tab w:val="left" w:pos="567"/>
          <w:tab w:val="right" w:pos="8931"/>
        </w:tabs>
        <w:spacing w:after="0" w:line="288" w:lineRule="auto"/>
        <w:ind w:left="567" w:hanging="567"/>
        <w:contextualSpacing/>
        <w:rPr>
          <w:rFonts w:ascii="Verdana" w:eastAsia="Times New Roman" w:hAnsi="Verdana"/>
          <w:lang w:eastAsia="en-GB"/>
        </w:rPr>
      </w:pPr>
      <w:r w:rsidRPr="00706A74">
        <w:rPr>
          <w:rFonts w:ascii="Verdana" w:eastAsia="Times New Roman" w:hAnsi="Verdana"/>
          <w:lang w:eastAsia="en-GB"/>
        </w:rPr>
        <w:tab/>
      </w:r>
      <w:r w:rsidR="006A55AF" w:rsidRPr="00706A74">
        <w:rPr>
          <w:rFonts w:ascii="Verdana" w:eastAsia="Times New Roman" w:hAnsi="Verdana"/>
          <w:lang w:eastAsia="en-GB"/>
        </w:rPr>
        <w:t>But the 'substitution effect' of an income tax rise would be to make leisure cheaper (</w:t>
      </w:r>
      <w:r w:rsidR="006A55AF" w:rsidRPr="00706A74">
        <w:rPr>
          <w:rFonts w:ascii="Verdana" w:eastAsia="Times New Roman" w:hAnsi="Verdana"/>
          <w:iCs/>
          <w:lang w:eastAsia="en-GB"/>
        </w:rPr>
        <w:t>working less now involves sacrificing less in the way of after-tax earnings</w:t>
      </w:r>
      <w:r w:rsidR="006A55AF" w:rsidRPr="00706A74">
        <w:rPr>
          <w:rFonts w:ascii="Verdana" w:eastAsia="Times New Roman" w:hAnsi="Verdana"/>
          <w:lang w:eastAsia="en-GB"/>
        </w:rPr>
        <w:t>), so that they would substitute away from work and towards leisure - a disincentive effect.</w:t>
      </w:r>
    </w:p>
    <w:p w14:paraId="4DBF2F8A" w14:textId="77777777" w:rsidR="006A55AF" w:rsidRPr="00706A74" w:rsidRDefault="006A55AF" w:rsidP="00B15E71">
      <w:pPr>
        <w:shd w:val="clear" w:color="auto" w:fill="FFFFFF"/>
        <w:tabs>
          <w:tab w:val="left" w:pos="567"/>
          <w:tab w:val="right" w:pos="8931"/>
        </w:tabs>
        <w:spacing w:after="0" w:line="288" w:lineRule="auto"/>
        <w:ind w:left="567" w:hanging="567"/>
        <w:contextualSpacing/>
        <w:rPr>
          <w:rFonts w:ascii="Verdana" w:eastAsia="Times New Roman" w:hAnsi="Verdana"/>
          <w:lang w:eastAsia="en-GB"/>
        </w:rPr>
      </w:pPr>
    </w:p>
    <w:p w14:paraId="3A8F98FD" w14:textId="77777777" w:rsidR="006A55AF" w:rsidRPr="00706A74" w:rsidRDefault="00963DA5" w:rsidP="00B15E71">
      <w:pPr>
        <w:shd w:val="clear" w:color="auto" w:fill="FFFFFF"/>
        <w:tabs>
          <w:tab w:val="left" w:pos="567"/>
          <w:tab w:val="right" w:pos="8931"/>
        </w:tabs>
        <w:spacing w:after="0" w:line="288" w:lineRule="auto"/>
        <w:ind w:left="567" w:hanging="567"/>
        <w:contextualSpacing/>
        <w:rPr>
          <w:rFonts w:ascii="Verdana" w:eastAsia="Times New Roman" w:hAnsi="Verdana"/>
          <w:lang w:eastAsia="en-GB"/>
        </w:rPr>
      </w:pPr>
      <w:r w:rsidRPr="00706A74">
        <w:rPr>
          <w:rFonts w:ascii="Verdana" w:eastAsia="Times New Roman" w:hAnsi="Verdana"/>
          <w:lang w:eastAsia="en-GB"/>
        </w:rPr>
        <w:tab/>
      </w:r>
      <w:r w:rsidR="006A55AF" w:rsidRPr="00706A74">
        <w:rPr>
          <w:rFonts w:ascii="Verdana" w:eastAsia="Times New Roman" w:hAnsi="Verdana"/>
          <w:lang w:eastAsia="en-GB"/>
        </w:rPr>
        <w:t>Because these two effects work in opposite directions, we cannot say what the overall effect would be; and it is likely to be different for different people, who have different preferences.</w:t>
      </w:r>
    </w:p>
    <w:p w14:paraId="31ECE798" w14:textId="77777777" w:rsidR="006A55AF" w:rsidRPr="00706A74" w:rsidRDefault="006A55AF" w:rsidP="00B15E71">
      <w:pPr>
        <w:shd w:val="clear" w:color="auto" w:fill="FFFFFF"/>
        <w:tabs>
          <w:tab w:val="left" w:pos="567"/>
          <w:tab w:val="right" w:pos="8931"/>
        </w:tabs>
        <w:spacing w:after="0" w:line="288" w:lineRule="auto"/>
        <w:ind w:left="567" w:hanging="567"/>
        <w:contextualSpacing/>
        <w:rPr>
          <w:rFonts w:ascii="Verdana" w:eastAsia="Times New Roman" w:hAnsi="Verdana"/>
          <w:lang w:eastAsia="en-GB"/>
        </w:rPr>
      </w:pPr>
    </w:p>
    <w:p w14:paraId="687D8935" w14:textId="23755826" w:rsidR="006A55AF" w:rsidRPr="00706A74" w:rsidRDefault="00963DA5" w:rsidP="0077275B">
      <w:pPr>
        <w:shd w:val="clear" w:color="auto" w:fill="FFFFFF"/>
        <w:tabs>
          <w:tab w:val="left" w:pos="567"/>
          <w:tab w:val="right" w:pos="8931"/>
        </w:tabs>
        <w:spacing w:after="0" w:line="288" w:lineRule="auto"/>
        <w:ind w:left="567" w:hanging="567"/>
        <w:contextualSpacing/>
        <w:rPr>
          <w:rFonts w:ascii="Verdana" w:eastAsia="Times New Roman" w:hAnsi="Verdana"/>
          <w:lang w:eastAsia="en-GB"/>
        </w:rPr>
      </w:pPr>
      <w:r w:rsidRPr="00706A74">
        <w:rPr>
          <w:rFonts w:ascii="Verdana" w:eastAsia="Times New Roman" w:hAnsi="Verdana"/>
          <w:lang w:eastAsia="en-GB"/>
        </w:rPr>
        <w:tab/>
      </w:r>
      <w:r w:rsidR="006A55AF" w:rsidRPr="00706A74">
        <w:rPr>
          <w:rFonts w:ascii="Verdana" w:eastAsia="Times New Roman" w:hAnsi="Verdana"/>
          <w:lang w:eastAsia="en-GB"/>
        </w:rPr>
        <w:t>For more detail on the economic theory and evidence regarding taxation and incentives, see Chapter 4 of "The Economics of Taxation" by Simon James and Christopher Nobes.</w:t>
      </w:r>
    </w:p>
    <w:p w14:paraId="67C37A20" w14:textId="77777777" w:rsidR="0077275B" w:rsidRPr="00692085" w:rsidRDefault="0077275B" w:rsidP="00B15E71">
      <w:pPr>
        <w:shd w:val="clear" w:color="auto" w:fill="FFFFFF"/>
        <w:tabs>
          <w:tab w:val="left" w:pos="567"/>
          <w:tab w:val="right" w:pos="8931"/>
        </w:tabs>
        <w:spacing w:after="0" w:line="288" w:lineRule="auto"/>
        <w:ind w:left="567" w:hanging="567"/>
        <w:contextualSpacing/>
        <w:rPr>
          <w:rFonts w:ascii="Verdana" w:eastAsia="Times New Roman" w:hAnsi="Verdana"/>
          <w:color w:val="0000FF"/>
          <w:lang w:eastAsia="en-GB"/>
        </w:rPr>
      </w:pPr>
    </w:p>
    <w:p w14:paraId="67ADB812" w14:textId="77777777" w:rsidR="0036067B" w:rsidRPr="00692085" w:rsidRDefault="0036067B"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b/>
          <w:bCs/>
        </w:rPr>
        <w:t>3</w:t>
      </w:r>
      <w:r w:rsidR="006A55AF" w:rsidRPr="00692085">
        <w:rPr>
          <w:rFonts w:ascii="Verdana" w:hAnsi="Verdana" w:cs="Arial"/>
        </w:rPr>
        <w:tab/>
      </w:r>
      <w:r w:rsidRPr="00692085">
        <w:rPr>
          <w:rFonts w:ascii="Verdana" w:hAnsi="Verdana" w:cs="Arial"/>
        </w:rPr>
        <w:t>Advantages of an indirect tax such as Value Added Tax (VAT):</w:t>
      </w:r>
    </w:p>
    <w:p w14:paraId="0E7B7431" w14:textId="77777777" w:rsidR="006771AE" w:rsidRPr="00692085" w:rsidRDefault="006771AE" w:rsidP="00B15E71">
      <w:pPr>
        <w:tabs>
          <w:tab w:val="left" w:pos="567"/>
          <w:tab w:val="right" w:pos="8931"/>
        </w:tabs>
        <w:spacing w:after="0" w:line="288" w:lineRule="auto"/>
        <w:ind w:left="567" w:hanging="567"/>
        <w:contextualSpacing/>
        <w:rPr>
          <w:rFonts w:ascii="Verdana" w:hAnsi="Verdana" w:cs="Arial"/>
        </w:rPr>
      </w:pPr>
    </w:p>
    <w:p w14:paraId="312533A0" w14:textId="0885E331" w:rsidR="0036067B" w:rsidRPr="00692085" w:rsidRDefault="00963DA5"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36067B" w:rsidRPr="00692085">
        <w:rPr>
          <w:rFonts w:ascii="Verdana" w:hAnsi="Verdana" w:cs="Arial"/>
        </w:rPr>
        <w:t xml:space="preserve">Few </w:t>
      </w:r>
      <w:r w:rsidR="003B2325" w:rsidRPr="00692085">
        <w:rPr>
          <w:rFonts w:ascii="Verdana" w:hAnsi="Verdana" w:cs="Arial"/>
        </w:rPr>
        <w:t>taxpayers</w:t>
      </w:r>
      <w:r w:rsidR="0036067B" w:rsidRPr="00692085">
        <w:rPr>
          <w:rFonts w:ascii="Verdana" w:hAnsi="Verdana" w:cs="Arial"/>
        </w:rPr>
        <w:t>, because the formal incidence of the tax is on business, which makes it cheaper to collect and enforce.</w:t>
      </w:r>
    </w:p>
    <w:p w14:paraId="7B3A40F6" w14:textId="08CCF904" w:rsidR="0036067B" w:rsidRPr="00692085" w:rsidRDefault="00963DA5"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36067B" w:rsidRPr="00692085">
        <w:rPr>
          <w:rFonts w:ascii="Verdana" w:hAnsi="Verdana" w:cs="Arial"/>
        </w:rPr>
        <w:t>Not linked to personal circumstances, which makes the tax liability easy to calculate.</w:t>
      </w:r>
    </w:p>
    <w:p w14:paraId="3A79B1F8" w14:textId="77777777" w:rsidR="00C64468" w:rsidRPr="00692085" w:rsidRDefault="00C64468" w:rsidP="00B15E71">
      <w:pPr>
        <w:tabs>
          <w:tab w:val="left" w:pos="567"/>
          <w:tab w:val="right" w:pos="8931"/>
        </w:tabs>
        <w:spacing w:after="0" w:line="288" w:lineRule="auto"/>
        <w:ind w:left="567" w:hanging="567"/>
        <w:contextualSpacing/>
        <w:rPr>
          <w:rFonts w:ascii="Verdana" w:hAnsi="Verdana" w:cs="Arial"/>
        </w:rPr>
      </w:pPr>
    </w:p>
    <w:p w14:paraId="04DB1448" w14:textId="77777777" w:rsidR="0036067B" w:rsidRPr="00692085" w:rsidRDefault="00963DA5"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36067B" w:rsidRPr="00692085">
        <w:rPr>
          <w:rFonts w:ascii="Verdana" w:hAnsi="Verdana" w:cs="Arial"/>
        </w:rPr>
        <w:t>Can be used to direct spending towards or away from certain goods or services.</w:t>
      </w:r>
    </w:p>
    <w:p w14:paraId="63A5CBD2" w14:textId="77777777" w:rsidR="00FD75FC" w:rsidRPr="00692085" w:rsidRDefault="00FD75FC" w:rsidP="00B15E71">
      <w:pPr>
        <w:tabs>
          <w:tab w:val="left" w:pos="567"/>
          <w:tab w:val="right" w:pos="8931"/>
        </w:tabs>
        <w:spacing w:after="0" w:line="288" w:lineRule="auto"/>
        <w:ind w:left="567" w:hanging="567"/>
        <w:contextualSpacing/>
        <w:rPr>
          <w:rFonts w:ascii="Verdana" w:hAnsi="Verdana" w:cs="Arial"/>
        </w:rPr>
      </w:pPr>
    </w:p>
    <w:p w14:paraId="6A8923EF" w14:textId="77777777" w:rsidR="006A55AF" w:rsidRPr="00692085" w:rsidRDefault="006A55AF" w:rsidP="00B15E71">
      <w:pPr>
        <w:tabs>
          <w:tab w:val="left" w:pos="567"/>
          <w:tab w:val="right" w:pos="8931"/>
        </w:tabs>
        <w:spacing w:after="0" w:line="288" w:lineRule="auto"/>
        <w:ind w:left="567" w:hanging="567"/>
        <w:contextualSpacing/>
        <w:rPr>
          <w:rFonts w:ascii="Verdana" w:hAnsi="Verdana" w:cs="Arial"/>
        </w:rPr>
      </w:pPr>
    </w:p>
    <w:p w14:paraId="2A347033" w14:textId="77777777" w:rsidR="006771AE" w:rsidRPr="00692085" w:rsidRDefault="006771AE"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b/>
        </w:rPr>
        <w:t>4</w:t>
      </w:r>
      <w:r w:rsidR="006A55AF" w:rsidRPr="00692085">
        <w:rPr>
          <w:rFonts w:ascii="Verdana" w:hAnsi="Verdana" w:cs="Arial"/>
        </w:rPr>
        <w:tab/>
      </w:r>
      <w:r w:rsidRPr="00692085">
        <w:rPr>
          <w:rFonts w:ascii="Verdana" w:hAnsi="Verdana" w:cs="Arial"/>
        </w:rPr>
        <w:t>Evidence of Keynesian policy in the UK budget deficit.</w:t>
      </w:r>
    </w:p>
    <w:p w14:paraId="60A7E71B" w14:textId="77777777" w:rsidR="00EA22D3" w:rsidRPr="00692085" w:rsidRDefault="00EA22D3" w:rsidP="00B15E71">
      <w:pPr>
        <w:tabs>
          <w:tab w:val="left" w:pos="567"/>
          <w:tab w:val="right" w:pos="8931"/>
        </w:tabs>
        <w:spacing w:after="0" w:line="288" w:lineRule="auto"/>
        <w:ind w:left="567" w:hanging="567"/>
        <w:contextualSpacing/>
        <w:rPr>
          <w:rFonts w:ascii="Verdana" w:hAnsi="Verdana" w:cs="Arial"/>
        </w:rPr>
      </w:pPr>
    </w:p>
    <w:p w14:paraId="2459D538" w14:textId="37E7E856" w:rsidR="00EA22D3" w:rsidRPr="00692085" w:rsidRDefault="00963DA5"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C0585A" w:rsidRPr="00692085">
        <w:rPr>
          <w:rFonts w:ascii="Verdana" w:hAnsi="Verdana" w:cs="Arial"/>
        </w:rPr>
        <w:t>The greatly increased deficit</w:t>
      </w:r>
      <w:r w:rsidR="008E17F0" w:rsidRPr="00692085">
        <w:rPr>
          <w:rFonts w:ascii="Verdana" w:hAnsi="Verdana" w:cs="Arial"/>
        </w:rPr>
        <w:t>s following economic shocks – the 1973 oil crisis, ‘Black Wednesday’, the global financial crisis</w:t>
      </w:r>
      <w:r w:rsidR="00041280" w:rsidRPr="00692085">
        <w:rPr>
          <w:rFonts w:ascii="Verdana" w:hAnsi="Verdana" w:cs="Arial"/>
        </w:rPr>
        <w:t xml:space="preserve">, and the Covid-19 pandemic – could </w:t>
      </w:r>
      <w:r w:rsidR="00E90E3B" w:rsidRPr="00692085">
        <w:rPr>
          <w:rFonts w:ascii="Verdana" w:hAnsi="Verdana" w:cs="Arial"/>
        </w:rPr>
        <w:t>be</w:t>
      </w:r>
      <w:r w:rsidR="00C0585A" w:rsidRPr="00692085">
        <w:rPr>
          <w:rFonts w:ascii="Verdana" w:hAnsi="Verdana" w:cs="Arial"/>
        </w:rPr>
        <w:t xml:space="preserve"> </w:t>
      </w:r>
      <w:r w:rsidR="008E17F0" w:rsidRPr="00692085">
        <w:rPr>
          <w:rFonts w:ascii="Verdana" w:hAnsi="Verdana" w:cs="Arial"/>
        </w:rPr>
        <w:t xml:space="preserve">indications </w:t>
      </w:r>
      <w:r w:rsidR="00C0585A" w:rsidRPr="00692085">
        <w:rPr>
          <w:rFonts w:ascii="Verdana" w:hAnsi="Verdana" w:cs="Arial"/>
        </w:rPr>
        <w:t xml:space="preserve">of a Keynesian approach using “counter-cyclical demand management policies” </w:t>
      </w:r>
      <w:r w:rsidR="008E17F0" w:rsidRPr="00692085">
        <w:rPr>
          <w:rFonts w:ascii="Verdana" w:hAnsi="Verdana" w:cs="Arial"/>
        </w:rPr>
        <w:t>to respond to those shocks</w:t>
      </w:r>
      <w:r w:rsidR="00C0585A" w:rsidRPr="00692085">
        <w:rPr>
          <w:rFonts w:ascii="Verdana" w:hAnsi="Verdana" w:cs="Arial"/>
        </w:rPr>
        <w:t>.</w:t>
      </w:r>
    </w:p>
    <w:p w14:paraId="6005288A" w14:textId="77777777" w:rsidR="00EA22D3" w:rsidRPr="00692085" w:rsidRDefault="00EA22D3" w:rsidP="00B15E71">
      <w:pPr>
        <w:tabs>
          <w:tab w:val="left" w:pos="567"/>
          <w:tab w:val="right" w:pos="8931"/>
        </w:tabs>
        <w:spacing w:after="0" w:line="288" w:lineRule="auto"/>
        <w:ind w:left="567" w:hanging="567"/>
        <w:contextualSpacing/>
        <w:rPr>
          <w:rFonts w:ascii="Verdana" w:hAnsi="Verdana" w:cs="Arial"/>
        </w:rPr>
      </w:pPr>
    </w:p>
    <w:p w14:paraId="7CADC1BA" w14:textId="1F47E52A" w:rsidR="00EA22D3" w:rsidRPr="00692085" w:rsidRDefault="00EA22D3"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C0585A" w:rsidRPr="00692085">
        <w:rPr>
          <w:rFonts w:ascii="Verdana" w:hAnsi="Verdana" w:cs="Arial"/>
        </w:rPr>
        <w:t>Alternatively, the deficit</w:t>
      </w:r>
      <w:r w:rsidR="008E17F0" w:rsidRPr="00692085">
        <w:rPr>
          <w:rFonts w:ascii="Verdana" w:hAnsi="Verdana" w:cs="Arial"/>
        </w:rPr>
        <w:t>s</w:t>
      </w:r>
      <w:r w:rsidR="00C0585A" w:rsidRPr="00692085">
        <w:rPr>
          <w:rFonts w:ascii="Verdana" w:hAnsi="Verdana" w:cs="Arial"/>
        </w:rPr>
        <w:t xml:space="preserve"> might be interpreted as resulting from lower tax revenues and higher social </w:t>
      </w:r>
      <w:r w:rsidR="008E17F0" w:rsidRPr="00692085">
        <w:rPr>
          <w:rFonts w:ascii="Verdana" w:hAnsi="Verdana" w:cs="Arial"/>
        </w:rPr>
        <w:t xml:space="preserve">security </w:t>
      </w:r>
      <w:r w:rsidR="00C0585A" w:rsidRPr="00692085">
        <w:rPr>
          <w:rFonts w:ascii="Verdana" w:hAnsi="Verdana" w:cs="Arial"/>
        </w:rPr>
        <w:t>payments as the economy went into recession, independently of any active management.</w:t>
      </w:r>
    </w:p>
    <w:p w14:paraId="344F11F4" w14:textId="77777777" w:rsidR="00EA22D3" w:rsidRPr="00692085" w:rsidRDefault="00EA22D3" w:rsidP="00B15E71">
      <w:pPr>
        <w:tabs>
          <w:tab w:val="left" w:pos="567"/>
          <w:tab w:val="right" w:pos="8931"/>
        </w:tabs>
        <w:spacing w:after="0" w:line="288" w:lineRule="auto"/>
        <w:ind w:left="567" w:hanging="567"/>
        <w:contextualSpacing/>
        <w:rPr>
          <w:rFonts w:ascii="Verdana" w:hAnsi="Verdana" w:cs="Arial"/>
        </w:rPr>
      </w:pPr>
    </w:p>
    <w:p w14:paraId="72B23861" w14:textId="6D532033" w:rsidR="00EA22D3" w:rsidRPr="00692085" w:rsidRDefault="00EA22D3"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C0585A" w:rsidRPr="00692085">
        <w:rPr>
          <w:rFonts w:ascii="Verdana" w:hAnsi="Verdana" w:cs="Arial"/>
        </w:rPr>
        <w:t>The continuing operation of reducing budget deficit</w:t>
      </w:r>
      <w:r w:rsidR="008E17F0" w:rsidRPr="00692085">
        <w:rPr>
          <w:rFonts w:ascii="Verdana" w:hAnsi="Verdana" w:cs="Arial"/>
        </w:rPr>
        <w:t>s</w:t>
      </w:r>
      <w:r w:rsidR="00C0585A" w:rsidRPr="00692085">
        <w:rPr>
          <w:rFonts w:ascii="Verdana" w:hAnsi="Verdana" w:cs="Arial"/>
        </w:rPr>
        <w:t xml:space="preserve"> until economic recovery may also be read either as a Keynesian approach, or alternatively as difficulties in making radical changes to taxation and spending.</w:t>
      </w:r>
    </w:p>
    <w:p w14:paraId="70F47DAA" w14:textId="77777777" w:rsidR="00EA22D3" w:rsidRPr="00692085" w:rsidRDefault="00EA22D3" w:rsidP="00B15E71">
      <w:pPr>
        <w:tabs>
          <w:tab w:val="left" w:pos="567"/>
          <w:tab w:val="right" w:pos="8931"/>
        </w:tabs>
        <w:spacing w:after="0" w:line="288" w:lineRule="auto"/>
        <w:ind w:left="567" w:hanging="567"/>
        <w:contextualSpacing/>
        <w:rPr>
          <w:rFonts w:ascii="Verdana" w:hAnsi="Verdana" w:cs="Arial"/>
        </w:rPr>
      </w:pPr>
    </w:p>
    <w:p w14:paraId="313AC952" w14:textId="227A4E25" w:rsidR="00725A64" w:rsidRPr="00692085" w:rsidRDefault="00EA22D3"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C0585A" w:rsidRPr="00692085">
        <w:rPr>
          <w:rFonts w:ascii="Verdana" w:hAnsi="Verdana" w:cs="Arial"/>
        </w:rPr>
        <w:t xml:space="preserve">Keynesian economics would promote a balanced budget in the long term, with budget surpluses in years of prosperity. </w:t>
      </w:r>
      <w:r w:rsidR="00725A64" w:rsidRPr="00692085">
        <w:rPr>
          <w:rFonts w:ascii="Verdana" w:hAnsi="Verdana" w:cs="Arial"/>
        </w:rPr>
        <w:t xml:space="preserve">While surpluses were seen in 1998/99, 1999/2000 and 2000/01, followed by a balanced budget in 2001/02, subsequent years prior to the financial crisis saw budget deficits </w:t>
      </w:r>
      <w:r w:rsidR="00AB46EA" w:rsidRPr="00692085">
        <w:rPr>
          <w:rFonts w:ascii="Verdana" w:hAnsi="Verdana" w:cs="Arial"/>
        </w:rPr>
        <w:t xml:space="preserve">from </w:t>
      </w:r>
      <w:r w:rsidR="00D067FA" w:rsidRPr="00692085">
        <w:rPr>
          <w:rFonts w:ascii="Verdana" w:hAnsi="Verdana" w:cs="Arial"/>
        </w:rPr>
        <w:t>7.</w:t>
      </w:r>
      <w:r w:rsidR="00CC1DD8" w:rsidRPr="00692085">
        <w:rPr>
          <w:rFonts w:ascii="Verdana" w:hAnsi="Verdana" w:cs="Arial"/>
        </w:rPr>
        <w:t>3</w:t>
      </w:r>
      <w:r w:rsidR="00D067FA" w:rsidRPr="00692085">
        <w:rPr>
          <w:rFonts w:ascii="Verdana" w:hAnsi="Verdana" w:cs="Arial"/>
        </w:rPr>
        <w:t>% - 9.</w:t>
      </w:r>
      <w:r w:rsidR="00CC1DD8" w:rsidRPr="00692085">
        <w:rPr>
          <w:rFonts w:ascii="Verdana" w:hAnsi="Verdana" w:cs="Arial"/>
        </w:rPr>
        <w:t>2</w:t>
      </w:r>
      <w:r w:rsidR="00AB46EA" w:rsidRPr="00692085">
        <w:rPr>
          <w:rFonts w:ascii="Verdana" w:hAnsi="Verdana" w:cs="Arial"/>
        </w:rPr>
        <w:t>%</w:t>
      </w:r>
      <w:r w:rsidR="00D067FA" w:rsidRPr="00692085">
        <w:rPr>
          <w:rFonts w:ascii="Verdana" w:hAnsi="Verdana" w:cs="Arial"/>
        </w:rPr>
        <w:t xml:space="preserve"> of public sector </w:t>
      </w:r>
      <w:r w:rsidR="00CC1DD8" w:rsidRPr="00692085">
        <w:rPr>
          <w:rFonts w:ascii="Verdana" w:hAnsi="Verdana" w:cs="Arial"/>
        </w:rPr>
        <w:t xml:space="preserve">current </w:t>
      </w:r>
      <w:r w:rsidR="00D067FA" w:rsidRPr="00692085">
        <w:rPr>
          <w:rFonts w:ascii="Verdana" w:hAnsi="Verdana" w:cs="Arial"/>
        </w:rPr>
        <w:t>receipts</w:t>
      </w:r>
      <w:r w:rsidR="00AE06AB" w:rsidRPr="00692085">
        <w:rPr>
          <w:rFonts w:ascii="Verdana" w:hAnsi="Verdana" w:cs="Arial"/>
        </w:rPr>
        <w:t xml:space="preserve"> (</w:t>
      </w:r>
      <w:r w:rsidR="0023720D" w:rsidRPr="00692085">
        <w:rPr>
          <w:rFonts w:ascii="Verdana" w:hAnsi="Verdana" w:cs="Arial"/>
        </w:rPr>
        <w:t>2.7</w:t>
      </w:r>
      <w:r w:rsidR="00AE06AB" w:rsidRPr="00692085">
        <w:rPr>
          <w:rFonts w:ascii="Verdana" w:hAnsi="Verdana" w:cs="Arial"/>
        </w:rPr>
        <w:t>% - 3.</w:t>
      </w:r>
      <w:r w:rsidR="0023720D" w:rsidRPr="00692085">
        <w:rPr>
          <w:rFonts w:ascii="Verdana" w:hAnsi="Verdana" w:cs="Arial"/>
        </w:rPr>
        <w:t>3</w:t>
      </w:r>
      <w:r w:rsidR="00AE06AB" w:rsidRPr="00692085">
        <w:rPr>
          <w:rFonts w:ascii="Verdana" w:hAnsi="Verdana" w:cs="Arial"/>
        </w:rPr>
        <w:t>% of GDP)</w:t>
      </w:r>
      <w:r w:rsidR="00AB46EA" w:rsidRPr="00692085">
        <w:rPr>
          <w:rFonts w:ascii="Verdana" w:hAnsi="Verdana" w:cs="Arial"/>
        </w:rPr>
        <w:t>.</w:t>
      </w:r>
    </w:p>
    <w:p w14:paraId="573FCDC9" w14:textId="77777777" w:rsidR="00AB46EA" w:rsidRPr="00692085" w:rsidRDefault="00AB46EA" w:rsidP="00B15E71">
      <w:pPr>
        <w:tabs>
          <w:tab w:val="left" w:pos="567"/>
          <w:tab w:val="right" w:pos="8931"/>
        </w:tabs>
        <w:spacing w:after="0" w:line="288" w:lineRule="auto"/>
        <w:ind w:left="567" w:hanging="567"/>
        <w:contextualSpacing/>
        <w:rPr>
          <w:rFonts w:ascii="Verdana" w:hAnsi="Verdana" w:cs="Arial"/>
        </w:rPr>
      </w:pPr>
    </w:p>
    <w:p w14:paraId="1D12506B" w14:textId="369BE1CB" w:rsidR="0042260B" w:rsidRPr="00692085" w:rsidRDefault="00AB46EA"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lastRenderedPageBreak/>
        <w:tab/>
        <w:t>Once the financial crisis hit</w:t>
      </w:r>
      <w:r w:rsidR="0042260B" w:rsidRPr="00692085">
        <w:rPr>
          <w:rFonts w:ascii="Verdana" w:hAnsi="Verdana" w:cs="Arial"/>
        </w:rPr>
        <w:t xml:space="preserve">, the deficit increased significantly, averaging </w:t>
      </w:r>
      <w:r w:rsidR="00AE06AB" w:rsidRPr="00692085">
        <w:rPr>
          <w:rFonts w:ascii="Verdana" w:hAnsi="Verdana" w:cs="Arial"/>
        </w:rPr>
        <w:t>21</w:t>
      </w:r>
      <w:r w:rsidR="0042260B" w:rsidRPr="00692085">
        <w:rPr>
          <w:rFonts w:ascii="Verdana" w:hAnsi="Verdana" w:cs="Arial"/>
        </w:rPr>
        <w:t xml:space="preserve">% </w:t>
      </w:r>
      <w:r w:rsidR="00AE06AB" w:rsidRPr="00692085">
        <w:rPr>
          <w:rFonts w:ascii="Verdana" w:hAnsi="Verdana" w:cs="Arial"/>
        </w:rPr>
        <w:t xml:space="preserve">of public sector </w:t>
      </w:r>
      <w:r w:rsidR="0023720D" w:rsidRPr="00692085">
        <w:rPr>
          <w:rFonts w:ascii="Verdana" w:hAnsi="Verdana" w:cs="Arial"/>
        </w:rPr>
        <w:t xml:space="preserve">current </w:t>
      </w:r>
      <w:r w:rsidR="00AE06AB" w:rsidRPr="00692085">
        <w:rPr>
          <w:rFonts w:ascii="Verdana" w:hAnsi="Verdana" w:cs="Arial"/>
        </w:rPr>
        <w:t>receipts in the decade that followed (</w:t>
      </w:r>
      <w:r w:rsidR="0023720D" w:rsidRPr="00692085">
        <w:rPr>
          <w:rFonts w:ascii="Verdana" w:hAnsi="Verdana" w:cs="Arial"/>
        </w:rPr>
        <w:t>8</w:t>
      </w:r>
      <w:r w:rsidR="00AE06AB" w:rsidRPr="00692085">
        <w:rPr>
          <w:rFonts w:ascii="Verdana" w:hAnsi="Verdana" w:cs="Arial"/>
        </w:rPr>
        <w:t>% of GDP)</w:t>
      </w:r>
      <w:r w:rsidR="00A123DD" w:rsidRPr="00692085">
        <w:rPr>
          <w:rFonts w:ascii="Verdana" w:hAnsi="Verdana" w:cs="Arial"/>
        </w:rPr>
        <w:t>.</w:t>
      </w:r>
      <w:r w:rsidR="0042260B" w:rsidRPr="00692085">
        <w:rPr>
          <w:rFonts w:ascii="Verdana" w:hAnsi="Verdana" w:cs="Arial"/>
        </w:rPr>
        <w:tab/>
      </w:r>
    </w:p>
    <w:p w14:paraId="0E3D2977" w14:textId="77777777" w:rsidR="00AB46EA" w:rsidRPr="00692085" w:rsidRDefault="00AB46EA" w:rsidP="00B15E71">
      <w:pPr>
        <w:tabs>
          <w:tab w:val="left" w:pos="567"/>
          <w:tab w:val="right" w:pos="8931"/>
        </w:tabs>
        <w:spacing w:after="0" w:line="288" w:lineRule="auto"/>
        <w:ind w:left="567" w:hanging="567"/>
        <w:contextualSpacing/>
        <w:rPr>
          <w:rFonts w:ascii="Verdana" w:hAnsi="Verdana" w:cs="Arial"/>
        </w:rPr>
      </w:pPr>
    </w:p>
    <w:p w14:paraId="15FA71A2" w14:textId="00EFDF19" w:rsidR="0077481F" w:rsidRPr="00692085" w:rsidRDefault="00AB46EA" w:rsidP="00B15E71">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r>
      <w:r w:rsidR="00300F7C" w:rsidRPr="00692085">
        <w:rPr>
          <w:rFonts w:ascii="Verdana" w:hAnsi="Verdana" w:cs="Arial"/>
        </w:rPr>
        <w:t xml:space="preserve">In the summer 2015 Budget the </w:t>
      </w:r>
      <w:r w:rsidR="00EA22D3" w:rsidRPr="00692085">
        <w:rPr>
          <w:rFonts w:ascii="Verdana" w:hAnsi="Verdana" w:cs="Arial"/>
        </w:rPr>
        <w:t xml:space="preserve">then </w:t>
      </w:r>
      <w:r w:rsidR="00300F7C" w:rsidRPr="00692085">
        <w:rPr>
          <w:rFonts w:ascii="Verdana" w:hAnsi="Verdana" w:cs="Arial"/>
        </w:rPr>
        <w:t xml:space="preserve">UK Chancellor of the Exchequer, George Osborne, set out a plan for a return to a budget surplus within the </w:t>
      </w:r>
      <w:r w:rsidR="00E90E3B" w:rsidRPr="00692085">
        <w:rPr>
          <w:rFonts w:ascii="Verdana" w:hAnsi="Verdana" w:cs="Arial"/>
        </w:rPr>
        <w:t>5-year</w:t>
      </w:r>
      <w:r w:rsidR="00300F7C" w:rsidRPr="00692085">
        <w:rPr>
          <w:rFonts w:ascii="Verdana" w:hAnsi="Verdana" w:cs="Arial"/>
        </w:rPr>
        <w:t xml:space="preserve"> term of the parliament.</w:t>
      </w:r>
      <w:r w:rsidR="00EA22D3" w:rsidRPr="00692085">
        <w:rPr>
          <w:rFonts w:ascii="Verdana" w:hAnsi="Verdana" w:cs="Arial"/>
        </w:rPr>
        <w:t xml:space="preserve">  </w:t>
      </w:r>
      <w:r w:rsidR="00E90E3B" w:rsidRPr="00692085">
        <w:rPr>
          <w:rFonts w:ascii="Verdana" w:hAnsi="Verdana" w:cs="Arial"/>
        </w:rPr>
        <w:t>However,</w:t>
      </w:r>
      <w:r w:rsidR="00EA22D3" w:rsidRPr="00692085">
        <w:rPr>
          <w:rFonts w:ascii="Verdana" w:hAnsi="Verdana" w:cs="Arial"/>
        </w:rPr>
        <w:t xml:space="preserve"> following the June 2016 vote to leave the European Union</w:t>
      </w:r>
      <w:r w:rsidR="00725A64" w:rsidRPr="00692085">
        <w:rPr>
          <w:rFonts w:ascii="Verdana" w:hAnsi="Verdana" w:cs="Arial"/>
        </w:rPr>
        <w:t xml:space="preserve">, the incoming Chancellor Philip Hammond pulled back from that pledge, </w:t>
      </w:r>
      <w:r w:rsidRPr="00692085">
        <w:rPr>
          <w:rFonts w:ascii="Verdana" w:hAnsi="Verdana" w:cs="Arial"/>
        </w:rPr>
        <w:t>instead setting a “fiscal mandate” to reach a “structural deficit” below 2% of GDP by 2020/21</w:t>
      </w:r>
      <w:r w:rsidR="0077481F" w:rsidRPr="00692085">
        <w:rPr>
          <w:rFonts w:ascii="Verdana" w:hAnsi="Verdana" w:cs="Arial"/>
        </w:rPr>
        <w:t xml:space="preserve"> (a target which was missed)</w:t>
      </w:r>
      <w:r w:rsidRPr="00692085">
        <w:rPr>
          <w:rFonts w:ascii="Verdana" w:hAnsi="Verdana" w:cs="Arial"/>
        </w:rPr>
        <w:t>, with a supplementary target for debt to fall as a percentage of GDP by that year.</w:t>
      </w:r>
      <w:r w:rsidR="0023720D" w:rsidRPr="00692085">
        <w:rPr>
          <w:rFonts w:ascii="Verdana" w:hAnsi="Verdana" w:cs="Arial"/>
        </w:rPr>
        <w:t xml:space="preserve">  This appears consistent with a Keynesian approach of loosening fiscal policy </w:t>
      </w:r>
      <w:r w:rsidR="0045273A" w:rsidRPr="00692085">
        <w:rPr>
          <w:rFonts w:ascii="Verdana" w:hAnsi="Verdana" w:cs="Arial"/>
        </w:rPr>
        <w:t xml:space="preserve">(relative to the original plans) </w:t>
      </w:r>
      <w:r w:rsidR="0023720D" w:rsidRPr="00692085">
        <w:rPr>
          <w:rFonts w:ascii="Verdana" w:hAnsi="Verdana" w:cs="Arial"/>
        </w:rPr>
        <w:t>to support demand at the time of an expected decline in economic activity.</w:t>
      </w:r>
    </w:p>
    <w:p w14:paraId="0D4E7A22" w14:textId="16B018BC" w:rsidR="0045273A" w:rsidRPr="00692085" w:rsidRDefault="0045273A" w:rsidP="00B15E71">
      <w:pPr>
        <w:tabs>
          <w:tab w:val="left" w:pos="567"/>
          <w:tab w:val="right" w:pos="8931"/>
        </w:tabs>
        <w:spacing w:after="0" w:line="288" w:lineRule="auto"/>
        <w:ind w:left="567" w:hanging="567"/>
        <w:contextualSpacing/>
        <w:rPr>
          <w:rFonts w:ascii="Verdana" w:hAnsi="Verdana" w:cs="Arial"/>
        </w:rPr>
      </w:pPr>
    </w:p>
    <w:p w14:paraId="7CB1B3FB" w14:textId="6FA97E69" w:rsidR="0045273A" w:rsidRPr="00692085" w:rsidRDefault="0045273A" w:rsidP="0077275B">
      <w:pPr>
        <w:tabs>
          <w:tab w:val="left" w:pos="567"/>
          <w:tab w:val="right" w:pos="8931"/>
        </w:tabs>
        <w:spacing w:after="0" w:line="288" w:lineRule="auto"/>
        <w:ind w:left="567" w:hanging="567"/>
        <w:contextualSpacing/>
        <w:rPr>
          <w:rFonts w:ascii="Verdana" w:hAnsi="Verdana" w:cs="Arial"/>
        </w:rPr>
      </w:pPr>
      <w:r w:rsidRPr="00692085">
        <w:rPr>
          <w:rFonts w:ascii="Verdana" w:hAnsi="Verdana" w:cs="Arial"/>
        </w:rPr>
        <w:tab/>
        <w:t xml:space="preserve">As for the deficit of </w:t>
      </w:r>
      <w:r w:rsidR="00041280" w:rsidRPr="00692085">
        <w:rPr>
          <w:rFonts w:ascii="Verdana" w:hAnsi="Verdana" w:cs="Arial"/>
        </w:rPr>
        <w:t>15.</w:t>
      </w:r>
      <w:r w:rsidR="00686841" w:rsidRPr="00692085">
        <w:rPr>
          <w:rFonts w:ascii="Verdana" w:hAnsi="Verdana" w:cs="Arial"/>
        </w:rPr>
        <w:t>5</w:t>
      </w:r>
      <w:r w:rsidRPr="00692085">
        <w:rPr>
          <w:rFonts w:ascii="Verdana" w:hAnsi="Verdana" w:cs="Arial"/>
        </w:rPr>
        <w:t xml:space="preserve">% of GDP </w:t>
      </w:r>
      <w:r w:rsidR="00686841" w:rsidRPr="00692085">
        <w:rPr>
          <w:rFonts w:ascii="Verdana" w:hAnsi="Verdana" w:cs="Arial"/>
        </w:rPr>
        <w:t xml:space="preserve">for 2020/21 </w:t>
      </w:r>
      <w:r w:rsidR="00366F99">
        <w:rPr>
          <w:rFonts w:ascii="Verdana" w:hAnsi="Verdana" w:cs="Arial"/>
        </w:rPr>
        <w:t>shown in the table</w:t>
      </w:r>
      <w:r w:rsidRPr="00692085">
        <w:rPr>
          <w:rFonts w:ascii="Verdana" w:hAnsi="Verdana" w:cs="Arial"/>
        </w:rPr>
        <w:t xml:space="preserve"> in section 1.4, to the extent that this </w:t>
      </w:r>
      <w:r w:rsidR="00041280" w:rsidRPr="00692085">
        <w:rPr>
          <w:rFonts w:ascii="Verdana" w:hAnsi="Verdana" w:cs="Arial"/>
        </w:rPr>
        <w:t xml:space="preserve">was </w:t>
      </w:r>
      <w:r w:rsidRPr="00692085">
        <w:rPr>
          <w:rFonts w:ascii="Verdana" w:hAnsi="Verdana" w:cs="Arial"/>
        </w:rPr>
        <w:t xml:space="preserve">due to the UK government’s COVID-19 policy response, it </w:t>
      </w:r>
      <w:r w:rsidR="00041280" w:rsidRPr="00692085">
        <w:rPr>
          <w:rFonts w:ascii="Verdana" w:hAnsi="Verdana" w:cs="Arial"/>
        </w:rPr>
        <w:t xml:space="preserve">was </w:t>
      </w:r>
      <w:r w:rsidRPr="00692085">
        <w:rPr>
          <w:rFonts w:ascii="Verdana" w:hAnsi="Verdana" w:cs="Arial"/>
        </w:rPr>
        <w:t xml:space="preserve">a clear demand management policy.   </w:t>
      </w:r>
      <w:r w:rsidR="00E8061F" w:rsidRPr="00692085">
        <w:rPr>
          <w:rFonts w:ascii="Verdana" w:hAnsi="Verdana" w:cs="Arial"/>
        </w:rPr>
        <w:t>The Treasury’s Budget Report 2020 specified an intention “to support the economy in the short term”, and this included active interventions (as distinct from ‘automatic stabilisers’ of lower tax revenues and higher social security spending) such as the Coronavirus Job Retention Scheme whereby the government provided grants to cover 80% of the wages and pension contributions of workers “on furlough” during the pandemic.</w:t>
      </w:r>
    </w:p>
    <w:p w14:paraId="62B4324F" w14:textId="35FAEC13" w:rsidR="0077275B" w:rsidRPr="00692085" w:rsidRDefault="0077275B">
      <w:pPr>
        <w:spacing w:after="0" w:line="240" w:lineRule="auto"/>
        <w:rPr>
          <w:rFonts w:ascii="Verdana" w:hAnsi="Verdana" w:cs="Arial"/>
        </w:rPr>
      </w:pPr>
      <w:r w:rsidRPr="00692085">
        <w:rPr>
          <w:rFonts w:ascii="Verdana" w:hAnsi="Verdana" w:cs="Arial"/>
        </w:rPr>
        <w:br w:type="page"/>
      </w:r>
    </w:p>
    <w:p w14:paraId="763F538A" w14:textId="77777777" w:rsidR="0077275B" w:rsidRPr="00692085" w:rsidRDefault="0077275B" w:rsidP="00B15E71">
      <w:pPr>
        <w:tabs>
          <w:tab w:val="left" w:pos="567"/>
          <w:tab w:val="right" w:pos="8931"/>
        </w:tabs>
        <w:spacing w:after="0" w:line="288" w:lineRule="auto"/>
        <w:ind w:left="567" w:hanging="567"/>
        <w:contextualSpacing/>
        <w:rPr>
          <w:rFonts w:ascii="Verdana" w:hAnsi="Verdana" w:cs="Arial"/>
        </w:rPr>
      </w:pPr>
    </w:p>
    <w:p w14:paraId="6974E18A" w14:textId="77777777" w:rsidR="0077481F" w:rsidRPr="00692085" w:rsidRDefault="0077481F" w:rsidP="000427E4">
      <w:pPr>
        <w:tabs>
          <w:tab w:val="left" w:pos="567"/>
          <w:tab w:val="right" w:pos="8931"/>
        </w:tabs>
        <w:spacing w:after="0" w:line="20" w:lineRule="atLeast"/>
        <w:ind w:left="567" w:hanging="567"/>
        <w:contextualSpacing/>
        <w:rPr>
          <w:rFonts w:ascii="Arial" w:hAnsi="Arial" w:cs="Arial"/>
        </w:rPr>
      </w:pPr>
    </w:p>
    <w:p w14:paraId="0C72BB43" w14:textId="77777777" w:rsidR="0036067B" w:rsidRPr="00692085" w:rsidRDefault="0036067B" w:rsidP="000427E4">
      <w:pPr>
        <w:tabs>
          <w:tab w:val="left" w:pos="567"/>
          <w:tab w:val="right" w:pos="8931"/>
        </w:tabs>
        <w:spacing w:after="0" w:line="20" w:lineRule="atLeast"/>
        <w:ind w:left="567" w:hanging="567"/>
        <w:contextualSpacing/>
        <w:jc w:val="both"/>
      </w:pPr>
    </w:p>
    <w:p w14:paraId="2886A613" w14:textId="77777777" w:rsidR="0036067B" w:rsidRPr="00692085" w:rsidRDefault="0036067B" w:rsidP="000427E4">
      <w:pPr>
        <w:tabs>
          <w:tab w:val="left" w:pos="567"/>
          <w:tab w:val="right" w:pos="8931"/>
        </w:tabs>
        <w:spacing w:after="0" w:line="20" w:lineRule="atLeast"/>
        <w:ind w:left="567" w:hanging="567"/>
        <w:contextualSpacing/>
        <w:jc w:val="both"/>
      </w:pPr>
    </w:p>
    <w:p w14:paraId="509DEB3C" w14:textId="77777777" w:rsidR="0036067B" w:rsidRPr="00692085" w:rsidRDefault="0036067B" w:rsidP="000427E4">
      <w:pPr>
        <w:tabs>
          <w:tab w:val="left" w:pos="567"/>
          <w:tab w:val="right" w:pos="8931"/>
        </w:tabs>
        <w:spacing w:after="0" w:line="20" w:lineRule="atLeast"/>
        <w:ind w:left="567" w:hanging="567"/>
        <w:contextualSpacing/>
        <w:jc w:val="both"/>
      </w:pPr>
    </w:p>
    <w:p w14:paraId="55564FD0" w14:textId="77777777" w:rsidR="0036067B" w:rsidRPr="00692085" w:rsidRDefault="0036067B" w:rsidP="000427E4">
      <w:pPr>
        <w:tabs>
          <w:tab w:val="left" w:pos="567"/>
          <w:tab w:val="right" w:pos="8931"/>
        </w:tabs>
        <w:spacing w:after="0" w:line="20" w:lineRule="atLeast"/>
        <w:ind w:left="567" w:hanging="567"/>
        <w:contextualSpacing/>
        <w:jc w:val="both"/>
      </w:pPr>
    </w:p>
    <w:p w14:paraId="6B40B16E" w14:textId="77777777" w:rsidR="0036067B" w:rsidRPr="00692085" w:rsidRDefault="0036067B" w:rsidP="000427E4">
      <w:pPr>
        <w:tabs>
          <w:tab w:val="left" w:pos="567"/>
          <w:tab w:val="right" w:pos="8931"/>
        </w:tabs>
        <w:spacing w:after="0" w:line="20" w:lineRule="atLeast"/>
        <w:ind w:left="567" w:hanging="567"/>
        <w:contextualSpacing/>
        <w:jc w:val="both"/>
      </w:pPr>
    </w:p>
    <w:p w14:paraId="2BE3C51E"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b/>
          <w:sz w:val="96"/>
          <w:szCs w:val="96"/>
        </w:rPr>
      </w:pPr>
      <w:r w:rsidRPr="00692085">
        <w:rPr>
          <w:rFonts w:ascii="Arial" w:hAnsi="Arial" w:cs="Arial"/>
          <w:b/>
          <w:sz w:val="96"/>
          <w:szCs w:val="96"/>
        </w:rPr>
        <w:t>Taxation</w:t>
      </w:r>
    </w:p>
    <w:p w14:paraId="5C0DE8FD" w14:textId="3524771A"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b/>
          <w:sz w:val="28"/>
          <w:szCs w:val="28"/>
        </w:rPr>
      </w:pPr>
      <w:r w:rsidRPr="00692085">
        <w:rPr>
          <w:rFonts w:ascii="Arial" w:hAnsi="Arial" w:cs="Arial"/>
          <w:b/>
          <w:sz w:val="28"/>
          <w:szCs w:val="28"/>
        </w:rPr>
        <w:t xml:space="preserve">Incorporating the </w:t>
      </w:r>
      <w:r w:rsidR="0007525E">
        <w:rPr>
          <w:rFonts w:ascii="Arial" w:hAnsi="Arial" w:cs="Arial"/>
          <w:b/>
          <w:sz w:val="28"/>
          <w:szCs w:val="28"/>
        </w:rPr>
        <w:t>2026</w:t>
      </w:r>
      <w:r w:rsidR="0007525E" w:rsidRPr="00692085">
        <w:rPr>
          <w:rFonts w:ascii="Arial" w:hAnsi="Arial" w:cs="Arial"/>
          <w:b/>
          <w:sz w:val="28"/>
          <w:szCs w:val="28"/>
        </w:rPr>
        <w:t xml:space="preserve"> </w:t>
      </w:r>
      <w:r w:rsidRPr="00692085">
        <w:rPr>
          <w:rFonts w:ascii="Arial" w:hAnsi="Arial" w:cs="Arial"/>
          <w:b/>
          <w:sz w:val="28"/>
          <w:szCs w:val="28"/>
        </w:rPr>
        <w:t>Finance Act</w:t>
      </w:r>
    </w:p>
    <w:p w14:paraId="1CB00AA1"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b/>
          <w:sz w:val="28"/>
          <w:szCs w:val="28"/>
        </w:rPr>
      </w:pPr>
    </w:p>
    <w:p w14:paraId="2894785D"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b/>
          <w:sz w:val="28"/>
          <w:szCs w:val="28"/>
        </w:rPr>
      </w:pPr>
    </w:p>
    <w:p w14:paraId="62DA5243"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b/>
          <w:sz w:val="28"/>
          <w:szCs w:val="28"/>
        </w:rPr>
      </w:pPr>
    </w:p>
    <w:p w14:paraId="6C92C34E" w14:textId="3BD0A7CE" w:rsidR="0036067B" w:rsidRPr="00692085" w:rsidRDefault="008C0D94" w:rsidP="000427E4">
      <w:pPr>
        <w:tabs>
          <w:tab w:val="left" w:pos="567"/>
          <w:tab w:val="right" w:pos="8931"/>
        </w:tabs>
        <w:spacing w:after="0" w:line="20" w:lineRule="atLeast"/>
        <w:ind w:left="567" w:hanging="567"/>
        <w:contextualSpacing/>
        <w:jc w:val="both"/>
        <w:rPr>
          <w:rFonts w:ascii="Arial" w:hAnsi="Arial" w:cs="Arial"/>
          <w:sz w:val="28"/>
          <w:szCs w:val="28"/>
        </w:rPr>
      </w:pPr>
      <w:r w:rsidRPr="00692085">
        <w:rPr>
          <w:rFonts w:ascii="Arial" w:hAnsi="Arial" w:cs="Arial"/>
          <w:sz w:val="28"/>
          <w:szCs w:val="28"/>
        </w:rPr>
        <w:t>Ricky Tutin</w:t>
      </w:r>
      <w:r w:rsidR="002349B9" w:rsidRPr="00692085">
        <w:rPr>
          <w:rFonts w:ascii="Arial" w:hAnsi="Arial" w:cs="Arial"/>
          <w:sz w:val="28"/>
          <w:szCs w:val="28"/>
        </w:rPr>
        <w:t xml:space="preserve"> and </w:t>
      </w:r>
      <w:r w:rsidR="0007525E">
        <w:rPr>
          <w:rFonts w:ascii="Arial" w:hAnsi="Arial" w:cs="Arial"/>
          <w:sz w:val="28"/>
          <w:szCs w:val="28"/>
        </w:rPr>
        <w:t>Steph</w:t>
      </w:r>
      <w:r w:rsidR="00954D81">
        <w:rPr>
          <w:rFonts w:ascii="Arial" w:hAnsi="Arial" w:cs="Arial"/>
          <w:sz w:val="28"/>
          <w:szCs w:val="28"/>
        </w:rPr>
        <w:t>anie</w:t>
      </w:r>
      <w:r w:rsidR="0007525E">
        <w:rPr>
          <w:rFonts w:ascii="Arial" w:hAnsi="Arial" w:cs="Arial"/>
          <w:sz w:val="28"/>
          <w:szCs w:val="28"/>
        </w:rPr>
        <w:t xml:space="preserve"> Tiller</w:t>
      </w:r>
    </w:p>
    <w:p w14:paraId="555B87E9"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p>
    <w:p w14:paraId="3379EA29"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p>
    <w:p w14:paraId="6718EBAD"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p>
    <w:p w14:paraId="4216424F" w14:textId="77777777" w:rsidR="0036067B" w:rsidRPr="00692085" w:rsidRDefault="0036067B" w:rsidP="000427E4">
      <w:pPr>
        <w:tabs>
          <w:tab w:val="left" w:pos="567"/>
          <w:tab w:val="left" w:pos="3402"/>
          <w:tab w:val="right" w:pos="8931"/>
        </w:tabs>
        <w:spacing w:after="0" w:line="20" w:lineRule="atLeast"/>
        <w:ind w:left="567" w:hanging="567"/>
        <w:contextualSpacing/>
        <w:jc w:val="both"/>
        <w:rPr>
          <w:rFonts w:ascii="Arial" w:hAnsi="Arial" w:cs="Arial"/>
          <w:sz w:val="28"/>
          <w:szCs w:val="28"/>
        </w:rPr>
      </w:pPr>
      <w:r w:rsidRPr="00692085">
        <w:rPr>
          <w:rFonts w:ascii="Arial" w:hAnsi="Arial" w:cs="Arial"/>
          <w:sz w:val="28"/>
          <w:szCs w:val="28"/>
        </w:rPr>
        <w:t>Lecturers’ supplement:</w:t>
      </w:r>
      <w:r w:rsidRPr="00692085">
        <w:rPr>
          <w:rFonts w:ascii="Arial" w:hAnsi="Arial" w:cs="Arial"/>
          <w:sz w:val="28"/>
          <w:szCs w:val="28"/>
        </w:rPr>
        <w:tab/>
        <w:t>Part II – Income Tax</w:t>
      </w:r>
    </w:p>
    <w:p w14:paraId="6AFAB134"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p>
    <w:p w14:paraId="2E6D164C"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r w:rsidRPr="00692085">
        <w:rPr>
          <w:rFonts w:ascii="Arial" w:hAnsi="Arial" w:cs="Arial"/>
          <w:sz w:val="28"/>
          <w:szCs w:val="28"/>
        </w:rPr>
        <w:t>Solutions to end-of-chapter questions without answers</w:t>
      </w:r>
    </w:p>
    <w:p w14:paraId="29FD2592"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p>
    <w:p w14:paraId="6F972236"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sz w:val="28"/>
          <w:szCs w:val="28"/>
        </w:rPr>
      </w:pPr>
    </w:p>
    <w:p w14:paraId="7EFC6C3C" w14:textId="7EDCD574" w:rsidR="006739F3" w:rsidRPr="00692085" w:rsidRDefault="006739F3" w:rsidP="006739F3">
      <w:pPr>
        <w:tabs>
          <w:tab w:val="right" w:pos="8931"/>
        </w:tabs>
        <w:spacing w:after="0" w:line="20" w:lineRule="atLeast"/>
        <w:contextualSpacing/>
        <w:rPr>
          <w:rFonts w:ascii="Arial" w:hAnsi="Arial" w:cs="Arial"/>
          <w:sz w:val="20"/>
          <w:szCs w:val="20"/>
        </w:rPr>
      </w:pPr>
      <w:r w:rsidRPr="00692085">
        <w:rPr>
          <w:rFonts w:ascii="Arial" w:hAnsi="Arial" w:cs="Arial"/>
          <w:sz w:val="20"/>
          <w:szCs w:val="20"/>
        </w:rPr>
        <w:t xml:space="preserve">The authors would welcome comments and suggestions from lecturers to improve the book at </w:t>
      </w:r>
      <w:hyperlink r:id="rId9" w:history="1">
        <w:r w:rsidRPr="00692085">
          <w:rPr>
            <w:rStyle w:val="Hyperlink"/>
            <w:rFonts w:ascii="Arial" w:hAnsi="Arial"/>
          </w:rPr>
          <w:t>info@fiscalpublications.com</w:t>
        </w:r>
      </w:hyperlink>
      <w:r w:rsidRPr="00692085">
        <w:rPr>
          <w:rFonts w:ascii="Arial" w:hAnsi="Arial" w:cs="Arial"/>
          <w:sz w:val="20"/>
          <w:szCs w:val="20"/>
        </w:rPr>
        <w:t xml:space="preserve"> </w:t>
      </w:r>
    </w:p>
    <w:p w14:paraId="2B6A54B6"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rPr>
      </w:pPr>
    </w:p>
    <w:p w14:paraId="29408BAE"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rPr>
      </w:pPr>
    </w:p>
    <w:p w14:paraId="2C3B6994"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rPr>
      </w:pPr>
    </w:p>
    <w:p w14:paraId="7E4E24A9" w14:textId="77777777" w:rsidR="009B4592" w:rsidRPr="00692085" w:rsidRDefault="00541E86" w:rsidP="000427E4">
      <w:pPr>
        <w:tabs>
          <w:tab w:val="left" w:pos="567"/>
          <w:tab w:val="right" w:pos="8931"/>
        </w:tabs>
        <w:spacing w:after="0" w:line="20" w:lineRule="atLeast"/>
        <w:ind w:left="567" w:hanging="567"/>
        <w:contextualSpacing/>
        <w:jc w:val="both"/>
        <w:rPr>
          <w:rFonts w:ascii="Arial" w:hAnsi="Arial" w:cs="Arial"/>
        </w:rPr>
      </w:pPr>
      <w:r w:rsidRPr="00692085">
        <w:rPr>
          <w:rFonts w:ascii="Arial" w:hAnsi="Arial" w:cs="Arial"/>
        </w:rPr>
        <w:br w:type="page"/>
      </w:r>
    </w:p>
    <w:p w14:paraId="16E155B1" w14:textId="77777777" w:rsidR="0036067B" w:rsidRPr="00692085" w:rsidRDefault="0036067B" w:rsidP="000427E4">
      <w:pPr>
        <w:shd w:val="clear" w:color="auto" w:fill="BFBFBF"/>
        <w:tabs>
          <w:tab w:val="left" w:pos="567"/>
          <w:tab w:val="right" w:pos="8931"/>
        </w:tabs>
        <w:spacing w:after="0" w:line="20" w:lineRule="atLeast"/>
        <w:ind w:left="567" w:hanging="567"/>
        <w:contextualSpacing/>
        <w:jc w:val="both"/>
        <w:rPr>
          <w:rFonts w:ascii="Arial" w:hAnsi="Arial" w:cs="Arial"/>
          <w:sz w:val="28"/>
          <w:szCs w:val="28"/>
        </w:rPr>
      </w:pPr>
      <w:r w:rsidRPr="00692085">
        <w:rPr>
          <w:rFonts w:ascii="Arial" w:hAnsi="Arial" w:cs="Arial"/>
          <w:sz w:val="28"/>
          <w:szCs w:val="28"/>
        </w:rPr>
        <w:lastRenderedPageBreak/>
        <w:t>Chapter 6 Savings and investment income</w:t>
      </w:r>
    </w:p>
    <w:p w14:paraId="5DA12929" w14:textId="77777777" w:rsidR="0036067B" w:rsidRPr="00692085" w:rsidRDefault="0036067B" w:rsidP="000427E4">
      <w:pPr>
        <w:tabs>
          <w:tab w:val="left" w:pos="567"/>
          <w:tab w:val="right" w:pos="8931"/>
        </w:tabs>
        <w:spacing w:after="0" w:line="20" w:lineRule="atLeast"/>
        <w:ind w:left="567" w:hanging="567"/>
        <w:contextualSpacing/>
        <w:jc w:val="both"/>
        <w:rPr>
          <w:rFonts w:ascii="Arial" w:hAnsi="Arial" w:cs="Arial"/>
        </w:rPr>
      </w:pPr>
    </w:p>
    <w:p w14:paraId="0AB4FD23" w14:textId="29F030A3" w:rsidR="00FD75FC" w:rsidRPr="00692085" w:rsidRDefault="004120FE" w:rsidP="000427E4">
      <w:pPr>
        <w:shd w:val="clear" w:color="auto" w:fill="BFBFBF"/>
        <w:tabs>
          <w:tab w:val="left" w:pos="567"/>
          <w:tab w:val="right" w:pos="8931"/>
        </w:tabs>
        <w:spacing w:after="0" w:line="20" w:lineRule="atLeast"/>
        <w:ind w:left="567" w:hanging="567"/>
        <w:contextualSpacing/>
        <w:jc w:val="both"/>
        <w:rPr>
          <w:rFonts w:ascii="Arial" w:hAnsi="Arial" w:cs="Arial"/>
          <w:b/>
        </w:rPr>
      </w:pPr>
      <w:r w:rsidRPr="00692085">
        <w:rPr>
          <w:rFonts w:ascii="Arial" w:hAnsi="Arial" w:cs="Arial"/>
          <w:b/>
        </w:rPr>
        <w:t xml:space="preserve">Question </w:t>
      </w:r>
      <w:r w:rsidR="0041214A" w:rsidRPr="00692085">
        <w:rPr>
          <w:rFonts w:ascii="Arial" w:hAnsi="Arial" w:cs="Arial"/>
          <w:b/>
        </w:rPr>
        <w:t>6.</w:t>
      </w:r>
      <w:r w:rsidR="009E31B4" w:rsidRPr="00692085">
        <w:rPr>
          <w:rFonts w:ascii="Arial" w:hAnsi="Arial" w:cs="Arial"/>
          <w:b/>
        </w:rPr>
        <w:t>5</w:t>
      </w:r>
      <w:r w:rsidRPr="00692085">
        <w:rPr>
          <w:rFonts w:ascii="Arial" w:hAnsi="Arial" w:cs="Arial"/>
          <w:b/>
        </w:rPr>
        <w:t>,</w:t>
      </w:r>
      <w:r w:rsidR="00FD75FC" w:rsidRPr="00692085">
        <w:rPr>
          <w:rFonts w:ascii="Arial" w:hAnsi="Arial" w:cs="Arial"/>
          <w:b/>
        </w:rPr>
        <w:t xml:space="preserve"> Jacqu</w:t>
      </w:r>
      <w:r w:rsidRPr="00692085">
        <w:rPr>
          <w:rFonts w:ascii="Arial" w:hAnsi="Arial" w:cs="Arial"/>
          <w:b/>
        </w:rPr>
        <w:t>el</w:t>
      </w:r>
      <w:r w:rsidR="00FD75FC" w:rsidRPr="00692085">
        <w:rPr>
          <w:rFonts w:ascii="Arial" w:hAnsi="Arial" w:cs="Arial"/>
          <w:b/>
        </w:rPr>
        <w:t>i</w:t>
      </w:r>
      <w:r w:rsidRPr="00692085">
        <w:rPr>
          <w:rFonts w:ascii="Arial" w:hAnsi="Arial" w:cs="Arial"/>
          <w:b/>
        </w:rPr>
        <w:t>ne</w:t>
      </w:r>
      <w:r w:rsidR="00FD75FC" w:rsidRPr="00692085">
        <w:rPr>
          <w:rFonts w:ascii="Arial" w:hAnsi="Arial" w:cs="Arial"/>
          <w:b/>
        </w:rPr>
        <w:t xml:space="preserve"> </w:t>
      </w:r>
    </w:p>
    <w:p w14:paraId="5C5FE920" w14:textId="77777777" w:rsidR="00A60D6C" w:rsidRPr="00692085" w:rsidRDefault="00A60D6C" w:rsidP="000427E4">
      <w:pPr>
        <w:tabs>
          <w:tab w:val="left" w:pos="567"/>
          <w:tab w:val="right" w:pos="8931"/>
        </w:tabs>
        <w:spacing w:after="0" w:line="20" w:lineRule="atLeast"/>
        <w:ind w:left="567" w:hanging="567"/>
        <w:contextualSpacing/>
        <w:jc w:val="both"/>
        <w:rPr>
          <w:rFonts w:ascii="Arial" w:hAnsi="Arial" w:cs="Arial"/>
          <w:b/>
        </w:rPr>
      </w:pPr>
    </w:p>
    <w:tbl>
      <w:tblPr>
        <w:tblW w:w="8542" w:type="dxa"/>
        <w:tblLayout w:type="fixed"/>
        <w:tblLook w:val="04A0" w:firstRow="1" w:lastRow="0" w:firstColumn="1" w:lastColumn="0" w:noHBand="0" w:noVBand="1"/>
      </w:tblPr>
      <w:tblGrid>
        <w:gridCol w:w="3499"/>
        <w:gridCol w:w="1162"/>
        <w:gridCol w:w="1394"/>
        <w:gridCol w:w="1325"/>
        <w:gridCol w:w="1162"/>
      </w:tblGrid>
      <w:tr w:rsidR="005B05E9" w:rsidRPr="00692085" w14:paraId="3812E068" w14:textId="77777777" w:rsidTr="00CE29F3">
        <w:tc>
          <w:tcPr>
            <w:tcW w:w="3499" w:type="dxa"/>
          </w:tcPr>
          <w:p w14:paraId="667F606A" w14:textId="77777777" w:rsidR="005B05E9" w:rsidRPr="00692085" w:rsidRDefault="005B05E9" w:rsidP="00B40A6B">
            <w:pPr>
              <w:tabs>
                <w:tab w:val="left" w:pos="237"/>
              </w:tabs>
              <w:spacing w:after="0" w:line="20" w:lineRule="atLeast"/>
              <w:contextualSpacing/>
              <w:rPr>
                <w:rFonts w:ascii="Verdana" w:hAnsi="Verdana"/>
                <w:sz w:val="20"/>
                <w:szCs w:val="20"/>
              </w:rPr>
            </w:pPr>
          </w:p>
        </w:tc>
        <w:tc>
          <w:tcPr>
            <w:tcW w:w="1162" w:type="dxa"/>
          </w:tcPr>
          <w:p w14:paraId="3FA2C303"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Non-savings</w:t>
            </w:r>
          </w:p>
          <w:p w14:paraId="62201145"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income</w:t>
            </w:r>
          </w:p>
        </w:tc>
        <w:tc>
          <w:tcPr>
            <w:tcW w:w="1394" w:type="dxa"/>
          </w:tcPr>
          <w:p w14:paraId="03437357"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Savings</w:t>
            </w:r>
          </w:p>
          <w:p w14:paraId="4DAC79F7"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income</w:t>
            </w:r>
          </w:p>
        </w:tc>
        <w:tc>
          <w:tcPr>
            <w:tcW w:w="1325" w:type="dxa"/>
          </w:tcPr>
          <w:p w14:paraId="6CCFDCC2"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Dividends</w:t>
            </w:r>
          </w:p>
        </w:tc>
        <w:tc>
          <w:tcPr>
            <w:tcW w:w="1162" w:type="dxa"/>
          </w:tcPr>
          <w:p w14:paraId="7D55021F"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Total</w:t>
            </w:r>
          </w:p>
          <w:p w14:paraId="413F6502"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income</w:t>
            </w:r>
          </w:p>
        </w:tc>
      </w:tr>
      <w:tr w:rsidR="005B05E9" w:rsidRPr="00692085" w14:paraId="3AB577A2" w14:textId="77777777" w:rsidTr="00CE29F3">
        <w:tc>
          <w:tcPr>
            <w:tcW w:w="3499" w:type="dxa"/>
          </w:tcPr>
          <w:p w14:paraId="4737D816" w14:textId="77777777" w:rsidR="005B05E9" w:rsidRPr="00692085" w:rsidRDefault="005B05E9" w:rsidP="00B40A6B">
            <w:pPr>
              <w:tabs>
                <w:tab w:val="left" w:pos="237"/>
              </w:tabs>
              <w:spacing w:after="0" w:line="20" w:lineRule="atLeast"/>
              <w:contextualSpacing/>
              <w:rPr>
                <w:rFonts w:ascii="Verdana" w:hAnsi="Verdana"/>
                <w:sz w:val="20"/>
                <w:szCs w:val="20"/>
              </w:rPr>
            </w:pPr>
          </w:p>
        </w:tc>
        <w:tc>
          <w:tcPr>
            <w:tcW w:w="1162" w:type="dxa"/>
          </w:tcPr>
          <w:p w14:paraId="4469A9D2"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394" w:type="dxa"/>
          </w:tcPr>
          <w:p w14:paraId="24A4B15C"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325" w:type="dxa"/>
          </w:tcPr>
          <w:p w14:paraId="5D34E89E"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162" w:type="dxa"/>
          </w:tcPr>
          <w:p w14:paraId="51CCD934"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r>
      <w:tr w:rsidR="005B05E9" w:rsidRPr="00692085" w14:paraId="2658B721" w14:textId="77777777" w:rsidTr="00CE29F3">
        <w:tc>
          <w:tcPr>
            <w:tcW w:w="3499" w:type="dxa"/>
          </w:tcPr>
          <w:p w14:paraId="5EBB503A" w14:textId="77777777" w:rsidR="005B05E9" w:rsidRPr="00692085" w:rsidRDefault="005B05E9"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Employment income</w:t>
            </w:r>
          </w:p>
        </w:tc>
        <w:tc>
          <w:tcPr>
            <w:tcW w:w="1162" w:type="dxa"/>
          </w:tcPr>
          <w:p w14:paraId="53019AC2" w14:textId="77777777" w:rsidR="005B05E9" w:rsidRPr="00692085" w:rsidRDefault="002B1358"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30</w:t>
            </w:r>
            <w:r w:rsidR="00E0283F" w:rsidRPr="00692085">
              <w:rPr>
                <w:rFonts w:ascii="Verdana" w:hAnsi="Verdana"/>
                <w:sz w:val="20"/>
                <w:szCs w:val="20"/>
              </w:rPr>
              <w:t>,000</w:t>
            </w:r>
          </w:p>
        </w:tc>
        <w:tc>
          <w:tcPr>
            <w:tcW w:w="1394" w:type="dxa"/>
          </w:tcPr>
          <w:p w14:paraId="7F9AEE92"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25" w:type="dxa"/>
          </w:tcPr>
          <w:p w14:paraId="75BF5F08"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162" w:type="dxa"/>
          </w:tcPr>
          <w:p w14:paraId="49ADA9D2" w14:textId="77777777" w:rsidR="005B05E9" w:rsidRPr="00692085" w:rsidRDefault="002B1358"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30,000</w:t>
            </w:r>
          </w:p>
        </w:tc>
      </w:tr>
      <w:tr w:rsidR="005B05E9" w:rsidRPr="00692085" w14:paraId="6F6CBA77" w14:textId="77777777" w:rsidTr="00CE29F3">
        <w:tc>
          <w:tcPr>
            <w:tcW w:w="3499" w:type="dxa"/>
          </w:tcPr>
          <w:p w14:paraId="34763EA9" w14:textId="77777777" w:rsidR="005B05E9" w:rsidRPr="00692085" w:rsidRDefault="005B05E9"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Interest</w:t>
            </w:r>
          </w:p>
        </w:tc>
        <w:tc>
          <w:tcPr>
            <w:tcW w:w="1162" w:type="dxa"/>
          </w:tcPr>
          <w:p w14:paraId="374EB2C9"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Pr>
          <w:p w14:paraId="612D973E"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7,000</w:t>
            </w:r>
          </w:p>
        </w:tc>
        <w:tc>
          <w:tcPr>
            <w:tcW w:w="1325" w:type="dxa"/>
          </w:tcPr>
          <w:p w14:paraId="2D1017A4"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162" w:type="dxa"/>
          </w:tcPr>
          <w:p w14:paraId="5D67BA8E"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7,000</w:t>
            </w:r>
          </w:p>
        </w:tc>
      </w:tr>
      <w:tr w:rsidR="005B05E9" w:rsidRPr="00692085" w14:paraId="2478AC69" w14:textId="77777777" w:rsidTr="00CE29F3">
        <w:tc>
          <w:tcPr>
            <w:tcW w:w="3499" w:type="dxa"/>
            <w:tcBorders>
              <w:bottom w:val="single" w:sz="4" w:space="0" w:color="auto"/>
            </w:tcBorders>
          </w:tcPr>
          <w:p w14:paraId="393A621D" w14:textId="77777777" w:rsidR="005B05E9" w:rsidRPr="00692085" w:rsidRDefault="005B05E9"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Dividends</w:t>
            </w:r>
          </w:p>
        </w:tc>
        <w:tc>
          <w:tcPr>
            <w:tcW w:w="1162" w:type="dxa"/>
            <w:tcBorders>
              <w:bottom w:val="single" w:sz="4" w:space="0" w:color="auto"/>
            </w:tcBorders>
          </w:tcPr>
          <w:p w14:paraId="0FD2C82E"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Borders>
              <w:bottom w:val="single" w:sz="4" w:space="0" w:color="auto"/>
            </w:tcBorders>
          </w:tcPr>
          <w:p w14:paraId="245657CB"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25" w:type="dxa"/>
            <w:tcBorders>
              <w:bottom w:val="single" w:sz="4" w:space="0" w:color="auto"/>
            </w:tcBorders>
          </w:tcPr>
          <w:p w14:paraId="1F72BA60" w14:textId="77777777" w:rsidR="005B05E9" w:rsidRPr="00692085" w:rsidRDefault="002B1358"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8,000</w:t>
            </w:r>
          </w:p>
        </w:tc>
        <w:tc>
          <w:tcPr>
            <w:tcW w:w="1162" w:type="dxa"/>
            <w:tcBorders>
              <w:bottom w:val="single" w:sz="4" w:space="0" w:color="auto"/>
            </w:tcBorders>
          </w:tcPr>
          <w:p w14:paraId="0F64AE20" w14:textId="77777777" w:rsidR="005B05E9" w:rsidRPr="00692085" w:rsidRDefault="002B1358"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8,000</w:t>
            </w:r>
          </w:p>
        </w:tc>
      </w:tr>
      <w:tr w:rsidR="005B05E9" w:rsidRPr="00692085" w14:paraId="57DCC5DE" w14:textId="77777777" w:rsidTr="00CE29F3">
        <w:tc>
          <w:tcPr>
            <w:tcW w:w="3499" w:type="dxa"/>
            <w:tcBorders>
              <w:top w:val="single" w:sz="4" w:space="0" w:color="auto"/>
            </w:tcBorders>
          </w:tcPr>
          <w:p w14:paraId="447B071E" w14:textId="77777777" w:rsidR="005B05E9" w:rsidRPr="00692085" w:rsidRDefault="005B05E9"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Total income</w:t>
            </w:r>
          </w:p>
        </w:tc>
        <w:tc>
          <w:tcPr>
            <w:tcW w:w="1162" w:type="dxa"/>
            <w:tcBorders>
              <w:top w:val="single" w:sz="4" w:space="0" w:color="auto"/>
            </w:tcBorders>
          </w:tcPr>
          <w:p w14:paraId="3ECCF4F9" w14:textId="77777777" w:rsidR="005B05E9" w:rsidRPr="00692085" w:rsidRDefault="002B1358"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30</w:t>
            </w:r>
            <w:r w:rsidR="00E0283F" w:rsidRPr="00692085">
              <w:rPr>
                <w:rFonts w:ascii="Verdana" w:hAnsi="Verdana"/>
                <w:sz w:val="20"/>
                <w:szCs w:val="20"/>
              </w:rPr>
              <w:t>,000</w:t>
            </w:r>
          </w:p>
        </w:tc>
        <w:tc>
          <w:tcPr>
            <w:tcW w:w="1394" w:type="dxa"/>
            <w:tcBorders>
              <w:top w:val="single" w:sz="4" w:space="0" w:color="auto"/>
            </w:tcBorders>
          </w:tcPr>
          <w:p w14:paraId="57DEBD96"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7,000</w:t>
            </w:r>
          </w:p>
        </w:tc>
        <w:tc>
          <w:tcPr>
            <w:tcW w:w="1325" w:type="dxa"/>
            <w:tcBorders>
              <w:top w:val="single" w:sz="4" w:space="0" w:color="auto"/>
            </w:tcBorders>
          </w:tcPr>
          <w:p w14:paraId="171C0820" w14:textId="77777777" w:rsidR="005B05E9" w:rsidRPr="00692085" w:rsidRDefault="002B1358"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8,000</w:t>
            </w:r>
          </w:p>
        </w:tc>
        <w:tc>
          <w:tcPr>
            <w:tcW w:w="1162" w:type="dxa"/>
            <w:tcBorders>
              <w:top w:val="single" w:sz="4" w:space="0" w:color="auto"/>
            </w:tcBorders>
          </w:tcPr>
          <w:p w14:paraId="297064EE" w14:textId="77777777" w:rsidR="005B05E9" w:rsidRPr="00692085" w:rsidRDefault="002B1358"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45,000</w:t>
            </w:r>
          </w:p>
        </w:tc>
      </w:tr>
      <w:tr w:rsidR="005B05E9" w:rsidRPr="00692085" w14:paraId="263311C5" w14:textId="77777777" w:rsidTr="00CE29F3">
        <w:tc>
          <w:tcPr>
            <w:tcW w:w="3499" w:type="dxa"/>
            <w:tcBorders>
              <w:bottom w:val="single" w:sz="4" w:space="0" w:color="auto"/>
            </w:tcBorders>
          </w:tcPr>
          <w:p w14:paraId="4B9FB375" w14:textId="77777777" w:rsidR="005B05E9" w:rsidRPr="00692085" w:rsidRDefault="005B05E9"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Personal Allowance</w:t>
            </w:r>
          </w:p>
        </w:tc>
        <w:tc>
          <w:tcPr>
            <w:tcW w:w="1162" w:type="dxa"/>
            <w:tcBorders>
              <w:bottom w:val="single" w:sz="4" w:space="0" w:color="auto"/>
            </w:tcBorders>
          </w:tcPr>
          <w:p w14:paraId="48B4793A" w14:textId="2FB942C5" w:rsidR="005B05E9" w:rsidRPr="00692085" w:rsidRDefault="005B05E9" w:rsidP="0015532E">
            <w:pPr>
              <w:tabs>
                <w:tab w:val="decimal" w:pos="822"/>
              </w:tabs>
              <w:spacing w:after="0" w:line="20" w:lineRule="atLeast"/>
              <w:contextualSpacing/>
              <w:rPr>
                <w:rFonts w:ascii="Verdana" w:hAnsi="Verdana"/>
                <w:sz w:val="20"/>
                <w:szCs w:val="20"/>
              </w:rPr>
            </w:pPr>
            <w:r w:rsidRPr="00692085">
              <w:rPr>
                <w:rFonts w:ascii="Verdana" w:hAnsi="Verdana"/>
                <w:sz w:val="20"/>
                <w:szCs w:val="20"/>
              </w:rPr>
              <w:t>(</w:t>
            </w:r>
            <w:r w:rsidR="00A25872" w:rsidRPr="00692085">
              <w:rPr>
                <w:rFonts w:ascii="Verdana" w:hAnsi="Verdana"/>
                <w:sz w:val="20"/>
                <w:szCs w:val="20"/>
              </w:rPr>
              <w:t>12,</w:t>
            </w:r>
            <w:r w:rsidR="00A8682C" w:rsidRPr="00692085">
              <w:rPr>
                <w:rFonts w:ascii="Verdana" w:hAnsi="Verdana"/>
                <w:sz w:val="20"/>
                <w:szCs w:val="20"/>
              </w:rPr>
              <w:t>570</w:t>
            </w:r>
            <w:r w:rsidRPr="00692085">
              <w:rPr>
                <w:rFonts w:ascii="Verdana" w:hAnsi="Verdana"/>
                <w:sz w:val="20"/>
                <w:szCs w:val="20"/>
              </w:rPr>
              <w:t>)</w:t>
            </w:r>
          </w:p>
        </w:tc>
        <w:tc>
          <w:tcPr>
            <w:tcW w:w="1394" w:type="dxa"/>
            <w:tcBorders>
              <w:bottom w:val="single" w:sz="4" w:space="0" w:color="auto"/>
            </w:tcBorders>
          </w:tcPr>
          <w:p w14:paraId="4E9B8B39"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25" w:type="dxa"/>
            <w:tcBorders>
              <w:bottom w:val="single" w:sz="4" w:space="0" w:color="auto"/>
            </w:tcBorders>
          </w:tcPr>
          <w:p w14:paraId="4038EBCA"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162" w:type="dxa"/>
            <w:tcBorders>
              <w:bottom w:val="single" w:sz="4" w:space="0" w:color="auto"/>
            </w:tcBorders>
          </w:tcPr>
          <w:p w14:paraId="62BA754E" w14:textId="71434C24" w:rsidR="005B05E9" w:rsidRPr="00692085" w:rsidRDefault="005B05E9" w:rsidP="0015532E">
            <w:pPr>
              <w:tabs>
                <w:tab w:val="decimal" w:pos="822"/>
              </w:tabs>
              <w:spacing w:after="0" w:line="20" w:lineRule="atLeast"/>
              <w:contextualSpacing/>
              <w:rPr>
                <w:rFonts w:ascii="Verdana" w:hAnsi="Verdana"/>
                <w:sz w:val="20"/>
                <w:szCs w:val="20"/>
              </w:rPr>
            </w:pPr>
            <w:r w:rsidRPr="00692085">
              <w:rPr>
                <w:rFonts w:ascii="Verdana" w:hAnsi="Verdana"/>
                <w:sz w:val="20"/>
                <w:szCs w:val="20"/>
              </w:rPr>
              <w:t>(</w:t>
            </w:r>
            <w:r w:rsidR="00A25872" w:rsidRPr="00692085">
              <w:rPr>
                <w:rFonts w:ascii="Verdana" w:hAnsi="Verdana"/>
                <w:sz w:val="20"/>
                <w:szCs w:val="20"/>
              </w:rPr>
              <w:t>12,</w:t>
            </w:r>
            <w:r w:rsidR="00A8682C" w:rsidRPr="00692085">
              <w:rPr>
                <w:rFonts w:ascii="Verdana" w:hAnsi="Verdana"/>
                <w:sz w:val="20"/>
                <w:szCs w:val="20"/>
              </w:rPr>
              <w:t>570</w:t>
            </w:r>
            <w:r w:rsidRPr="00692085">
              <w:rPr>
                <w:rFonts w:ascii="Verdana" w:hAnsi="Verdana"/>
                <w:sz w:val="20"/>
                <w:szCs w:val="20"/>
              </w:rPr>
              <w:t>)</w:t>
            </w:r>
          </w:p>
        </w:tc>
      </w:tr>
      <w:tr w:rsidR="005B05E9" w:rsidRPr="00692085" w14:paraId="5966BD3B" w14:textId="77777777" w:rsidTr="00CE29F3">
        <w:tc>
          <w:tcPr>
            <w:tcW w:w="3499" w:type="dxa"/>
            <w:tcBorders>
              <w:top w:val="single" w:sz="4" w:space="0" w:color="auto"/>
              <w:bottom w:val="double" w:sz="4" w:space="0" w:color="auto"/>
            </w:tcBorders>
          </w:tcPr>
          <w:p w14:paraId="103D83A4" w14:textId="77777777" w:rsidR="005B05E9" w:rsidRPr="00692085" w:rsidRDefault="005B05E9" w:rsidP="00B40A6B">
            <w:pPr>
              <w:tabs>
                <w:tab w:val="left" w:pos="237"/>
              </w:tabs>
              <w:spacing w:after="0" w:line="20" w:lineRule="atLeast"/>
              <w:contextualSpacing/>
              <w:rPr>
                <w:rFonts w:ascii="Verdana" w:hAnsi="Verdana"/>
                <w:b/>
                <w:sz w:val="20"/>
                <w:szCs w:val="20"/>
              </w:rPr>
            </w:pPr>
            <w:r w:rsidRPr="00692085">
              <w:rPr>
                <w:rFonts w:ascii="Verdana" w:hAnsi="Verdana"/>
                <w:b/>
                <w:sz w:val="20"/>
                <w:szCs w:val="20"/>
              </w:rPr>
              <w:t>Taxable income</w:t>
            </w:r>
          </w:p>
        </w:tc>
        <w:tc>
          <w:tcPr>
            <w:tcW w:w="1162" w:type="dxa"/>
            <w:tcBorders>
              <w:top w:val="single" w:sz="4" w:space="0" w:color="auto"/>
              <w:bottom w:val="double" w:sz="4" w:space="0" w:color="auto"/>
            </w:tcBorders>
          </w:tcPr>
          <w:p w14:paraId="22EFF296" w14:textId="3DCCF358" w:rsidR="005B05E9" w:rsidRPr="00692085" w:rsidRDefault="00A25872" w:rsidP="00B40A6B">
            <w:pPr>
              <w:tabs>
                <w:tab w:val="decimal" w:pos="822"/>
              </w:tabs>
              <w:spacing w:after="0" w:line="20" w:lineRule="atLeast"/>
              <w:contextualSpacing/>
              <w:rPr>
                <w:rFonts w:ascii="Verdana" w:hAnsi="Verdana"/>
                <w:b/>
                <w:sz w:val="20"/>
                <w:szCs w:val="20"/>
              </w:rPr>
            </w:pPr>
            <w:r w:rsidRPr="00692085">
              <w:rPr>
                <w:rFonts w:ascii="Verdana" w:hAnsi="Verdana"/>
                <w:b/>
                <w:sz w:val="20"/>
                <w:szCs w:val="20"/>
              </w:rPr>
              <w:t>17,</w:t>
            </w:r>
            <w:r w:rsidR="00A8682C" w:rsidRPr="00692085">
              <w:rPr>
                <w:rFonts w:ascii="Verdana" w:hAnsi="Verdana"/>
                <w:b/>
                <w:sz w:val="20"/>
                <w:szCs w:val="20"/>
              </w:rPr>
              <w:t>430</w:t>
            </w:r>
          </w:p>
        </w:tc>
        <w:tc>
          <w:tcPr>
            <w:tcW w:w="1394" w:type="dxa"/>
            <w:tcBorders>
              <w:top w:val="single" w:sz="4" w:space="0" w:color="auto"/>
              <w:bottom w:val="double" w:sz="4" w:space="0" w:color="auto"/>
            </w:tcBorders>
          </w:tcPr>
          <w:p w14:paraId="6A3A2D52" w14:textId="77777777" w:rsidR="005B05E9" w:rsidRPr="00692085" w:rsidRDefault="005B05E9" w:rsidP="00B40A6B">
            <w:pPr>
              <w:tabs>
                <w:tab w:val="decimal" w:pos="822"/>
              </w:tabs>
              <w:spacing w:after="0" w:line="20" w:lineRule="atLeast"/>
              <w:contextualSpacing/>
              <w:rPr>
                <w:rFonts w:ascii="Verdana" w:hAnsi="Verdana"/>
                <w:b/>
                <w:sz w:val="20"/>
                <w:szCs w:val="20"/>
              </w:rPr>
            </w:pPr>
            <w:r w:rsidRPr="00692085">
              <w:rPr>
                <w:rFonts w:ascii="Verdana" w:hAnsi="Verdana"/>
                <w:b/>
                <w:sz w:val="20"/>
                <w:szCs w:val="20"/>
              </w:rPr>
              <w:t>7,000</w:t>
            </w:r>
          </w:p>
        </w:tc>
        <w:tc>
          <w:tcPr>
            <w:tcW w:w="1325" w:type="dxa"/>
            <w:tcBorders>
              <w:top w:val="single" w:sz="4" w:space="0" w:color="auto"/>
              <w:bottom w:val="double" w:sz="4" w:space="0" w:color="auto"/>
            </w:tcBorders>
          </w:tcPr>
          <w:p w14:paraId="54E991E8" w14:textId="77777777" w:rsidR="005B05E9" w:rsidRPr="00692085" w:rsidRDefault="002B1358" w:rsidP="00B40A6B">
            <w:pPr>
              <w:tabs>
                <w:tab w:val="decimal" w:pos="822"/>
              </w:tabs>
              <w:spacing w:after="0" w:line="20" w:lineRule="atLeast"/>
              <w:contextualSpacing/>
              <w:rPr>
                <w:rFonts w:ascii="Verdana" w:hAnsi="Verdana"/>
                <w:b/>
                <w:sz w:val="20"/>
                <w:szCs w:val="20"/>
              </w:rPr>
            </w:pPr>
            <w:r w:rsidRPr="00692085">
              <w:rPr>
                <w:rFonts w:ascii="Verdana" w:hAnsi="Verdana"/>
                <w:b/>
                <w:sz w:val="20"/>
                <w:szCs w:val="20"/>
              </w:rPr>
              <w:t>8,000</w:t>
            </w:r>
          </w:p>
        </w:tc>
        <w:tc>
          <w:tcPr>
            <w:tcW w:w="1162" w:type="dxa"/>
            <w:tcBorders>
              <w:top w:val="single" w:sz="4" w:space="0" w:color="auto"/>
              <w:bottom w:val="double" w:sz="4" w:space="0" w:color="auto"/>
            </w:tcBorders>
          </w:tcPr>
          <w:p w14:paraId="1F8F596F" w14:textId="7AA050F4" w:rsidR="005B05E9" w:rsidRPr="00692085" w:rsidRDefault="00A25872" w:rsidP="00B40A6B">
            <w:pPr>
              <w:tabs>
                <w:tab w:val="decimal" w:pos="822"/>
              </w:tabs>
              <w:spacing w:after="0" w:line="20" w:lineRule="atLeast"/>
              <w:contextualSpacing/>
              <w:rPr>
                <w:rFonts w:ascii="Verdana" w:hAnsi="Verdana"/>
                <w:b/>
                <w:sz w:val="20"/>
                <w:szCs w:val="20"/>
              </w:rPr>
            </w:pPr>
            <w:r w:rsidRPr="00692085">
              <w:rPr>
                <w:rFonts w:ascii="Verdana" w:hAnsi="Verdana"/>
                <w:b/>
                <w:sz w:val="20"/>
                <w:szCs w:val="20"/>
              </w:rPr>
              <w:t>32,</w:t>
            </w:r>
            <w:r w:rsidR="00A8682C" w:rsidRPr="00692085">
              <w:rPr>
                <w:rFonts w:ascii="Verdana" w:hAnsi="Verdana"/>
                <w:b/>
                <w:sz w:val="20"/>
                <w:szCs w:val="20"/>
              </w:rPr>
              <w:t>430</w:t>
            </w:r>
          </w:p>
        </w:tc>
      </w:tr>
      <w:tr w:rsidR="005B05E9" w:rsidRPr="00692085" w14:paraId="3011EC43" w14:textId="77777777" w:rsidTr="00CE29F3">
        <w:tc>
          <w:tcPr>
            <w:tcW w:w="3499" w:type="dxa"/>
            <w:tcBorders>
              <w:top w:val="double" w:sz="4" w:space="0" w:color="auto"/>
            </w:tcBorders>
          </w:tcPr>
          <w:p w14:paraId="55766C54" w14:textId="77777777" w:rsidR="005B05E9" w:rsidRPr="00692085" w:rsidRDefault="005B05E9" w:rsidP="00B40A6B">
            <w:pPr>
              <w:tabs>
                <w:tab w:val="left" w:pos="237"/>
              </w:tabs>
              <w:spacing w:after="0" w:line="20" w:lineRule="atLeast"/>
              <w:contextualSpacing/>
              <w:rPr>
                <w:rFonts w:ascii="Verdana" w:hAnsi="Verdana"/>
                <w:sz w:val="20"/>
                <w:szCs w:val="20"/>
              </w:rPr>
            </w:pPr>
          </w:p>
        </w:tc>
        <w:tc>
          <w:tcPr>
            <w:tcW w:w="1162" w:type="dxa"/>
            <w:tcBorders>
              <w:top w:val="double" w:sz="4" w:space="0" w:color="auto"/>
            </w:tcBorders>
          </w:tcPr>
          <w:p w14:paraId="3B26C1EF"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Borders>
              <w:top w:val="double" w:sz="4" w:space="0" w:color="auto"/>
            </w:tcBorders>
          </w:tcPr>
          <w:p w14:paraId="58EACB7C"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25" w:type="dxa"/>
            <w:tcBorders>
              <w:top w:val="double" w:sz="4" w:space="0" w:color="auto"/>
            </w:tcBorders>
          </w:tcPr>
          <w:p w14:paraId="428D2FD6"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162" w:type="dxa"/>
            <w:tcBorders>
              <w:top w:val="double" w:sz="4" w:space="0" w:color="auto"/>
            </w:tcBorders>
          </w:tcPr>
          <w:p w14:paraId="3D70EBC6"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r>
      <w:tr w:rsidR="005B05E9" w:rsidRPr="00692085" w14:paraId="51E67EEE" w14:textId="77777777" w:rsidTr="00CE29F3">
        <w:tc>
          <w:tcPr>
            <w:tcW w:w="3499" w:type="dxa"/>
          </w:tcPr>
          <w:p w14:paraId="3AA19E4E" w14:textId="77777777" w:rsidR="005B05E9" w:rsidRPr="00692085" w:rsidRDefault="005B05E9"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Non-savings income:</w:t>
            </w:r>
          </w:p>
        </w:tc>
        <w:tc>
          <w:tcPr>
            <w:tcW w:w="1162" w:type="dxa"/>
          </w:tcPr>
          <w:p w14:paraId="6542F99D"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394" w:type="dxa"/>
          </w:tcPr>
          <w:p w14:paraId="556EEFB9"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25" w:type="dxa"/>
          </w:tcPr>
          <w:p w14:paraId="1BEF776F"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162" w:type="dxa"/>
          </w:tcPr>
          <w:p w14:paraId="4CC58E07" w14:textId="77777777" w:rsidR="005B05E9" w:rsidRPr="00692085" w:rsidRDefault="005B05E9" w:rsidP="00B40A6B">
            <w:pPr>
              <w:tabs>
                <w:tab w:val="decimal" w:pos="822"/>
              </w:tabs>
              <w:spacing w:after="0" w:line="20" w:lineRule="atLeast"/>
              <w:contextualSpacing/>
              <w:rPr>
                <w:rFonts w:ascii="Verdana" w:hAnsi="Verdana"/>
                <w:sz w:val="20"/>
                <w:szCs w:val="20"/>
              </w:rPr>
            </w:pPr>
          </w:p>
        </w:tc>
      </w:tr>
      <w:tr w:rsidR="005B05E9" w:rsidRPr="00692085" w14:paraId="00105312" w14:textId="77777777" w:rsidTr="00CE29F3">
        <w:tc>
          <w:tcPr>
            <w:tcW w:w="3499" w:type="dxa"/>
          </w:tcPr>
          <w:p w14:paraId="12A048E1" w14:textId="77777777" w:rsidR="005B05E9" w:rsidRPr="00692085" w:rsidRDefault="005B05E9"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ab/>
              <w:t>basic rate 20% ×</w:t>
            </w:r>
          </w:p>
        </w:tc>
        <w:tc>
          <w:tcPr>
            <w:tcW w:w="1162" w:type="dxa"/>
          </w:tcPr>
          <w:p w14:paraId="2A18A01A" w14:textId="734EA69C" w:rsidR="005B05E9" w:rsidRPr="00692085" w:rsidRDefault="0038361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17</w:t>
            </w:r>
            <w:r w:rsidR="00A25872" w:rsidRPr="00692085">
              <w:rPr>
                <w:rFonts w:ascii="Verdana" w:hAnsi="Verdana"/>
                <w:sz w:val="20"/>
                <w:szCs w:val="20"/>
              </w:rPr>
              <w:t>,</w:t>
            </w:r>
            <w:r w:rsidR="00A8682C" w:rsidRPr="00692085">
              <w:rPr>
                <w:rFonts w:ascii="Verdana" w:hAnsi="Verdana"/>
                <w:sz w:val="20"/>
                <w:szCs w:val="20"/>
              </w:rPr>
              <w:t>430</w:t>
            </w:r>
          </w:p>
        </w:tc>
        <w:tc>
          <w:tcPr>
            <w:tcW w:w="1394" w:type="dxa"/>
          </w:tcPr>
          <w:p w14:paraId="0DC2E069"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25" w:type="dxa"/>
          </w:tcPr>
          <w:p w14:paraId="0827E341"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162" w:type="dxa"/>
          </w:tcPr>
          <w:p w14:paraId="7D45F68C" w14:textId="2B5AA62F" w:rsidR="005B05E9" w:rsidRPr="00692085" w:rsidRDefault="00A25872" w:rsidP="0015532E">
            <w:pPr>
              <w:tabs>
                <w:tab w:val="decimal" w:pos="822"/>
              </w:tabs>
              <w:spacing w:after="0" w:line="20" w:lineRule="atLeast"/>
              <w:contextualSpacing/>
              <w:rPr>
                <w:rFonts w:ascii="Verdana" w:hAnsi="Verdana"/>
                <w:sz w:val="20"/>
                <w:szCs w:val="20"/>
              </w:rPr>
            </w:pPr>
            <w:r w:rsidRPr="00692085">
              <w:rPr>
                <w:rFonts w:ascii="Verdana" w:hAnsi="Verdana"/>
                <w:sz w:val="20"/>
                <w:szCs w:val="20"/>
              </w:rPr>
              <w:t>3,</w:t>
            </w:r>
            <w:r w:rsidR="00A8682C" w:rsidRPr="00692085">
              <w:rPr>
                <w:rFonts w:ascii="Verdana" w:hAnsi="Verdana"/>
                <w:sz w:val="20"/>
                <w:szCs w:val="20"/>
              </w:rPr>
              <w:t>486</w:t>
            </w:r>
          </w:p>
        </w:tc>
      </w:tr>
      <w:tr w:rsidR="005B05E9" w:rsidRPr="00692085" w14:paraId="2A856FD7" w14:textId="77777777" w:rsidTr="00CE29F3">
        <w:tc>
          <w:tcPr>
            <w:tcW w:w="3499" w:type="dxa"/>
          </w:tcPr>
          <w:p w14:paraId="0D4F96E9" w14:textId="54032DEC" w:rsidR="004120FE" w:rsidRPr="00692085" w:rsidRDefault="004120FE" w:rsidP="00B40A6B">
            <w:pPr>
              <w:tabs>
                <w:tab w:val="left" w:pos="237"/>
              </w:tabs>
              <w:spacing w:after="0" w:line="20" w:lineRule="atLeast"/>
              <w:contextualSpacing/>
              <w:rPr>
                <w:rFonts w:ascii="Verdana" w:hAnsi="Verdana"/>
                <w:sz w:val="20"/>
                <w:szCs w:val="20"/>
              </w:rPr>
            </w:pPr>
          </w:p>
        </w:tc>
        <w:tc>
          <w:tcPr>
            <w:tcW w:w="1162" w:type="dxa"/>
          </w:tcPr>
          <w:p w14:paraId="415D130E"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Pr>
          <w:p w14:paraId="2AB0E03D"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25" w:type="dxa"/>
          </w:tcPr>
          <w:p w14:paraId="5E9757DB"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162" w:type="dxa"/>
          </w:tcPr>
          <w:p w14:paraId="6F124246" w14:textId="77777777" w:rsidR="005B05E9" w:rsidRPr="00692085" w:rsidRDefault="005B05E9" w:rsidP="00B40A6B">
            <w:pPr>
              <w:tabs>
                <w:tab w:val="decimal" w:pos="822"/>
              </w:tabs>
              <w:spacing w:after="0" w:line="20" w:lineRule="atLeast"/>
              <w:contextualSpacing/>
              <w:rPr>
                <w:rFonts w:ascii="Verdana" w:hAnsi="Verdana"/>
                <w:sz w:val="20"/>
                <w:szCs w:val="20"/>
              </w:rPr>
            </w:pPr>
          </w:p>
        </w:tc>
      </w:tr>
      <w:tr w:rsidR="005B05E9" w:rsidRPr="00692085" w14:paraId="4B3189E9" w14:textId="77777777" w:rsidTr="00CE29F3">
        <w:tc>
          <w:tcPr>
            <w:tcW w:w="3499" w:type="dxa"/>
          </w:tcPr>
          <w:p w14:paraId="5C20610C" w14:textId="77777777" w:rsidR="005B05E9" w:rsidRPr="00692085" w:rsidRDefault="005B05E9"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Savings income:</w:t>
            </w:r>
          </w:p>
        </w:tc>
        <w:tc>
          <w:tcPr>
            <w:tcW w:w="1162" w:type="dxa"/>
          </w:tcPr>
          <w:p w14:paraId="6137F04F"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Pr>
          <w:p w14:paraId="3A0AF691"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325" w:type="dxa"/>
          </w:tcPr>
          <w:p w14:paraId="51A1F9C8"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162" w:type="dxa"/>
          </w:tcPr>
          <w:p w14:paraId="4DF85714" w14:textId="77777777" w:rsidR="005B05E9" w:rsidRPr="00692085" w:rsidRDefault="005B05E9" w:rsidP="00B40A6B">
            <w:pPr>
              <w:tabs>
                <w:tab w:val="decimal" w:pos="822"/>
              </w:tabs>
              <w:spacing w:after="0" w:line="20" w:lineRule="atLeast"/>
              <w:contextualSpacing/>
              <w:rPr>
                <w:rFonts w:ascii="Verdana" w:hAnsi="Verdana"/>
                <w:sz w:val="20"/>
                <w:szCs w:val="20"/>
              </w:rPr>
            </w:pPr>
          </w:p>
        </w:tc>
      </w:tr>
      <w:tr w:rsidR="005B05E9" w:rsidRPr="00692085" w14:paraId="709ABBD4" w14:textId="77777777" w:rsidTr="00CE29F3">
        <w:tc>
          <w:tcPr>
            <w:tcW w:w="3499" w:type="dxa"/>
          </w:tcPr>
          <w:p w14:paraId="46847BD9" w14:textId="77777777" w:rsidR="005B05E9" w:rsidRPr="00692085" w:rsidRDefault="005B05E9"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ab/>
              <w:t>“personal savings allowance”</w:t>
            </w:r>
          </w:p>
        </w:tc>
        <w:tc>
          <w:tcPr>
            <w:tcW w:w="1162" w:type="dxa"/>
          </w:tcPr>
          <w:p w14:paraId="63900341"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Pr>
          <w:p w14:paraId="26D9C322" w14:textId="57085383" w:rsidR="005B05E9" w:rsidRPr="00692085" w:rsidRDefault="00A123DD"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1,000</w:t>
            </w:r>
          </w:p>
        </w:tc>
        <w:tc>
          <w:tcPr>
            <w:tcW w:w="1325" w:type="dxa"/>
          </w:tcPr>
          <w:p w14:paraId="0B1FC61F"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162" w:type="dxa"/>
          </w:tcPr>
          <w:p w14:paraId="5D0053C6"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0</w:t>
            </w:r>
          </w:p>
        </w:tc>
      </w:tr>
      <w:tr w:rsidR="005B05E9" w:rsidRPr="00692085" w14:paraId="42DEFE1A" w14:textId="77777777" w:rsidTr="00CE29F3">
        <w:tc>
          <w:tcPr>
            <w:tcW w:w="3499" w:type="dxa"/>
          </w:tcPr>
          <w:p w14:paraId="7B24993E" w14:textId="77777777" w:rsidR="005B05E9" w:rsidRPr="00692085" w:rsidRDefault="005B05E9"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ab/>
              <w:t>basic rate 20% ×</w:t>
            </w:r>
          </w:p>
        </w:tc>
        <w:tc>
          <w:tcPr>
            <w:tcW w:w="1162" w:type="dxa"/>
          </w:tcPr>
          <w:p w14:paraId="4617C8A6"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Pr>
          <w:p w14:paraId="19795C27" w14:textId="75789FCE"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6,</w:t>
            </w:r>
            <w:r w:rsidR="00A123DD" w:rsidRPr="00692085">
              <w:rPr>
                <w:rFonts w:ascii="Verdana" w:hAnsi="Verdana"/>
                <w:sz w:val="20"/>
                <w:szCs w:val="20"/>
              </w:rPr>
              <w:t>000</w:t>
            </w:r>
          </w:p>
        </w:tc>
        <w:tc>
          <w:tcPr>
            <w:tcW w:w="1325" w:type="dxa"/>
          </w:tcPr>
          <w:p w14:paraId="5FD10175"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162" w:type="dxa"/>
          </w:tcPr>
          <w:p w14:paraId="7031D5AB" w14:textId="2F978C29" w:rsidR="005B05E9" w:rsidRPr="00692085" w:rsidRDefault="00A123DD"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1,200</w:t>
            </w:r>
          </w:p>
        </w:tc>
      </w:tr>
      <w:tr w:rsidR="005B05E9" w:rsidRPr="00692085" w14:paraId="12E8F331" w14:textId="77777777" w:rsidTr="00CE29F3">
        <w:tc>
          <w:tcPr>
            <w:tcW w:w="3499" w:type="dxa"/>
          </w:tcPr>
          <w:p w14:paraId="7FC70462" w14:textId="77777777" w:rsidR="005B05E9" w:rsidRPr="00692085" w:rsidRDefault="005B05E9" w:rsidP="00B40A6B">
            <w:pPr>
              <w:tabs>
                <w:tab w:val="left" w:pos="237"/>
              </w:tabs>
              <w:spacing w:after="0" w:line="20" w:lineRule="atLeast"/>
              <w:contextualSpacing/>
              <w:rPr>
                <w:rFonts w:ascii="Verdana" w:hAnsi="Verdana"/>
                <w:sz w:val="20"/>
                <w:szCs w:val="20"/>
              </w:rPr>
            </w:pPr>
          </w:p>
        </w:tc>
        <w:tc>
          <w:tcPr>
            <w:tcW w:w="1162" w:type="dxa"/>
          </w:tcPr>
          <w:p w14:paraId="110014BF"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Borders>
              <w:top w:val="single" w:sz="4" w:space="0" w:color="auto"/>
            </w:tcBorders>
          </w:tcPr>
          <w:p w14:paraId="4B28A1A7"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7,000</w:t>
            </w:r>
          </w:p>
        </w:tc>
        <w:tc>
          <w:tcPr>
            <w:tcW w:w="1325" w:type="dxa"/>
          </w:tcPr>
          <w:p w14:paraId="70CE5B55"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162" w:type="dxa"/>
          </w:tcPr>
          <w:p w14:paraId="3792B9A6" w14:textId="77777777" w:rsidR="005B05E9" w:rsidRPr="00692085" w:rsidRDefault="005B05E9" w:rsidP="00B40A6B">
            <w:pPr>
              <w:tabs>
                <w:tab w:val="decimal" w:pos="822"/>
              </w:tabs>
              <w:spacing w:after="0" w:line="20" w:lineRule="atLeast"/>
              <w:contextualSpacing/>
              <w:rPr>
                <w:rFonts w:ascii="Verdana" w:hAnsi="Verdana"/>
                <w:sz w:val="20"/>
                <w:szCs w:val="20"/>
              </w:rPr>
            </w:pPr>
          </w:p>
        </w:tc>
      </w:tr>
      <w:tr w:rsidR="005B05E9" w:rsidRPr="00692085" w14:paraId="7779FB32" w14:textId="77777777" w:rsidTr="00CE29F3">
        <w:tc>
          <w:tcPr>
            <w:tcW w:w="3499" w:type="dxa"/>
          </w:tcPr>
          <w:p w14:paraId="0DC66922" w14:textId="77777777" w:rsidR="005B05E9" w:rsidRPr="00692085" w:rsidRDefault="005B05E9"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Dividends:</w:t>
            </w:r>
          </w:p>
        </w:tc>
        <w:tc>
          <w:tcPr>
            <w:tcW w:w="1162" w:type="dxa"/>
          </w:tcPr>
          <w:p w14:paraId="0FBBF806"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Pr>
          <w:p w14:paraId="3926BA46"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25" w:type="dxa"/>
          </w:tcPr>
          <w:p w14:paraId="1DC4DCD5" w14:textId="77777777" w:rsidR="005B05E9" w:rsidRPr="00692085" w:rsidRDefault="005B05E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162" w:type="dxa"/>
          </w:tcPr>
          <w:p w14:paraId="2458A335" w14:textId="77777777" w:rsidR="005B05E9" w:rsidRPr="00692085" w:rsidRDefault="005B05E9" w:rsidP="00B40A6B">
            <w:pPr>
              <w:tabs>
                <w:tab w:val="decimal" w:pos="822"/>
              </w:tabs>
              <w:spacing w:after="0" w:line="20" w:lineRule="atLeast"/>
              <w:contextualSpacing/>
              <w:rPr>
                <w:rFonts w:ascii="Verdana" w:hAnsi="Verdana"/>
                <w:sz w:val="20"/>
                <w:szCs w:val="20"/>
              </w:rPr>
            </w:pPr>
          </w:p>
        </w:tc>
      </w:tr>
      <w:tr w:rsidR="005B05E9" w:rsidRPr="00692085" w14:paraId="00B55D1F" w14:textId="77777777" w:rsidTr="00CE29F3">
        <w:tc>
          <w:tcPr>
            <w:tcW w:w="3499" w:type="dxa"/>
          </w:tcPr>
          <w:p w14:paraId="1DA6B04A" w14:textId="425F165F" w:rsidR="005B05E9" w:rsidRPr="00692085" w:rsidRDefault="005B05E9" w:rsidP="00B40A6B">
            <w:pPr>
              <w:tabs>
                <w:tab w:val="left" w:pos="284"/>
              </w:tabs>
              <w:spacing w:after="0" w:line="20" w:lineRule="atLeast"/>
              <w:contextualSpacing/>
              <w:rPr>
                <w:rFonts w:ascii="Verdana" w:hAnsi="Verdana"/>
                <w:sz w:val="20"/>
                <w:szCs w:val="20"/>
              </w:rPr>
            </w:pPr>
            <w:r w:rsidRPr="00692085">
              <w:rPr>
                <w:rFonts w:ascii="Verdana" w:hAnsi="Verdana"/>
                <w:sz w:val="20"/>
                <w:szCs w:val="20"/>
              </w:rPr>
              <w:tab/>
              <w:t xml:space="preserve">dividend </w:t>
            </w:r>
            <w:r w:rsidR="00E90E3B" w:rsidRPr="00692085">
              <w:rPr>
                <w:rFonts w:ascii="Verdana" w:hAnsi="Verdana"/>
                <w:sz w:val="20"/>
                <w:szCs w:val="20"/>
              </w:rPr>
              <w:t>allowance</w:t>
            </w:r>
            <w:r w:rsidRPr="00692085">
              <w:rPr>
                <w:rFonts w:ascii="Verdana" w:hAnsi="Verdana"/>
                <w:sz w:val="20"/>
                <w:szCs w:val="20"/>
              </w:rPr>
              <w:t xml:space="preserve"> 0% ×</w:t>
            </w:r>
          </w:p>
        </w:tc>
        <w:tc>
          <w:tcPr>
            <w:tcW w:w="1162" w:type="dxa"/>
          </w:tcPr>
          <w:p w14:paraId="1EC5DBEE"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Pr>
          <w:p w14:paraId="2792F328"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25" w:type="dxa"/>
          </w:tcPr>
          <w:p w14:paraId="4B871A20" w14:textId="25383D7E" w:rsidR="005B05E9" w:rsidRPr="00692085" w:rsidRDefault="00C04391"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500</w:t>
            </w:r>
          </w:p>
        </w:tc>
        <w:tc>
          <w:tcPr>
            <w:tcW w:w="1162" w:type="dxa"/>
          </w:tcPr>
          <w:p w14:paraId="19021A3D" w14:textId="77777777" w:rsidR="005B05E9" w:rsidRPr="00692085" w:rsidRDefault="00E0283F"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0</w:t>
            </w:r>
          </w:p>
        </w:tc>
      </w:tr>
      <w:tr w:rsidR="005B05E9" w:rsidRPr="00692085" w14:paraId="28B9C059" w14:textId="77777777" w:rsidTr="00CE29F3">
        <w:tc>
          <w:tcPr>
            <w:tcW w:w="3499" w:type="dxa"/>
          </w:tcPr>
          <w:p w14:paraId="48C22243" w14:textId="4D62154F" w:rsidR="005B05E9" w:rsidRPr="00692085" w:rsidRDefault="005B05E9" w:rsidP="00B40A6B">
            <w:pPr>
              <w:tabs>
                <w:tab w:val="left" w:pos="284"/>
              </w:tabs>
              <w:spacing w:after="0" w:line="20" w:lineRule="atLeast"/>
              <w:contextualSpacing/>
              <w:rPr>
                <w:rFonts w:ascii="Verdana" w:hAnsi="Verdana"/>
                <w:sz w:val="20"/>
                <w:szCs w:val="20"/>
              </w:rPr>
            </w:pPr>
            <w:r w:rsidRPr="00692085">
              <w:rPr>
                <w:rFonts w:ascii="Verdana" w:hAnsi="Verdana"/>
                <w:sz w:val="20"/>
                <w:szCs w:val="20"/>
              </w:rPr>
              <w:tab/>
              <w:t xml:space="preserve">ordinary rate </w:t>
            </w:r>
            <w:r w:rsidR="00033B2C">
              <w:rPr>
                <w:rFonts w:ascii="Verdana" w:hAnsi="Verdana"/>
                <w:sz w:val="20"/>
                <w:szCs w:val="20"/>
              </w:rPr>
              <w:t>10</w:t>
            </w:r>
            <w:r w:rsidR="00104C56" w:rsidRPr="00692085">
              <w:rPr>
                <w:rFonts w:ascii="Verdana" w:hAnsi="Verdana"/>
                <w:sz w:val="20"/>
                <w:szCs w:val="20"/>
              </w:rPr>
              <w:t>.75</w:t>
            </w:r>
            <w:r w:rsidRPr="00692085">
              <w:rPr>
                <w:rFonts w:ascii="Verdana" w:hAnsi="Verdana"/>
                <w:sz w:val="20"/>
                <w:szCs w:val="20"/>
              </w:rPr>
              <w:t>% ×</w:t>
            </w:r>
          </w:p>
        </w:tc>
        <w:tc>
          <w:tcPr>
            <w:tcW w:w="1162" w:type="dxa"/>
          </w:tcPr>
          <w:p w14:paraId="5AA9406D"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Pr>
          <w:p w14:paraId="2A1983F8"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25" w:type="dxa"/>
          </w:tcPr>
          <w:p w14:paraId="2FE889ED" w14:textId="799BC643" w:rsidR="005B05E9" w:rsidRPr="00692085" w:rsidRDefault="002349B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7</w:t>
            </w:r>
            <w:r w:rsidR="002B1358" w:rsidRPr="00692085">
              <w:rPr>
                <w:rFonts w:ascii="Verdana" w:hAnsi="Verdana"/>
                <w:sz w:val="20"/>
                <w:szCs w:val="20"/>
              </w:rPr>
              <w:t>,</w:t>
            </w:r>
            <w:r w:rsidR="00C04391" w:rsidRPr="00692085">
              <w:rPr>
                <w:rFonts w:ascii="Verdana" w:hAnsi="Verdana"/>
                <w:sz w:val="20"/>
                <w:szCs w:val="20"/>
              </w:rPr>
              <w:t>500</w:t>
            </w:r>
          </w:p>
        </w:tc>
        <w:tc>
          <w:tcPr>
            <w:tcW w:w="1162" w:type="dxa"/>
          </w:tcPr>
          <w:p w14:paraId="070011DB" w14:textId="2DCA80AB" w:rsidR="005B05E9" w:rsidRPr="00692085" w:rsidRDefault="00033B2C" w:rsidP="00B40A6B">
            <w:pPr>
              <w:tabs>
                <w:tab w:val="decimal" w:pos="822"/>
              </w:tabs>
              <w:spacing w:after="0" w:line="20" w:lineRule="atLeast"/>
              <w:contextualSpacing/>
              <w:rPr>
                <w:rFonts w:ascii="Verdana" w:hAnsi="Verdana"/>
                <w:sz w:val="20"/>
                <w:szCs w:val="20"/>
              </w:rPr>
            </w:pPr>
            <w:r>
              <w:rPr>
                <w:rFonts w:ascii="Verdana" w:hAnsi="Verdana"/>
                <w:sz w:val="20"/>
                <w:szCs w:val="20"/>
              </w:rPr>
              <w:t>806</w:t>
            </w:r>
          </w:p>
        </w:tc>
      </w:tr>
      <w:tr w:rsidR="005B05E9" w:rsidRPr="00692085" w14:paraId="2C6B8DAC" w14:textId="77777777" w:rsidTr="00CE29F3">
        <w:tc>
          <w:tcPr>
            <w:tcW w:w="3499" w:type="dxa"/>
            <w:tcBorders>
              <w:bottom w:val="single" w:sz="4" w:space="0" w:color="auto"/>
            </w:tcBorders>
          </w:tcPr>
          <w:p w14:paraId="1585E909" w14:textId="77777777" w:rsidR="005B05E9" w:rsidRPr="00692085" w:rsidRDefault="005B05E9" w:rsidP="00B40A6B">
            <w:pPr>
              <w:tabs>
                <w:tab w:val="left" w:pos="237"/>
              </w:tabs>
              <w:spacing w:after="0" w:line="20" w:lineRule="atLeast"/>
              <w:contextualSpacing/>
              <w:rPr>
                <w:rFonts w:ascii="Verdana" w:hAnsi="Verdana"/>
                <w:sz w:val="20"/>
                <w:szCs w:val="20"/>
              </w:rPr>
            </w:pPr>
          </w:p>
        </w:tc>
        <w:tc>
          <w:tcPr>
            <w:tcW w:w="1162" w:type="dxa"/>
            <w:tcBorders>
              <w:bottom w:val="single" w:sz="4" w:space="0" w:color="auto"/>
            </w:tcBorders>
          </w:tcPr>
          <w:p w14:paraId="4D49AFB9"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Borders>
              <w:bottom w:val="single" w:sz="4" w:space="0" w:color="auto"/>
            </w:tcBorders>
          </w:tcPr>
          <w:p w14:paraId="1EE7218D"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25" w:type="dxa"/>
            <w:tcBorders>
              <w:top w:val="single" w:sz="4" w:space="0" w:color="auto"/>
              <w:bottom w:val="single" w:sz="4" w:space="0" w:color="auto"/>
            </w:tcBorders>
          </w:tcPr>
          <w:p w14:paraId="23FEF3CB" w14:textId="77777777" w:rsidR="005B05E9" w:rsidRPr="00692085" w:rsidRDefault="00BA21D8"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8,000</w:t>
            </w:r>
          </w:p>
        </w:tc>
        <w:tc>
          <w:tcPr>
            <w:tcW w:w="1162" w:type="dxa"/>
            <w:tcBorders>
              <w:bottom w:val="single" w:sz="4" w:space="0" w:color="auto"/>
            </w:tcBorders>
          </w:tcPr>
          <w:p w14:paraId="06DB76DC" w14:textId="77777777" w:rsidR="005B05E9" w:rsidRPr="00692085" w:rsidRDefault="005B05E9" w:rsidP="00B40A6B">
            <w:pPr>
              <w:tabs>
                <w:tab w:val="decimal" w:pos="822"/>
              </w:tabs>
              <w:spacing w:after="0" w:line="20" w:lineRule="atLeast"/>
              <w:contextualSpacing/>
              <w:rPr>
                <w:rFonts w:ascii="Verdana" w:hAnsi="Verdana"/>
                <w:sz w:val="20"/>
                <w:szCs w:val="20"/>
              </w:rPr>
            </w:pPr>
          </w:p>
        </w:tc>
      </w:tr>
      <w:tr w:rsidR="005B05E9" w:rsidRPr="00692085" w14:paraId="73931C02" w14:textId="77777777" w:rsidTr="00CE29F3">
        <w:tc>
          <w:tcPr>
            <w:tcW w:w="3499" w:type="dxa"/>
            <w:tcBorders>
              <w:top w:val="single" w:sz="4" w:space="0" w:color="auto"/>
            </w:tcBorders>
          </w:tcPr>
          <w:p w14:paraId="3526B85B" w14:textId="77777777" w:rsidR="005B05E9" w:rsidRPr="00692085" w:rsidRDefault="005B05E9" w:rsidP="00B40A6B">
            <w:pPr>
              <w:tabs>
                <w:tab w:val="left" w:pos="237"/>
              </w:tabs>
              <w:spacing w:after="0" w:line="20" w:lineRule="atLeast"/>
              <w:contextualSpacing/>
              <w:rPr>
                <w:rFonts w:ascii="Verdana" w:hAnsi="Verdana"/>
                <w:b/>
                <w:sz w:val="20"/>
                <w:szCs w:val="20"/>
              </w:rPr>
            </w:pPr>
            <w:r w:rsidRPr="00692085">
              <w:rPr>
                <w:rFonts w:ascii="Verdana" w:hAnsi="Verdana"/>
                <w:b/>
                <w:sz w:val="20"/>
                <w:szCs w:val="20"/>
              </w:rPr>
              <w:t>Tax borne</w:t>
            </w:r>
          </w:p>
        </w:tc>
        <w:tc>
          <w:tcPr>
            <w:tcW w:w="1162" w:type="dxa"/>
            <w:tcBorders>
              <w:top w:val="single" w:sz="4" w:space="0" w:color="auto"/>
            </w:tcBorders>
          </w:tcPr>
          <w:p w14:paraId="297B4FBB" w14:textId="77777777" w:rsidR="005B05E9" w:rsidRPr="00692085" w:rsidRDefault="005B05E9" w:rsidP="00B40A6B">
            <w:pPr>
              <w:tabs>
                <w:tab w:val="decimal" w:pos="822"/>
              </w:tabs>
              <w:spacing w:after="0" w:line="20" w:lineRule="atLeast"/>
              <w:contextualSpacing/>
              <w:rPr>
                <w:rFonts w:ascii="Verdana" w:hAnsi="Verdana"/>
                <w:b/>
                <w:sz w:val="20"/>
                <w:szCs w:val="20"/>
              </w:rPr>
            </w:pPr>
          </w:p>
        </w:tc>
        <w:tc>
          <w:tcPr>
            <w:tcW w:w="1394" w:type="dxa"/>
            <w:tcBorders>
              <w:top w:val="single" w:sz="4" w:space="0" w:color="auto"/>
            </w:tcBorders>
          </w:tcPr>
          <w:p w14:paraId="7AAE7626" w14:textId="77777777" w:rsidR="005B05E9" w:rsidRPr="00692085" w:rsidRDefault="005B05E9" w:rsidP="00B40A6B">
            <w:pPr>
              <w:tabs>
                <w:tab w:val="decimal" w:pos="822"/>
              </w:tabs>
              <w:spacing w:after="0" w:line="20" w:lineRule="atLeast"/>
              <w:contextualSpacing/>
              <w:rPr>
                <w:rFonts w:ascii="Verdana" w:hAnsi="Verdana"/>
                <w:b/>
                <w:sz w:val="20"/>
                <w:szCs w:val="20"/>
              </w:rPr>
            </w:pPr>
          </w:p>
        </w:tc>
        <w:tc>
          <w:tcPr>
            <w:tcW w:w="1325" w:type="dxa"/>
            <w:tcBorders>
              <w:top w:val="single" w:sz="4" w:space="0" w:color="auto"/>
            </w:tcBorders>
          </w:tcPr>
          <w:p w14:paraId="11F77902" w14:textId="77777777" w:rsidR="005B05E9" w:rsidRPr="00692085" w:rsidRDefault="005B05E9" w:rsidP="00B40A6B">
            <w:pPr>
              <w:tabs>
                <w:tab w:val="decimal" w:pos="822"/>
              </w:tabs>
              <w:spacing w:after="0" w:line="20" w:lineRule="atLeast"/>
              <w:contextualSpacing/>
              <w:rPr>
                <w:rFonts w:ascii="Verdana" w:hAnsi="Verdana"/>
                <w:b/>
                <w:sz w:val="20"/>
                <w:szCs w:val="20"/>
              </w:rPr>
            </w:pPr>
          </w:p>
        </w:tc>
        <w:tc>
          <w:tcPr>
            <w:tcW w:w="1162" w:type="dxa"/>
            <w:tcBorders>
              <w:top w:val="single" w:sz="4" w:space="0" w:color="auto"/>
            </w:tcBorders>
          </w:tcPr>
          <w:p w14:paraId="5DE9F61A" w14:textId="27B7AE99" w:rsidR="005B05E9" w:rsidRPr="00692085" w:rsidRDefault="00033B2C" w:rsidP="00B40A6B">
            <w:pPr>
              <w:tabs>
                <w:tab w:val="decimal" w:pos="822"/>
              </w:tabs>
              <w:spacing w:after="0" w:line="20" w:lineRule="atLeast"/>
              <w:contextualSpacing/>
              <w:rPr>
                <w:rFonts w:ascii="Verdana" w:hAnsi="Verdana"/>
                <w:b/>
                <w:sz w:val="20"/>
                <w:szCs w:val="20"/>
              </w:rPr>
            </w:pPr>
            <w:r>
              <w:rPr>
                <w:rFonts w:ascii="Verdana" w:hAnsi="Verdana"/>
                <w:b/>
                <w:sz w:val="20"/>
                <w:szCs w:val="20"/>
              </w:rPr>
              <w:t>5,492</w:t>
            </w:r>
          </w:p>
        </w:tc>
      </w:tr>
      <w:tr w:rsidR="005B05E9" w:rsidRPr="00692085" w14:paraId="3D759952" w14:textId="77777777" w:rsidTr="00CE29F3">
        <w:tc>
          <w:tcPr>
            <w:tcW w:w="3499" w:type="dxa"/>
            <w:tcBorders>
              <w:bottom w:val="single" w:sz="4" w:space="0" w:color="auto"/>
            </w:tcBorders>
          </w:tcPr>
          <w:p w14:paraId="6DA66D63" w14:textId="77777777" w:rsidR="005B05E9" w:rsidRPr="00692085" w:rsidRDefault="005B05E9"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PAYE</w:t>
            </w:r>
          </w:p>
        </w:tc>
        <w:tc>
          <w:tcPr>
            <w:tcW w:w="1162" w:type="dxa"/>
            <w:tcBorders>
              <w:bottom w:val="single" w:sz="4" w:space="0" w:color="auto"/>
            </w:tcBorders>
          </w:tcPr>
          <w:p w14:paraId="24BF6820"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94" w:type="dxa"/>
            <w:tcBorders>
              <w:bottom w:val="single" w:sz="4" w:space="0" w:color="auto"/>
            </w:tcBorders>
          </w:tcPr>
          <w:p w14:paraId="5E0A6286"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325" w:type="dxa"/>
            <w:tcBorders>
              <w:bottom w:val="single" w:sz="4" w:space="0" w:color="auto"/>
            </w:tcBorders>
          </w:tcPr>
          <w:p w14:paraId="4F7292C9" w14:textId="77777777" w:rsidR="005B05E9" w:rsidRPr="00692085" w:rsidRDefault="005B05E9" w:rsidP="00B40A6B">
            <w:pPr>
              <w:tabs>
                <w:tab w:val="decimal" w:pos="822"/>
              </w:tabs>
              <w:spacing w:after="0" w:line="20" w:lineRule="atLeast"/>
              <w:contextualSpacing/>
              <w:rPr>
                <w:rFonts w:ascii="Verdana" w:hAnsi="Verdana"/>
                <w:sz w:val="20"/>
                <w:szCs w:val="20"/>
              </w:rPr>
            </w:pPr>
          </w:p>
        </w:tc>
        <w:tc>
          <w:tcPr>
            <w:tcW w:w="1162" w:type="dxa"/>
            <w:tcBorders>
              <w:bottom w:val="single" w:sz="4" w:space="0" w:color="auto"/>
            </w:tcBorders>
          </w:tcPr>
          <w:p w14:paraId="7975F644" w14:textId="27684765" w:rsidR="005B05E9" w:rsidRPr="00692085" w:rsidRDefault="00BA21D8" w:rsidP="0015532E">
            <w:pPr>
              <w:tabs>
                <w:tab w:val="decimal" w:pos="822"/>
              </w:tabs>
              <w:spacing w:after="0" w:line="20" w:lineRule="atLeast"/>
              <w:contextualSpacing/>
              <w:rPr>
                <w:rFonts w:ascii="Verdana" w:hAnsi="Verdana"/>
                <w:sz w:val="20"/>
                <w:szCs w:val="20"/>
              </w:rPr>
            </w:pPr>
            <w:r w:rsidRPr="00692085">
              <w:rPr>
                <w:rFonts w:ascii="Verdana" w:hAnsi="Verdana"/>
                <w:sz w:val="20"/>
                <w:szCs w:val="20"/>
              </w:rPr>
              <w:t>(</w:t>
            </w:r>
            <w:r w:rsidR="00A123DD" w:rsidRPr="00692085">
              <w:rPr>
                <w:rFonts w:ascii="Verdana" w:hAnsi="Verdana"/>
                <w:sz w:val="20"/>
                <w:szCs w:val="20"/>
              </w:rPr>
              <w:t>5</w:t>
            </w:r>
            <w:r w:rsidRPr="00692085">
              <w:rPr>
                <w:rFonts w:ascii="Verdana" w:hAnsi="Verdana"/>
                <w:sz w:val="20"/>
                <w:szCs w:val="20"/>
              </w:rPr>
              <w:t>,000)</w:t>
            </w:r>
          </w:p>
        </w:tc>
      </w:tr>
      <w:tr w:rsidR="005B05E9" w:rsidRPr="00692085" w14:paraId="3403582F" w14:textId="77777777" w:rsidTr="00CE29F3">
        <w:tc>
          <w:tcPr>
            <w:tcW w:w="3499" w:type="dxa"/>
            <w:tcBorders>
              <w:top w:val="single" w:sz="4" w:space="0" w:color="auto"/>
              <w:bottom w:val="double" w:sz="4" w:space="0" w:color="auto"/>
            </w:tcBorders>
          </w:tcPr>
          <w:p w14:paraId="6387BA20" w14:textId="77777777" w:rsidR="005B05E9" w:rsidRPr="00692085" w:rsidRDefault="005B05E9" w:rsidP="00B40A6B">
            <w:pPr>
              <w:tabs>
                <w:tab w:val="left" w:pos="237"/>
              </w:tabs>
              <w:spacing w:after="0" w:line="20" w:lineRule="atLeast"/>
              <w:contextualSpacing/>
              <w:rPr>
                <w:rFonts w:ascii="Verdana" w:hAnsi="Verdana"/>
                <w:b/>
                <w:sz w:val="20"/>
                <w:szCs w:val="20"/>
              </w:rPr>
            </w:pPr>
            <w:r w:rsidRPr="00692085">
              <w:rPr>
                <w:rFonts w:ascii="Verdana" w:hAnsi="Verdana"/>
                <w:b/>
                <w:sz w:val="20"/>
                <w:szCs w:val="20"/>
              </w:rPr>
              <w:t>Tax liability</w:t>
            </w:r>
          </w:p>
        </w:tc>
        <w:tc>
          <w:tcPr>
            <w:tcW w:w="1162" w:type="dxa"/>
            <w:tcBorders>
              <w:top w:val="single" w:sz="4" w:space="0" w:color="auto"/>
              <w:bottom w:val="double" w:sz="4" w:space="0" w:color="auto"/>
            </w:tcBorders>
          </w:tcPr>
          <w:p w14:paraId="68FC4792" w14:textId="77777777" w:rsidR="005B05E9" w:rsidRPr="00692085" w:rsidRDefault="005B05E9" w:rsidP="00B40A6B">
            <w:pPr>
              <w:tabs>
                <w:tab w:val="decimal" w:pos="822"/>
              </w:tabs>
              <w:spacing w:after="0" w:line="20" w:lineRule="atLeast"/>
              <w:contextualSpacing/>
              <w:rPr>
                <w:rFonts w:ascii="Verdana" w:hAnsi="Verdana"/>
                <w:b/>
                <w:sz w:val="20"/>
                <w:szCs w:val="20"/>
              </w:rPr>
            </w:pPr>
          </w:p>
        </w:tc>
        <w:tc>
          <w:tcPr>
            <w:tcW w:w="1394" w:type="dxa"/>
            <w:tcBorders>
              <w:top w:val="single" w:sz="4" w:space="0" w:color="auto"/>
              <w:bottom w:val="double" w:sz="4" w:space="0" w:color="auto"/>
            </w:tcBorders>
          </w:tcPr>
          <w:p w14:paraId="3152A619" w14:textId="77777777" w:rsidR="005B05E9" w:rsidRPr="00692085" w:rsidRDefault="005B05E9" w:rsidP="00B40A6B">
            <w:pPr>
              <w:tabs>
                <w:tab w:val="decimal" w:pos="822"/>
              </w:tabs>
              <w:spacing w:after="0" w:line="20" w:lineRule="atLeast"/>
              <w:contextualSpacing/>
              <w:rPr>
                <w:rFonts w:ascii="Verdana" w:hAnsi="Verdana"/>
                <w:b/>
                <w:sz w:val="20"/>
                <w:szCs w:val="20"/>
              </w:rPr>
            </w:pPr>
          </w:p>
        </w:tc>
        <w:tc>
          <w:tcPr>
            <w:tcW w:w="1325" w:type="dxa"/>
            <w:tcBorders>
              <w:top w:val="single" w:sz="4" w:space="0" w:color="auto"/>
              <w:bottom w:val="double" w:sz="4" w:space="0" w:color="auto"/>
            </w:tcBorders>
          </w:tcPr>
          <w:p w14:paraId="4ABAE2CD" w14:textId="77777777" w:rsidR="005B05E9" w:rsidRPr="00692085" w:rsidRDefault="005B05E9" w:rsidP="00B40A6B">
            <w:pPr>
              <w:tabs>
                <w:tab w:val="decimal" w:pos="822"/>
              </w:tabs>
              <w:spacing w:after="0" w:line="20" w:lineRule="atLeast"/>
              <w:contextualSpacing/>
              <w:rPr>
                <w:rFonts w:ascii="Verdana" w:hAnsi="Verdana"/>
                <w:b/>
                <w:sz w:val="20"/>
                <w:szCs w:val="20"/>
              </w:rPr>
            </w:pPr>
          </w:p>
        </w:tc>
        <w:tc>
          <w:tcPr>
            <w:tcW w:w="1162" w:type="dxa"/>
            <w:tcBorders>
              <w:top w:val="single" w:sz="4" w:space="0" w:color="auto"/>
              <w:bottom w:val="double" w:sz="4" w:space="0" w:color="auto"/>
            </w:tcBorders>
          </w:tcPr>
          <w:p w14:paraId="7E9BA484" w14:textId="235E70E9" w:rsidR="005B05E9" w:rsidRPr="00692085" w:rsidRDefault="00033B2C" w:rsidP="00B40A6B">
            <w:pPr>
              <w:tabs>
                <w:tab w:val="decimal" w:pos="822"/>
              </w:tabs>
              <w:spacing w:after="0" w:line="20" w:lineRule="atLeast"/>
              <w:contextualSpacing/>
              <w:rPr>
                <w:rFonts w:ascii="Verdana" w:hAnsi="Verdana"/>
                <w:b/>
                <w:sz w:val="20"/>
                <w:szCs w:val="20"/>
              </w:rPr>
            </w:pPr>
            <w:r>
              <w:rPr>
                <w:rFonts w:ascii="Verdana" w:hAnsi="Verdana"/>
                <w:b/>
                <w:sz w:val="20"/>
                <w:szCs w:val="20"/>
              </w:rPr>
              <w:t>492</w:t>
            </w:r>
          </w:p>
        </w:tc>
      </w:tr>
    </w:tbl>
    <w:p w14:paraId="7F5AE334" w14:textId="77777777" w:rsidR="00A60D6C" w:rsidRPr="00692085" w:rsidRDefault="00A60D6C" w:rsidP="000427E4">
      <w:pPr>
        <w:tabs>
          <w:tab w:val="left" w:pos="567"/>
          <w:tab w:val="right" w:pos="8931"/>
        </w:tabs>
        <w:spacing w:after="0" w:line="20" w:lineRule="atLeast"/>
        <w:ind w:left="567" w:hanging="567"/>
        <w:contextualSpacing/>
        <w:jc w:val="both"/>
        <w:rPr>
          <w:rFonts w:ascii="Arial" w:hAnsi="Arial" w:cs="Arial"/>
          <w:b/>
        </w:rPr>
      </w:pPr>
    </w:p>
    <w:p w14:paraId="5CCB43D1" w14:textId="77777777" w:rsidR="00A60D6C" w:rsidRPr="00692085" w:rsidRDefault="00A60D6C" w:rsidP="000427E4">
      <w:pPr>
        <w:tabs>
          <w:tab w:val="left" w:pos="567"/>
          <w:tab w:val="right" w:pos="8931"/>
        </w:tabs>
        <w:spacing w:after="0" w:line="20" w:lineRule="atLeast"/>
        <w:ind w:left="567" w:hanging="567"/>
        <w:contextualSpacing/>
        <w:jc w:val="both"/>
        <w:rPr>
          <w:rFonts w:ascii="Arial" w:hAnsi="Arial" w:cs="Arial"/>
          <w:b/>
        </w:rPr>
      </w:pPr>
    </w:p>
    <w:p w14:paraId="7CF58190" w14:textId="77777777" w:rsidR="003A6F7E" w:rsidRPr="00692085" w:rsidRDefault="003A6F7E" w:rsidP="000427E4">
      <w:pPr>
        <w:tabs>
          <w:tab w:val="left" w:pos="567"/>
          <w:tab w:val="right" w:pos="8931"/>
        </w:tabs>
        <w:spacing w:after="0" w:line="20" w:lineRule="atLeast"/>
        <w:ind w:left="567" w:hanging="567"/>
        <w:contextualSpacing/>
        <w:jc w:val="both"/>
        <w:rPr>
          <w:rFonts w:ascii="Verdana" w:hAnsi="Verdana"/>
          <w:sz w:val="28"/>
          <w:szCs w:val="28"/>
        </w:rPr>
      </w:pPr>
    </w:p>
    <w:p w14:paraId="71786CF1" w14:textId="77777777" w:rsidR="00FD75FC" w:rsidRPr="00692085" w:rsidRDefault="003A6F7E" w:rsidP="000427E4">
      <w:pPr>
        <w:tabs>
          <w:tab w:val="left" w:pos="567"/>
          <w:tab w:val="right" w:pos="8931"/>
        </w:tabs>
        <w:spacing w:after="0" w:line="20" w:lineRule="atLeast"/>
        <w:ind w:left="567" w:hanging="567"/>
        <w:contextualSpacing/>
        <w:jc w:val="both"/>
        <w:rPr>
          <w:rFonts w:ascii="Verdana" w:hAnsi="Verdana"/>
          <w:sz w:val="28"/>
          <w:szCs w:val="28"/>
        </w:rPr>
      </w:pPr>
      <w:r w:rsidRPr="00692085">
        <w:rPr>
          <w:rFonts w:ascii="Verdana" w:hAnsi="Verdana"/>
          <w:sz w:val="28"/>
          <w:szCs w:val="28"/>
        </w:rPr>
        <w:br w:type="page"/>
      </w:r>
    </w:p>
    <w:p w14:paraId="33F84EAA" w14:textId="73C4A9CF" w:rsidR="00FD75FC" w:rsidRPr="00692085" w:rsidRDefault="004120FE" w:rsidP="000427E4">
      <w:pPr>
        <w:shd w:val="clear" w:color="auto" w:fill="BFBFBF"/>
        <w:tabs>
          <w:tab w:val="left" w:pos="567"/>
          <w:tab w:val="right" w:pos="8931"/>
        </w:tabs>
        <w:spacing w:after="0" w:line="20" w:lineRule="atLeast"/>
        <w:ind w:left="567" w:hanging="567"/>
        <w:contextualSpacing/>
        <w:jc w:val="both"/>
        <w:rPr>
          <w:rFonts w:ascii="Arial" w:hAnsi="Arial" w:cs="Arial"/>
          <w:b/>
        </w:rPr>
      </w:pPr>
      <w:r w:rsidRPr="00692085">
        <w:rPr>
          <w:rFonts w:ascii="Arial" w:hAnsi="Arial" w:cs="Arial"/>
          <w:b/>
        </w:rPr>
        <w:lastRenderedPageBreak/>
        <w:t xml:space="preserve">Question </w:t>
      </w:r>
      <w:r w:rsidR="00C22675" w:rsidRPr="00692085">
        <w:rPr>
          <w:rFonts w:ascii="Arial" w:hAnsi="Arial" w:cs="Arial"/>
          <w:b/>
        </w:rPr>
        <w:t>6.</w:t>
      </w:r>
      <w:r w:rsidR="009E31B4" w:rsidRPr="00692085">
        <w:rPr>
          <w:rFonts w:ascii="Arial" w:hAnsi="Arial" w:cs="Arial"/>
          <w:b/>
        </w:rPr>
        <w:t>6</w:t>
      </w:r>
      <w:r w:rsidRPr="00692085">
        <w:rPr>
          <w:rFonts w:ascii="Arial" w:hAnsi="Arial" w:cs="Arial"/>
          <w:b/>
        </w:rPr>
        <w:t>,</w:t>
      </w:r>
      <w:r w:rsidR="00FD75FC" w:rsidRPr="00692085">
        <w:rPr>
          <w:rFonts w:ascii="Arial" w:hAnsi="Arial" w:cs="Arial"/>
          <w:sz w:val="16"/>
        </w:rPr>
        <w:t xml:space="preserve"> </w:t>
      </w:r>
      <w:r w:rsidR="00FD75FC" w:rsidRPr="00692085">
        <w:rPr>
          <w:rFonts w:ascii="Arial" w:hAnsi="Arial" w:cs="Arial"/>
          <w:b/>
        </w:rPr>
        <w:t xml:space="preserve">Jackie </w:t>
      </w:r>
    </w:p>
    <w:p w14:paraId="57EEA600" w14:textId="77777777" w:rsidR="00FD75FC" w:rsidRPr="00692085" w:rsidRDefault="00FD75FC" w:rsidP="000427E4">
      <w:pPr>
        <w:tabs>
          <w:tab w:val="left" w:pos="567"/>
          <w:tab w:val="right" w:pos="8931"/>
        </w:tabs>
        <w:spacing w:after="0" w:line="20" w:lineRule="atLeast"/>
        <w:ind w:left="567" w:hanging="567"/>
        <w:contextualSpacing/>
        <w:jc w:val="both"/>
        <w:rPr>
          <w:rFonts w:ascii="Arial" w:hAnsi="Arial" w:cs="Arial"/>
          <w:b/>
        </w:rPr>
      </w:pPr>
    </w:p>
    <w:p w14:paraId="79632A75" w14:textId="77777777" w:rsidR="00C22675" w:rsidRPr="00692085" w:rsidRDefault="00C22675" w:rsidP="000427E4">
      <w:pPr>
        <w:tabs>
          <w:tab w:val="left" w:pos="567"/>
          <w:tab w:val="right" w:pos="8931"/>
        </w:tabs>
        <w:spacing w:after="0" w:line="20" w:lineRule="atLeast"/>
        <w:ind w:left="567" w:hanging="567"/>
        <w:contextualSpacing/>
        <w:rPr>
          <w:rFonts w:ascii="Arial" w:hAnsi="Arial" w:cs="Arial"/>
          <w:b/>
          <w:bCs/>
        </w:rPr>
      </w:pPr>
      <w:r w:rsidRPr="00692085">
        <w:rPr>
          <w:rFonts w:ascii="Arial" w:hAnsi="Arial" w:cs="Arial"/>
          <w:b/>
          <w:bCs/>
        </w:rPr>
        <w:t>Scenario (a)</w:t>
      </w:r>
    </w:p>
    <w:p w14:paraId="6C60D040" w14:textId="77777777" w:rsidR="00C22675" w:rsidRPr="00692085" w:rsidRDefault="00C22675" w:rsidP="000427E4">
      <w:pPr>
        <w:tabs>
          <w:tab w:val="left" w:pos="567"/>
          <w:tab w:val="right" w:pos="8931"/>
        </w:tabs>
        <w:spacing w:after="0" w:line="20" w:lineRule="atLeast"/>
        <w:ind w:left="567" w:hanging="567"/>
        <w:contextualSpacing/>
        <w:rPr>
          <w:rFonts w:ascii="Arial" w:hAnsi="Arial" w:cs="Arial"/>
          <w:b/>
          <w:bCs/>
        </w:rPr>
      </w:pPr>
    </w:p>
    <w:tbl>
      <w:tblPr>
        <w:tblW w:w="6809" w:type="dxa"/>
        <w:tblLayout w:type="fixed"/>
        <w:tblLook w:val="04A0" w:firstRow="1" w:lastRow="0" w:firstColumn="1" w:lastColumn="0" w:noHBand="0" w:noVBand="1"/>
      </w:tblPr>
      <w:tblGrid>
        <w:gridCol w:w="3323"/>
        <w:gridCol w:w="1162"/>
        <w:gridCol w:w="1162"/>
        <w:gridCol w:w="1162"/>
      </w:tblGrid>
      <w:tr w:rsidR="00735FC2" w:rsidRPr="00692085" w14:paraId="76E1B23E" w14:textId="77777777" w:rsidTr="00B40A6B">
        <w:tc>
          <w:tcPr>
            <w:tcW w:w="3323" w:type="dxa"/>
          </w:tcPr>
          <w:p w14:paraId="592209EE" w14:textId="77777777" w:rsidR="00735FC2" w:rsidRPr="00692085" w:rsidRDefault="00735FC2" w:rsidP="00B40A6B">
            <w:pPr>
              <w:tabs>
                <w:tab w:val="left" w:pos="237"/>
              </w:tabs>
              <w:spacing w:after="0" w:line="20" w:lineRule="atLeast"/>
              <w:contextualSpacing/>
              <w:rPr>
                <w:rFonts w:ascii="Verdana" w:hAnsi="Verdana"/>
                <w:sz w:val="20"/>
                <w:szCs w:val="20"/>
              </w:rPr>
            </w:pPr>
          </w:p>
        </w:tc>
        <w:tc>
          <w:tcPr>
            <w:tcW w:w="1162" w:type="dxa"/>
          </w:tcPr>
          <w:p w14:paraId="09E3D1D8"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Non-savings</w:t>
            </w:r>
          </w:p>
          <w:p w14:paraId="03F611E8"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income</w:t>
            </w:r>
          </w:p>
        </w:tc>
        <w:tc>
          <w:tcPr>
            <w:tcW w:w="1162" w:type="dxa"/>
          </w:tcPr>
          <w:p w14:paraId="12199ADF"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Savings</w:t>
            </w:r>
          </w:p>
          <w:p w14:paraId="7B570937"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income</w:t>
            </w:r>
          </w:p>
        </w:tc>
        <w:tc>
          <w:tcPr>
            <w:tcW w:w="1162" w:type="dxa"/>
          </w:tcPr>
          <w:p w14:paraId="550989A0"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Total</w:t>
            </w:r>
          </w:p>
          <w:p w14:paraId="69F1A8B2"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income</w:t>
            </w:r>
          </w:p>
        </w:tc>
      </w:tr>
      <w:tr w:rsidR="00735FC2" w:rsidRPr="00692085" w14:paraId="17589902" w14:textId="77777777" w:rsidTr="00B40A6B">
        <w:tc>
          <w:tcPr>
            <w:tcW w:w="3323" w:type="dxa"/>
          </w:tcPr>
          <w:p w14:paraId="4B7FDED9" w14:textId="77777777" w:rsidR="00735FC2" w:rsidRPr="00692085" w:rsidRDefault="00735FC2" w:rsidP="00B40A6B">
            <w:pPr>
              <w:tabs>
                <w:tab w:val="left" w:pos="237"/>
              </w:tabs>
              <w:spacing w:after="0" w:line="20" w:lineRule="atLeast"/>
              <w:contextualSpacing/>
              <w:rPr>
                <w:rFonts w:ascii="Verdana" w:hAnsi="Verdana"/>
                <w:sz w:val="20"/>
                <w:szCs w:val="20"/>
              </w:rPr>
            </w:pPr>
          </w:p>
        </w:tc>
        <w:tc>
          <w:tcPr>
            <w:tcW w:w="1162" w:type="dxa"/>
          </w:tcPr>
          <w:p w14:paraId="0394FB16"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162" w:type="dxa"/>
          </w:tcPr>
          <w:p w14:paraId="05711CB7"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162" w:type="dxa"/>
          </w:tcPr>
          <w:p w14:paraId="5F6741EA"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r>
      <w:tr w:rsidR="00735FC2" w:rsidRPr="00692085" w14:paraId="300CEE7A" w14:textId="77777777" w:rsidTr="00B40A6B">
        <w:tc>
          <w:tcPr>
            <w:tcW w:w="3323" w:type="dxa"/>
          </w:tcPr>
          <w:p w14:paraId="3CF2A3E4"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Trading profits</w:t>
            </w:r>
          </w:p>
        </w:tc>
        <w:tc>
          <w:tcPr>
            <w:tcW w:w="1162" w:type="dxa"/>
          </w:tcPr>
          <w:p w14:paraId="43862437"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150,500</w:t>
            </w:r>
          </w:p>
        </w:tc>
        <w:tc>
          <w:tcPr>
            <w:tcW w:w="1162" w:type="dxa"/>
          </w:tcPr>
          <w:p w14:paraId="0C282947"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7BC42D5B"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150,500</w:t>
            </w:r>
          </w:p>
        </w:tc>
      </w:tr>
      <w:tr w:rsidR="00735FC2" w:rsidRPr="00692085" w14:paraId="34DA4766" w14:textId="77777777" w:rsidTr="00B40A6B">
        <w:tc>
          <w:tcPr>
            <w:tcW w:w="3323" w:type="dxa"/>
          </w:tcPr>
          <w:p w14:paraId="7B257FE1"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Interest</w:t>
            </w:r>
          </w:p>
        </w:tc>
        <w:tc>
          <w:tcPr>
            <w:tcW w:w="1162" w:type="dxa"/>
          </w:tcPr>
          <w:p w14:paraId="68A7D877"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0A2845A5"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3,000</w:t>
            </w:r>
          </w:p>
        </w:tc>
        <w:tc>
          <w:tcPr>
            <w:tcW w:w="1162" w:type="dxa"/>
          </w:tcPr>
          <w:p w14:paraId="46047A72"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3,000</w:t>
            </w:r>
          </w:p>
        </w:tc>
      </w:tr>
      <w:tr w:rsidR="00735FC2" w:rsidRPr="00692085" w14:paraId="1F458883" w14:textId="77777777" w:rsidTr="00B40A6B">
        <w:tc>
          <w:tcPr>
            <w:tcW w:w="3323" w:type="dxa"/>
            <w:tcBorders>
              <w:top w:val="single" w:sz="4" w:space="0" w:color="auto"/>
            </w:tcBorders>
          </w:tcPr>
          <w:p w14:paraId="34F1E1AE"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Total income</w:t>
            </w:r>
          </w:p>
        </w:tc>
        <w:tc>
          <w:tcPr>
            <w:tcW w:w="1162" w:type="dxa"/>
            <w:tcBorders>
              <w:top w:val="single" w:sz="4" w:space="0" w:color="auto"/>
            </w:tcBorders>
          </w:tcPr>
          <w:p w14:paraId="3E6BB0F2"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150,500</w:t>
            </w:r>
          </w:p>
        </w:tc>
        <w:tc>
          <w:tcPr>
            <w:tcW w:w="1162" w:type="dxa"/>
            <w:tcBorders>
              <w:top w:val="single" w:sz="4" w:space="0" w:color="auto"/>
            </w:tcBorders>
          </w:tcPr>
          <w:p w14:paraId="446FFA7F"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3,000</w:t>
            </w:r>
          </w:p>
        </w:tc>
        <w:tc>
          <w:tcPr>
            <w:tcW w:w="1162" w:type="dxa"/>
            <w:tcBorders>
              <w:top w:val="single" w:sz="4" w:space="0" w:color="auto"/>
            </w:tcBorders>
          </w:tcPr>
          <w:p w14:paraId="16E9B806"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153,500</w:t>
            </w:r>
          </w:p>
        </w:tc>
      </w:tr>
      <w:tr w:rsidR="00735FC2" w:rsidRPr="00692085" w14:paraId="7A2343FF" w14:textId="77777777" w:rsidTr="00B40A6B">
        <w:tc>
          <w:tcPr>
            <w:tcW w:w="3323" w:type="dxa"/>
            <w:tcBorders>
              <w:bottom w:val="single" w:sz="4" w:space="0" w:color="auto"/>
            </w:tcBorders>
          </w:tcPr>
          <w:p w14:paraId="4992C442"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Personal Allowance</w:t>
            </w:r>
          </w:p>
        </w:tc>
        <w:tc>
          <w:tcPr>
            <w:tcW w:w="1162" w:type="dxa"/>
            <w:tcBorders>
              <w:bottom w:val="single" w:sz="4" w:space="0" w:color="auto"/>
            </w:tcBorders>
          </w:tcPr>
          <w:p w14:paraId="1E7FFA6F"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162" w:type="dxa"/>
            <w:tcBorders>
              <w:bottom w:val="single" w:sz="4" w:space="0" w:color="auto"/>
            </w:tcBorders>
          </w:tcPr>
          <w:p w14:paraId="2EB741BA"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Borders>
              <w:bottom w:val="single" w:sz="4" w:space="0" w:color="auto"/>
            </w:tcBorders>
          </w:tcPr>
          <w:p w14:paraId="47614866"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r>
      <w:tr w:rsidR="00735FC2" w:rsidRPr="00692085" w14:paraId="69872306" w14:textId="77777777" w:rsidTr="00B40A6B">
        <w:tc>
          <w:tcPr>
            <w:tcW w:w="3323" w:type="dxa"/>
            <w:tcBorders>
              <w:top w:val="single" w:sz="4" w:space="0" w:color="auto"/>
              <w:bottom w:val="double" w:sz="4" w:space="0" w:color="auto"/>
            </w:tcBorders>
          </w:tcPr>
          <w:p w14:paraId="35F490C3" w14:textId="77777777" w:rsidR="00735FC2" w:rsidRPr="00692085" w:rsidRDefault="00735FC2" w:rsidP="00B40A6B">
            <w:pPr>
              <w:tabs>
                <w:tab w:val="left" w:pos="237"/>
              </w:tabs>
              <w:spacing w:after="0" w:line="20" w:lineRule="atLeast"/>
              <w:contextualSpacing/>
              <w:rPr>
                <w:rFonts w:ascii="Verdana" w:hAnsi="Verdana"/>
                <w:b/>
                <w:sz w:val="20"/>
                <w:szCs w:val="20"/>
              </w:rPr>
            </w:pPr>
            <w:r w:rsidRPr="00692085">
              <w:rPr>
                <w:rFonts w:ascii="Verdana" w:hAnsi="Verdana"/>
                <w:b/>
                <w:sz w:val="20"/>
                <w:szCs w:val="20"/>
              </w:rPr>
              <w:t>Taxable income</w:t>
            </w:r>
          </w:p>
        </w:tc>
        <w:tc>
          <w:tcPr>
            <w:tcW w:w="1162" w:type="dxa"/>
            <w:tcBorders>
              <w:top w:val="single" w:sz="4" w:space="0" w:color="auto"/>
              <w:bottom w:val="double" w:sz="4" w:space="0" w:color="auto"/>
            </w:tcBorders>
          </w:tcPr>
          <w:p w14:paraId="02625DE3" w14:textId="77777777" w:rsidR="00735FC2" w:rsidRPr="00692085" w:rsidRDefault="00735FC2" w:rsidP="00B40A6B">
            <w:pPr>
              <w:tabs>
                <w:tab w:val="decimal" w:pos="822"/>
              </w:tabs>
              <w:spacing w:after="0" w:line="20" w:lineRule="atLeast"/>
              <w:contextualSpacing/>
              <w:rPr>
                <w:rFonts w:ascii="Verdana" w:hAnsi="Verdana"/>
                <w:b/>
                <w:sz w:val="20"/>
                <w:szCs w:val="20"/>
              </w:rPr>
            </w:pPr>
            <w:r w:rsidRPr="00692085">
              <w:rPr>
                <w:rFonts w:ascii="Verdana" w:hAnsi="Verdana"/>
                <w:b/>
                <w:sz w:val="20"/>
                <w:szCs w:val="20"/>
              </w:rPr>
              <w:t>150,500</w:t>
            </w:r>
          </w:p>
        </w:tc>
        <w:tc>
          <w:tcPr>
            <w:tcW w:w="1162" w:type="dxa"/>
            <w:tcBorders>
              <w:top w:val="single" w:sz="4" w:space="0" w:color="auto"/>
              <w:bottom w:val="double" w:sz="4" w:space="0" w:color="auto"/>
            </w:tcBorders>
          </w:tcPr>
          <w:p w14:paraId="12B8872A" w14:textId="77777777" w:rsidR="00735FC2" w:rsidRPr="00692085" w:rsidRDefault="00735FC2" w:rsidP="00B40A6B">
            <w:pPr>
              <w:tabs>
                <w:tab w:val="decimal" w:pos="822"/>
              </w:tabs>
              <w:spacing w:after="0" w:line="20" w:lineRule="atLeast"/>
              <w:contextualSpacing/>
              <w:rPr>
                <w:rFonts w:ascii="Verdana" w:hAnsi="Verdana"/>
                <w:b/>
                <w:sz w:val="20"/>
                <w:szCs w:val="20"/>
              </w:rPr>
            </w:pPr>
            <w:r w:rsidRPr="00692085">
              <w:rPr>
                <w:rFonts w:ascii="Verdana" w:hAnsi="Verdana"/>
                <w:b/>
                <w:sz w:val="20"/>
                <w:szCs w:val="20"/>
              </w:rPr>
              <w:t>3,000</w:t>
            </w:r>
          </w:p>
        </w:tc>
        <w:tc>
          <w:tcPr>
            <w:tcW w:w="1162" w:type="dxa"/>
            <w:tcBorders>
              <w:top w:val="single" w:sz="4" w:space="0" w:color="auto"/>
              <w:bottom w:val="double" w:sz="4" w:space="0" w:color="auto"/>
            </w:tcBorders>
          </w:tcPr>
          <w:p w14:paraId="4C26047E" w14:textId="77777777" w:rsidR="00735FC2" w:rsidRPr="00692085" w:rsidRDefault="00735FC2" w:rsidP="00B40A6B">
            <w:pPr>
              <w:tabs>
                <w:tab w:val="decimal" w:pos="822"/>
              </w:tabs>
              <w:spacing w:after="0" w:line="20" w:lineRule="atLeast"/>
              <w:contextualSpacing/>
              <w:rPr>
                <w:rFonts w:ascii="Verdana" w:hAnsi="Verdana"/>
                <w:b/>
                <w:sz w:val="20"/>
                <w:szCs w:val="20"/>
              </w:rPr>
            </w:pPr>
            <w:r w:rsidRPr="00692085">
              <w:rPr>
                <w:rFonts w:ascii="Verdana" w:hAnsi="Verdana"/>
                <w:b/>
                <w:sz w:val="20"/>
                <w:szCs w:val="20"/>
              </w:rPr>
              <w:t>153,500</w:t>
            </w:r>
          </w:p>
        </w:tc>
      </w:tr>
      <w:tr w:rsidR="00735FC2" w:rsidRPr="00692085" w14:paraId="0F3C5451" w14:textId="77777777" w:rsidTr="00B40A6B">
        <w:tc>
          <w:tcPr>
            <w:tcW w:w="3323" w:type="dxa"/>
            <w:tcBorders>
              <w:top w:val="double" w:sz="4" w:space="0" w:color="auto"/>
            </w:tcBorders>
          </w:tcPr>
          <w:p w14:paraId="00578170" w14:textId="77777777" w:rsidR="00735FC2" w:rsidRPr="00692085" w:rsidRDefault="00735FC2" w:rsidP="00B40A6B">
            <w:pPr>
              <w:tabs>
                <w:tab w:val="left" w:pos="237"/>
              </w:tabs>
              <w:spacing w:after="0" w:line="20" w:lineRule="atLeast"/>
              <w:contextualSpacing/>
              <w:rPr>
                <w:rFonts w:ascii="Verdana" w:hAnsi="Verdana"/>
                <w:sz w:val="20"/>
                <w:szCs w:val="20"/>
              </w:rPr>
            </w:pPr>
          </w:p>
        </w:tc>
        <w:tc>
          <w:tcPr>
            <w:tcW w:w="1162" w:type="dxa"/>
            <w:tcBorders>
              <w:top w:val="double" w:sz="4" w:space="0" w:color="auto"/>
            </w:tcBorders>
          </w:tcPr>
          <w:p w14:paraId="380D5A83"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Borders>
              <w:top w:val="double" w:sz="4" w:space="0" w:color="auto"/>
            </w:tcBorders>
          </w:tcPr>
          <w:p w14:paraId="73562F9A"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Borders>
              <w:top w:val="double" w:sz="4" w:space="0" w:color="auto"/>
            </w:tcBorders>
          </w:tcPr>
          <w:p w14:paraId="4C6D1145"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r>
      <w:tr w:rsidR="00735FC2" w:rsidRPr="00692085" w14:paraId="55C3D0D6" w14:textId="77777777" w:rsidTr="00B40A6B">
        <w:tc>
          <w:tcPr>
            <w:tcW w:w="3323" w:type="dxa"/>
          </w:tcPr>
          <w:p w14:paraId="187B6F82"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Non-savings income:</w:t>
            </w:r>
          </w:p>
        </w:tc>
        <w:tc>
          <w:tcPr>
            <w:tcW w:w="1162" w:type="dxa"/>
          </w:tcPr>
          <w:p w14:paraId="52719E06"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162" w:type="dxa"/>
          </w:tcPr>
          <w:p w14:paraId="6BC8372D"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7AF9A1DF" w14:textId="77777777" w:rsidR="00735FC2" w:rsidRPr="00692085" w:rsidRDefault="00735FC2" w:rsidP="00B40A6B">
            <w:pPr>
              <w:tabs>
                <w:tab w:val="decimal" w:pos="822"/>
              </w:tabs>
              <w:spacing w:after="0" w:line="20" w:lineRule="atLeast"/>
              <w:contextualSpacing/>
              <w:rPr>
                <w:rFonts w:ascii="Verdana" w:hAnsi="Verdana"/>
                <w:sz w:val="20"/>
                <w:szCs w:val="20"/>
              </w:rPr>
            </w:pPr>
          </w:p>
        </w:tc>
      </w:tr>
      <w:tr w:rsidR="00735FC2" w:rsidRPr="00692085" w14:paraId="38A3A07C" w14:textId="77777777" w:rsidTr="00B40A6B">
        <w:tc>
          <w:tcPr>
            <w:tcW w:w="3323" w:type="dxa"/>
          </w:tcPr>
          <w:p w14:paraId="542F8013"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ab/>
              <w:t>basic rate 20% ×</w:t>
            </w:r>
          </w:p>
        </w:tc>
        <w:tc>
          <w:tcPr>
            <w:tcW w:w="1162" w:type="dxa"/>
          </w:tcPr>
          <w:p w14:paraId="3D514D0B" w14:textId="19E3B859" w:rsidR="00735FC2" w:rsidRPr="00692085" w:rsidRDefault="00A2587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37</w:t>
            </w:r>
            <w:r w:rsidR="00A123DD" w:rsidRPr="00692085">
              <w:rPr>
                <w:rFonts w:ascii="Verdana" w:hAnsi="Verdana"/>
                <w:sz w:val="20"/>
                <w:szCs w:val="20"/>
              </w:rPr>
              <w:t>,</w:t>
            </w:r>
            <w:r w:rsidR="00900E50" w:rsidRPr="00692085">
              <w:rPr>
                <w:rFonts w:ascii="Verdana" w:hAnsi="Verdana"/>
                <w:sz w:val="20"/>
                <w:szCs w:val="20"/>
              </w:rPr>
              <w:t>700</w:t>
            </w:r>
          </w:p>
        </w:tc>
        <w:tc>
          <w:tcPr>
            <w:tcW w:w="1162" w:type="dxa"/>
          </w:tcPr>
          <w:p w14:paraId="7305674D"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3158D9AD" w14:textId="5023ECF9" w:rsidR="00735FC2" w:rsidRPr="00692085" w:rsidRDefault="00A2587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7,</w:t>
            </w:r>
            <w:r w:rsidR="00900E50" w:rsidRPr="00692085">
              <w:rPr>
                <w:rFonts w:ascii="Verdana" w:hAnsi="Verdana"/>
                <w:sz w:val="20"/>
                <w:szCs w:val="20"/>
              </w:rPr>
              <w:t>540</w:t>
            </w:r>
          </w:p>
        </w:tc>
      </w:tr>
      <w:tr w:rsidR="00735FC2" w:rsidRPr="00692085" w14:paraId="7C9F7AD7" w14:textId="77777777" w:rsidTr="00B40A6B">
        <w:tc>
          <w:tcPr>
            <w:tcW w:w="3323" w:type="dxa"/>
          </w:tcPr>
          <w:p w14:paraId="78507854"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ab/>
              <w:t>higher rate 40% ×</w:t>
            </w:r>
          </w:p>
        </w:tc>
        <w:tc>
          <w:tcPr>
            <w:tcW w:w="1162" w:type="dxa"/>
          </w:tcPr>
          <w:p w14:paraId="42253310" w14:textId="39E246B7" w:rsidR="00735FC2" w:rsidRPr="00692085" w:rsidRDefault="002349B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87,440</w:t>
            </w:r>
          </w:p>
        </w:tc>
        <w:tc>
          <w:tcPr>
            <w:tcW w:w="1162" w:type="dxa"/>
          </w:tcPr>
          <w:p w14:paraId="2824D317"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27C2F0E0" w14:textId="7093F8AB" w:rsidR="00735FC2" w:rsidRPr="00692085" w:rsidRDefault="002349B9"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34,976</w:t>
            </w:r>
          </w:p>
        </w:tc>
      </w:tr>
      <w:tr w:rsidR="00735FC2" w:rsidRPr="00692085" w14:paraId="4384C3BF" w14:textId="77777777" w:rsidTr="00B40A6B">
        <w:tc>
          <w:tcPr>
            <w:tcW w:w="3323" w:type="dxa"/>
          </w:tcPr>
          <w:p w14:paraId="0D389686"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ab/>
              <w:t>additional rate 45% ×</w:t>
            </w:r>
          </w:p>
        </w:tc>
        <w:tc>
          <w:tcPr>
            <w:tcW w:w="1162" w:type="dxa"/>
            <w:tcBorders>
              <w:bottom w:val="single" w:sz="4" w:space="0" w:color="auto"/>
            </w:tcBorders>
          </w:tcPr>
          <w:p w14:paraId="4EF35571" w14:textId="5BE344B3" w:rsidR="00735FC2" w:rsidRPr="00692085" w:rsidRDefault="001C6923"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25,360</w:t>
            </w:r>
          </w:p>
        </w:tc>
        <w:tc>
          <w:tcPr>
            <w:tcW w:w="1162" w:type="dxa"/>
          </w:tcPr>
          <w:p w14:paraId="6821A3D2"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6D968BF9" w14:textId="1AFBBA7E" w:rsidR="00735FC2" w:rsidRPr="00692085" w:rsidRDefault="001C6923"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11,412</w:t>
            </w:r>
          </w:p>
        </w:tc>
      </w:tr>
      <w:tr w:rsidR="00735FC2" w:rsidRPr="00692085" w14:paraId="7E2AC256" w14:textId="77777777" w:rsidTr="00B40A6B">
        <w:tc>
          <w:tcPr>
            <w:tcW w:w="3323" w:type="dxa"/>
          </w:tcPr>
          <w:p w14:paraId="57564CA1" w14:textId="77777777" w:rsidR="00735FC2" w:rsidRPr="00692085" w:rsidRDefault="00735FC2" w:rsidP="00B40A6B">
            <w:pPr>
              <w:tabs>
                <w:tab w:val="left" w:pos="237"/>
              </w:tabs>
              <w:spacing w:after="0" w:line="20" w:lineRule="atLeast"/>
              <w:contextualSpacing/>
              <w:rPr>
                <w:rFonts w:ascii="Verdana" w:hAnsi="Verdana"/>
                <w:sz w:val="20"/>
                <w:szCs w:val="20"/>
              </w:rPr>
            </w:pPr>
          </w:p>
        </w:tc>
        <w:tc>
          <w:tcPr>
            <w:tcW w:w="1162" w:type="dxa"/>
            <w:tcBorders>
              <w:top w:val="single" w:sz="4" w:space="0" w:color="auto"/>
            </w:tcBorders>
          </w:tcPr>
          <w:p w14:paraId="24C698F4"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150,500</w:t>
            </w:r>
          </w:p>
        </w:tc>
        <w:tc>
          <w:tcPr>
            <w:tcW w:w="1162" w:type="dxa"/>
          </w:tcPr>
          <w:p w14:paraId="71E681A9"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33091300" w14:textId="77777777" w:rsidR="00735FC2" w:rsidRPr="00692085" w:rsidRDefault="00735FC2" w:rsidP="00B40A6B">
            <w:pPr>
              <w:tabs>
                <w:tab w:val="decimal" w:pos="822"/>
              </w:tabs>
              <w:spacing w:after="0" w:line="20" w:lineRule="atLeast"/>
              <w:contextualSpacing/>
              <w:rPr>
                <w:rFonts w:ascii="Verdana" w:hAnsi="Verdana"/>
                <w:sz w:val="20"/>
                <w:szCs w:val="20"/>
              </w:rPr>
            </w:pPr>
          </w:p>
        </w:tc>
      </w:tr>
      <w:tr w:rsidR="00735FC2" w:rsidRPr="00692085" w14:paraId="68463AA8" w14:textId="77777777" w:rsidTr="00B40A6B">
        <w:tc>
          <w:tcPr>
            <w:tcW w:w="3323" w:type="dxa"/>
          </w:tcPr>
          <w:p w14:paraId="496E4731"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Savings income:</w:t>
            </w:r>
          </w:p>
        </w:tc>
        <w:tc>
          <w:tcPr>
            <w:tcW w:w="1162" w:type="dxa"/>
          </w:tcPr>
          <w:p w14:paraId="26ADF6A6"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7ADBFB98"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162" w:type="dxa"/>
          </w:tcPr>
          <w:p w14:paraId="644FE662" w14:textId="77777777" w:rsidR="00735FC2" w:rsidRPr="00692085" w:rsidRDefault="00735FC2" w:rsidP="00B40A6B">
            <w:pPr>
              <w:tabs>
                <w:tab w:val="decimal" w:pos="822"/>
              </w:tabs>
              <w:spacing w:after="0" w:line="20" w:lineRule="atLeast"/>
              <w:contextualSpacing/>
              <w:rPr>
                <w:rFonts w:ascii="Verdana" w:hAnsi="Verdana"/>
                <w:sz w:val="20"/>
                <w:szCs w:val="20"/>
              </w:rPr>
            </w:pPr>
          </w:p>
        </w:tc>
      </w:tr>
      <w:tr w:rsidR="00735FC2" w:rsidRPr="00692085" w14:paraId="6B037AA5" w14:textId="77777777" w:rsidTr="00B40A6B">
        <w:tc>
          <w:tcPr>
            <w:tcW w:w="3323" w:type="dxa"/>
          </w:tcPr>
          <w:p w14:paraId="69451EF0"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ab/>
              <w:t>additional rate 45% ×</w:t>
            </w:r>
          </w:p>
        </w:tc>
        <w:tc>
          <w:tcPr>
            <w:tcW w:w="1162" w:type="dxa"/>
          </w:tcPr>
          <w:p w14:paraId="1BC0CA36"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Borders>
              <w:bottom w:val="single" w:sz="4" w:space="0" w:color="auto"/>
            </w:tcBorders>
          </w:tcPr>
          <w:p w14:paraId="4E1A381B"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3,000</w:t>
            </w:r>
          </w:p>
        </w:tc>
        <w:tc>
          <w:tcPr>
            <w:tcW w:w="1162" w:type="dxa"/>
          </w:tcPr>
          <w:p w14:paraId="5EE75061"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1,350</w:t>
            </w:r>
          </w:p>
        </w:tc>
      </w:tr>
      <w:tr w:rsidR="00735FC2" w:rsidRPr="00692085" w14:paraId="45934E2A" w14:textId="77777777" w:rsidTr="00B40A6B">
        <w:tc>
          <w:tcPr>
            <w:tcW w:w="3323" w:type="dxa"/>
            <w:tcBorders>
              <w:top w:val="single" w:sz="4" w:space="0" w:color="auto"/>
              <w:bottom w:val="double" w:sz="4" w:space="0" w:color="auto"/>
            </w:tcBorders>
          </w:tcPr>
          <w:p w14:paraId="7F84EADF" w14:textId="77777777" w:rsidR="00735FC2" w:rsidRPr="00692085" w:rsidRDefault="00735FC2" w:rsidP="00B40A6B">
            <w:pPr>
              <w:tabs>
                <w:tab w:val="left" w:pos="237"/>
              </w:tabs>
              <w:spacing w:after="0" w:line="20" w:lineRule="atLeast"/>
              <w:contextualSpacing/>
              <w:rPr>
                <w:rFonts w:ascii="Verdana" w:hAnsi="Verdana"/>
                <w:b/>
                <w:sz w:val="20"/>
                <w:szCs w:val="20"/>
              </w:rPr>
            </w:pPr>
            <w:r w:rsidRPr="00692085">
              <w:rPr>
                <w:rFonts w:ascii="Verdana" w:hAnsi="Verdana"/>
                <w:b/>
                <w:sz w:val="20"/>
                <w:szCs w:val="20"/>
              </w:rPr>
              <w:t>Tax liability</w:t>
            </w:r>
          </w:p>
        </w:tc>
        <w:tc>
          <w:tcPr>
            <w:tcW w:w="1162" w:type="dxa"/>
            <w:tcBorders>
              <w:top w:val="single" w:sz="4" w:space="0" w:color="auto"/>
              <w:bottom w:val="double" w:sz="4" w:space="0" w:color="auto"/>
            </w:tcBorders>
          </w:tcPr>
          <w:p w14:paraId="2933729C" w14:textId="77777777" w:rsidR="00735FC2" w:rsidRPr="00692085" w:rsidRDefault="00735FC2" w:rsidP="00B40A6B">
            <w:pPr>
              <w:tabs>
                <w:tab w:val="decimal" w:pos="822"/>
              </w:tabs>
              <w:spacing w:after="0" w:line="20" w:lineRule="atLeast"/>
              <w:contextualSpacing/>
              <w:rPr>
                <w:rFonts w:ascii="Verdana" w:hAnsi="Verdana"/>
                <w:b/>
                <w:sz w:val="20"/>
                <w:szCs w:val="20"/>
              </w:rPr>
            </w:pPr>
          </w:p>
        </w:tc>
        <w:tc>
          <w:tcPr>
            <w:tcW w:w="1162" w:type="dxa"/>
            <w:tcBorders>
              <w:top w:val="single" w:sz="4" w:space="0" w:color="auto"/>
              <w:bottom w:val="double" w:sz="4" w:space="0" w:color="auto"/>
            </w:tcBorders>
          </w:tcPr>
          <w:p w14:paraId="35C09F6B" w14:textId="77777777" w:rsidR="00735FC2" w:rsidRPr="00692085" w:rsidRDefault="00735FC2" w:rsidP="00B40A6B">
            <w:pPr>
              <w:tabs>
                <w:tab w:val="decimal" w:pos="822"/>
              </w:tabs>
              <w:spacing w:after="0" w:line="20" w:lineRule="atLeast"/>
              <w:contextualSpacing/>
              <w:rPr>
                <w:rFonts w:ascii="Verdana" w:hAnsi="Verdana"/>
                <w:b/>
                <w:sz w:val="20"/>
                <w:szCs w:val="20"/>
              </w:rPr>
            </w:pPr>
          </w:p>
        </w:tc>
        <w:tc>
          <w:tcPr>
            <w:tcW w:w="1162" w:type="dxa"/>
            <w:tcBorders>
              <w:top w:val="single" w:sz="4" w:space="0" w:color="auto"/>
              <w:bottom w:val="double" w:sz="4" w:space="0" w:color="auto"/>
            </w:tcBorders>
          </w:tcPr>
          <w:p w14:paraId="39B0900E" w14:textId="34331D0A" w:rsidR="00735FC2" w:rsidRPr="00692085" w:rsidRDefault="001C6923" w:rsidP="00B40A6B">
            <w:pPr>
              <w:tabs>
                <w:tab w:val="decimal" w:pos="822"/>
              </w:tabs>
              <w:spacing w:after="0" w:line="20" w:lineRule="atLeast"/>
              <w:contextualSpacing/>
              <w:rPr>
                <w:rFonts w:ascii="Verdana" w:hAnsi="Verdana"/>
                <w:b/>
                <w:sz w:val="20"/>
                <w:szCs w:val="20"/>
              </w:rPr>
            </w:pPr>
            <w:r w:rsidRPr="00692085">
              <w:rPr>
                <w:rFonts w:ascii="Verdana" w:hAnsi="Verdana"/>
                <w:b/>
                <w:sz w:val="20"/>
                <w:szCs w:val="20"/>
              </w:rPr>
              <w:t>55,278</w:t>
            </w:r>
          </w:p>
        </w:tc>
      </w:tr>
    </w:tbl>
    <w:p w14:paraId="3F2A7C5F" w14:textId="77777777" w:rsidR="00C22675" w:rsidRPr="00692085" w:rsidRDefault="00C22675" w:rsidP="000427E4">
      <w:pPr>
        <w:tabs>
          <w:tab w:val="left" w:pos="567"/>
          <w:tab w:val="right" w:pos="8931"/>
        </w:tabs>
        <w:spacing w:after="0" w:line="20" w:lineRule="atLeast"/>
        <w:ind w:left="567" w:hanging="567"/>
        <w:contextualSpacing/>
        <w:rPr>
          <w:rFonts w:ascii="Arial" w:hAnsi="Arial" w:cs="Arial"/>
          <w:b/>
          <w:bCs/>
        </w:rPr>
      </w:pPr>
    </w:p>
    <w:p w14:paraId="5BF21D8E" w14:textId="77777777" w:rsidR="00C22675" w:rsidRPr="00692085" w:rsidRDefault="00C22675" w:rsidP="000427E4">
      <w:pPr>
        <w:tabs>
          <w:tab w:val="left" w:pos="567"/>
          <w:tab w:val="right" w:pos="8931"/>
        </w:tabs>
        <w:spacing w:after="0" w:line="20" w:lineRule="atLeast"/>
        <w:ind w:left="567" w:hanging="567"/>
        <w:contextualSpacing/>
        <w:rPr>
          <w:rFonts w:ascii="Arial" w:hAnsi="Arial" w:cs="Arial"/>
          <w:b/>
        </w:rPr>
      </w:pPr>
    </w:p>
    <w:p w14:paraId="7264B0A4" w14:textId="77777777" w:rsidR="00FD75FC" w:rsidRPr="00692085" w:rsidRDefault="00FD75FC" w:rsidP="000427E4">
      <w:pPr>
        <w:tabs>
          <w:tab w:val="left" w:pos="567"/>
          <w:tab w:val="right" w:pos="8931"/>
        </w:tabs>
        <w:spacing w:after="0" w:line="20" w:lineRule="atLeast"/>
        <w:ind w:left="567" w:hanging="567"/>
        <w:contextualSpacing/>
        <w:jc w:val="both"/>
        <w:rPr>
          <w:rFonts w:ascii="Arial" w:hAnsi="Arial" w:cs="Arial"/>
          <w:b/>
        </w:rPr>
      </w:pPr>
    </w:p>
    <w:p w14:paraId="1BD97E8A" w14:textId="77777777" w:rsidR="00C22675" w:rsidRPr="00692085" w:rsidRDefault="00C22675" w:rsidP="000427E4">
      <w:pPr>
        <w:tabs>
          <w:tab w:val="left" w:pos="567"/>
          <w:tab w:val="right" w:pos="8931"/>
        </w:tabs>
        <w:spacing w:after="0" w:line="20" w:lineRule="atLeast"/>
        <w:ind w:left="567" w:hanging="567"/>
        <w:contextualSpacing/>
        <w:rPr>
          <w:rFonts w:ascii="Arial" w:hAnsi="Arial" w:cs="Arial"/>
          <w:b/>
          <w:bCs/>
        </w:rPr>
      </w:pPr>
      <w:r w:rsidRPr="00692085">
        <w:rPr>
          <w:rFonts w:ascii="Arial" w:hAnsi="Arial" w:cs="Arial"/>
          <w:b/>
          <w:bCs/>
        </w:rPr>
        <w:t>Scenario (b)</w:t>
      </w:r>
    </w:p>
    <w:p w14:paraId="01D82A76" w14:textId="77777777" w:rsidR="00C22675" w:rsidRPr="00692085" w:rsidRDefault="00C22675" w:rsidP="000427E4">
      <w:pPr>
        <w:tabs>
          <w:tab w:val="left" w:pos="567"/>
          <w:tab w:val="right" w:pos="8931"/>
        </w:tabs>
        <w:spacing w:after="0" w:line="20" w:lineRule="atLeast"/>
        <w:ind w:left="567" w:hanging="567"/>
        <w:contextualSpacing/>
        <w:rPr>
          <w:rFonts w:ascii="Arial" w:hAnsi="Arial" w:cs="Arial"/>
          <w:b/>
          <w:bCs/>
        </w:rPr>
      </w:pPr>
    </w:p>
    <w:tbl>
      <w:tblPr>
        <w:tblW w:w="6985" w:type="dxa"/>
        <w:tblLayout w:type="fixed"/>
        <w:tblLook w:val="04A0" w:firstRow="1" w:lastRow="0" w:firstColumn="1" w:lastColumn="0" w:noHBand="0" w:noVBand="1"/>
      </w:tblPr>
      <w:tblGrid>
        <w:gridCol w:w="3499"/>
        <w:gridCol w:w="1162"/>
        <w:gridCol w:w="1162"/>
        <w:gridCol w:w="1162"/>
      </w:tblGrid>
      <w:tr w:rsidR="00735FC2" w:rsidRPr="00692085" w14:paraId="00561006" w14:textId="77777777" w:rsidTr="00CE29F3">
        <w:tc>
          <w:tcPr>
            <w:tcW w:w="3499" w:type="dxa"/>
          </w:tcPr>
          <w:p w14:paraId="5CE1986E" w14:textId="77777777" w:rsidR="00735FC2" w:rsidRPr="00692085" w:rsidRDefault="00735FC2" w:rsidP="00B40A6B">
            <w:pPr>
              <w:tabs>
                <w:tab w:val="left" w:pos="237"/>
              </w:tabs>
              <w:spacing w:after="0" w:line="20" w:lineRule="atLeast"/>
              <w:contextualSpacing/>
              <w:rPr>
                <w:rFonts w:ascii="Verdana" w:hAnsi="Verdana"/>
                <w:sz w:val="20"/>
                <w:szCs w:val="20"/>
              </w:rPr>
            </w:pPr>
          </w:p>
        </w:tc>
        <w:tc>
          <w:tcPr>
            <w:tcW w:w="1162" w:type="dxa"/>
          </w:tcPr>
          <w:p w14:paraId="55A18A34"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Non-savings</w:t>
            </w:r>
          </w:p>
          <w:p w14:paraId="313FE05B"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income</w:t>
            </w:r>
          </w:p>
        </w:tc>
        <w:tc>
          <w:tcPr>
            <w:tcW w:w="1162" w:type="dxa"/>
          </w:tcPr>
          <w:p w14:paraId="7A8ED95F"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Savings</w:t>
            </w:r>
          </w:p>
          <w:p w14:paraId="55361B4E"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income</w:t>
            </w:r>
          </w:p>
        </w:tc>
        <w:tc>
          <w:tcPr>
            <w:tcW w:w="1162" w:type="dxa"/>
          </w:tcPr>
          <w:p w14:paraId="17C25AAD"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Total</w:t>
            </w:r>
          </w:p>
          <w:p w14:paraId="161D6270"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income</w:t>
            </w:r>
          </w:p>
        </w:tc>
      </w:tr>
      <w:tr w:rsidR="00735FC2" w:rsidRPr="00692085" w14:paraId="10FB28DF" w14:textId="77777777" w:rsidTr="00CE29F3">
        <w:tc>
          <w:tcPr>
            <w:tcW w:w="3499" w:type="dxa"/>
          </w:tcPr>
          <w:p w14:paraId="00B1658A" w14:textId="77777777" w:rsidR="00735FC2" w:rsidRPr="00692085" w:rsidRDefault="00735FC2" w:rsidP="00B40A6B">
            <w:pPr>
              <w:tabs>
                <w:tab w:val="left" w:pos="237"/>
              </w:tabs>
              <w:spacing w:after="0" w:line="20" w:lineRule="atLeast"/>
              <w:contextualSpacing/>
              <w:rPr>
                <w:rFonts w:ascii="Verdana" w:hAnsi="Verdana"/>
                <w:sz w:val="20"/>
                <w:szCs w:val="20"/>
              </w:rPr>
            </w:pPr>
          </w:p>
        </w:tc>
        <w:tc>
          <w:tcPr>
            <w:tcW w:w="1162" w:type="dxa"/>
          </w:tcPr>
          <w:p w14:paraId="30910AD2"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162" w:type="dxa"/>
          </w:tcPr>
          <w:p w14:paraId="4758D82B"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162" w:type="dxa"/>
          </w:tcPr>
          <w:p w14:paraId="3669B96C"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r>
      <w:tr w:rsidR="00735FC2" w:rsidRPr="00692085" w14:paraId="126B49F2" w14:textId="77777777" w:rsidTr="00CE29F3">
        <w:tc>
          <w:tcPr>
            <w:tcW w:w="3499" w:type="dxa"/>
          </w:tcPr>
          <w:p w14:paraId="0E5BB52D"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Trading profits</w:t>
            </w:r>
          </w:p>
        </w:tc>
        <w:tc>
          <w:tcPr>
            <w:tcW w:w="1162" w:type="dxa"/>
          </w:tcPr>
          <w:p w14:paraId="6F4241BB"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15,500</w:t>
            </w:r>
          </w:p>
        </w:tc>
        <w:tc>
          <w:tcPr>
            <w:tcW w:w="1162" w:type="dxa"/>
          </w:tcPr>
          <w:p w14:paraId="5BE0A096"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537D8BDC"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15,500</w:t>
            </w:r>
          </w:p>
        </w:tc>
      </w:tr>
      <w:tr w:rsidR="00735FC2" w:rsidRPr="00692085" w14:paraId="6535250B" w14:textId="77777777" w:rsidTr="00CE29F3">
        <w:tc>
          <w:tcPr>
            <w:tcW w:w="3499" w:type="dxa"/>
          </w:tcPr>
          <w:p w14:paraId="39008648"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Interest</w:t>
            </w:r>
          </w:p>
        </w:tc>
        <w:tc>
          <w:tcPr>
            <w:tcW w:w="1162" w:type="dxa"/>
          </w:tcPr>
          <w:p w14:paraId="642C48ED"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11F6A4F6"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3,000</w:t>
            </w:r>
          </w:p>
        </w:tc>
        <w:tc>
          <w:tcPr>
            <w:tcW w:w="1162" w:type="dxa"/>
          </w:tcPr>
          <w:p w14:paraId="3E232452"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3,000</w:t>
            </w:r>
          </w:p>
        </w:tc>
      </w:tr>
      <w:tr w:rsidR="00735FC2" w:rsidRPr="00692085" w14:paraId="31D7E042" w14:textId="77777777" w:rsidTr="00CE29F3">
        <w:tc>
          <w:tcPr>
            <w:tcW w:w="3499" w:type="dxa"/>
            <w:tcBorders>
              <w:top w:val="single" w:sz="4" w:space="0" w:color="auto"/>
            </w:tcBorders>
          </w:tcPr>
          <w:p w14:paraId="42DB0D3C"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Total income</w:t>
            </w:r>
          </w:p>
        </w:tc>
        <w:tc>
          <w:tcPr>
            <w:tcW w:w="1162" w:type="dxa"/>
            <w:tcBorders>
              <w:top w:val="single" w:sz="4" w:space="0" w:color="auto"/>
            </w:tcBorders>
          </w:tcPr>
          <w:p w14:paraId="68978266"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15,500</w:t>
            </w:r>
          </w:p>
        </w:tc>
        <w:tc>
          <w:tcPr>
            <w:tcW w:w="1162" w:type="dxa"/>
            <w:tcBorders>
              <w:top w:val="single" w:sz="4" w:space="0" w:color="auto"/>
            </w:tcBorders>
          </w:tcPr>
          <w:p w14:paraId="17726776"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3,000</w:t>
            </w:r>
          </w:p>
        </w:tc>
        <w:tc>
          <w:tcPr>
            <w:tcW w:w="1162" w:type="dxa"/>
            <w:tcBorders>
              <w:top w:val="single" w:sz="4" w:space="0" w:color="auto"/>
            </w:tcBorders>
          </w:tcPr>
          <w:p w14:paraId="1AF7DCA2"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18,500</w:t>
            </w:r>
          </w:p>
        </w:tc>
      </w:tr>
      <w:tr w:rsidR="00735FC2" w:rsidRPr="00692085" w14:paraId="08219539" w14:textId="77777777" w:rsidTr="00CE29F3">
        <w:tc>
          <w:tcPr>
            <w:tcW w:w="3499" w:type="dxa"/>
            <w:tcBorders>
              <w:bottom w:val="single" w:sz="4" w:space="0" w:color="auto"/>
            </w:tcBorders>
          </w:tcPr>
          <w:p w14:paraId="41C320AA"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Personal Allowance</w:t>
            </w:r>
          </w:p>
        </w:tc>
        <w:tc>
          <w:tcPr>
            <w:tcW w:w="1162" w:type="dxa"/>
            <w:tcBorders>
              <w:bottom w:val="single" w:sz="4" w:space="0" w:color="auto"/>
            </w:tcBorders>
          </w:tcPr>
          <w:p w14:paraId="75C8E7AE" w14:textId="62774BBF" w:rsidR="00735FC2" w:rsidRPr="00692085" w:rsidRDefault="00735FC2" w:rsidP="0015532E">
            <w:pPr>
              <w:tabs>
                <w:tab w:val="decimal" w:pos="822"/>
              </w:tabs>
              <w:spacing w:after="0" w:line="20" w:lineRule="atLeast"/>
              <w:contextualSpacing/>
              <w:rPr>
                <w:rFonts w:ascii="Verdana" w:hAnsi="Verdana"/>
                <w:sz w:val="20"/>
                <w:szCs w:val="20"/>
              </w:rPr>
            </w:pPr>
            <w:r w:rsidRPr="00692085">
              <w:rPr>
                <w:rFonts w:ascii="Verdana" w:hAnsi="Verdana"/>
                <w:sz w:val="20"/>
                <w:szCs w:val="20"/>
              </w:rPr>
              <w:t>(</w:t>
            </w:r>
            <w:r w:rsidR="00A25872" w:rsidRPr="00692085">
              <w:rPr>
                <w:rFonts w:ascii="Verdana" w:hAnsi="Verdana"/>
                <w:sz w:val="20"/>
                <w:szCs w:val="20"/>
              </w:rPr>
              <w:t>12,</w:t>
            </w:r>
            <w:r w:rsidR="00A8682C" w:rsidRPr="00692085">
              <w:rPr>
                <w:rFonts w:ascii="Verdana" w:hAnsi="Verdana"/>
                <w:sz w:val="20"/>
                <w:szCs w:val="20"/>
              </w:rPr>
              <w:t>570</w:t>
            </w:r>
            <w:r w:rsidRPr="00692085">
              <w:rPr>
                <w:rFonts w:ascii="Verdana" w:hAnsi="Verdana"/>
                <w:sz w:val="20"/>
                <w:szCs w:val="20"/>
              </w:rPr>
              <w:t>)</w:t>
            </w:r>
          </w:p>
        </w:tc>
        <w:tc>
          <w:tcPr>
            <w:tcW w:w="1162" w:type="dxa"/>
            <w:tcBorders>
              <w:bottom w:val="single" w:sz="4" w:space="0" w:color="auto"/>
            </w:tcBorders>
          </w:tcPr>
          <w:p w14:paraId="376CFAD1"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Borders>
              <w:bottom w:val="single" w:sz="4" w:space="0" w:color="auto"/>
            </w:tcBorders>
          </w:tcPr>
          <w:p w14:paraId="6ADF0076" w14:textId="15A1D693" w:rsidR="00735FC2" w:rsidRPr="00692085" w:rsidRDefault="00CD5EEE"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r w:rsidR="00A25872" w:rsidRPr="00692085">
              <w:rPr>
                <w:rFonts w:ascii="Verdana" w:hAnsi="Verdana"/>
                <w:sz w:val="20"/>
                <w:szCs w:val="20"/>
              </w:rPr>
              <w:t>12,</w:t>
            </w:r>
            <w:r w:rsidR="00A8682C" w:rsidRPr="00692085">
              <w:rPr>
                <w:rFonts w:ascii="Verdana" w:hAnsi="Verdana"/>
                <w:sz w:val="20"/>
                <w:szCs w:val="20"/>
              </w:rPr>
              <w:t>570</w:t>
            </w:r>
            <w:r w:rsidRPr="00692085">
              <w:rPr>
                <w:rFonts w:ascii="Verdana" w:hAnsi="Verdana"/>
                <w:sz w:val="20"/>
                <w:szCs w:val="20"/>
              </w:rPr>
              <w:t>)</w:t>
            </w:r>
          </w:p>
        </w:tc>
      </w:tr>
      <w:tr w:rsidR="00735FC2" w:rsidRPr="00692085" w14:paraId="2CCCA48F" w14:textId="77777777" w:rsidTr="00CE29F3">
        <w:tc>
          <w:tcPr>
            <w:tcW w:w="3499" w:type="dxa"/>
            <w:tcBorders>
              <w:top w:val="single" w:sz="4" w:space="0" w:color="auto"/>
              <w:bottom w:val="double" w:sz="4" w:space="0" w:color="auto"/>
            </w:tcBorders>
          </w:tcPr>
          <w:p w14:paraId="0B6663FB" w14:textId="77777777" w:rsidR="00735FC2" w:rsidRPr="00692085" w:rsidRDefault="00735FC2" w:rsidP="00B40A6B">
            <w:pPr>
              <w:tabs>
                <w:tab w:val="left" w:pos="237"/>
              </w:tabs>
              <w:spacing w:after="0" w:line="20" w:lineRule="atLeast"/>
              <w:contextualSpacing/>
              <w:rPr>
                <w:rFonts w:ascii="Verdana" w:hAnsi="Verdana"/>
                <w:b/>
                <w:sz w:val="20"/>
                <w:szCs w:val="20"/>
              </w:rPr>
            </w:pPr>
            <w:r w:rsidRPr="00692085">
              <w:rPr>
                <w:rFonts w:ascii="Verdana" w:hAnsi="Verdana"/>
                <w:b/>
                <w:sz w:val="20"/>
                <w:szCs w:val="20"/>
              </w:rPr>
              <w:t>Taxable income</w:t>
            </w:r>
          </w:p>
        </w:tc>
        <w:tc>
          <w:tcPr>
            <w:tcW w:w="1162" w:type="dxa"/>
            <w:tcBorders>
              <w:top w:val="single" w:sz="4" w:space="0" w:color="auto"/>
              <w:bottom w:val="double" w:sz="4" w:space="0" w:color="auto"/>
            </w:tcBorders>
          </w:tcPr>
          <w:p w14:paraId="72165777" w14:textId="417C8A22" w:rsidR="00735FC2" w:rsidRPr="00692085" w:rsidRDefault="00A8682C" w:rsidP="00B40A6B">
            <w:pPr>
              <w:tabs>
                <w:tab w:val="decimal" w:pos="822"/>
              </w:tabs>
              <w:spacing w:after="0" w:line="20" w:lineRule="atLeast"/>
              <w:contextualSpacing/>
              <w:rPr>
                <w:rFonts w:ascii="Verdana" w:hAnsi="Verdana"/>
                <w:b/>
                <w:sz w:val="20"/>
                <w:szCs w:val="20"/>
              </w:rPr>
            </w:pPr>
            <w:r w:rsidRPr="00692085">
              <w:rPr>
                <w:rFonts w:ascii="Verdana" w:hAnsi="Verdana"/>
                <w:b/>
                <w:sz w:val="20"/>
                <w:szCs w:val="20"/>
              </w:rPr>
              <w:t>2,930</w:t>
            </w:r>
          </w:p>
        </w:tc>
        <w:tc>
          <w:tcPr>
            <w:tcW w:w="1162" w:type="dxa"/>
            <w:tcBorders>
              <w:top w:val="single" w:sz="4" w:space="0" w:color="auto"/>
              <w:bottom w:val="double" w:sz="4" w:space="0" w:color="auto"/>
            </w:tcBorders>
          </w:tcPr>
          <w:p w14:paraId="5E2674C7" w14:textId="77777777" w:rsidR="00735FC2" w:rsidRPr="00692085" w:rsidRDefault="00735FC2" w:rsidP="00B40A6B">
            <w:pPr>
              <w:tabs>
                <w:tab w:val="decimal" w:pos="822"/>
              </w:tabs>
              <w:spacing w:after="0" w:line="20" w:lineRule="atLeast"/>
              <w:contextualSpacing/>
              <w:rPr>
                <w:rFonts w:ascii="Verdana" w:hAnsi="Verdana"/>
                <w:b/>
                <w:sz w:val="20"/>
                <w:szCs w:val="20"/>
              </w:rPr>
            </w:pPr>
            <w:r w:rsidRPr="00692085">
              <w:rPr>
                <w:rFonts w:ascii="Verdana" w:hAnsi="Verdana"/>
                <w:b/>
                <w:sz w:val="20"/>
                <w:szCs w:val="20"/>
              </w:rPr>
              <w:t>3,000</w:t>
            </w:r>
          </w:p>
        </w:tc>
        <w:tc>
          <w:tcPr>
            <w:tcW w:w="1162" w:type="dxa"/>
            <w:tcBorders>
              <w:top w:val="single" w:sz="4" w:space="0" w:color="auto"/>
              <w:bottom w:val="double" w:sz="4" w:space="0" w:color="auto"/>
            </w:tcBorders>
          </w:tcPr>
          <w:p w14:paraId="045ADC93" w14:textId="6B35843B" w:rsidR="00735FC2" w:rsidRPr="00692085" w:rsidRDefault="00A8682C" w:rsidP="00B40A6B">
            <w:pPr>
              <w:tabs>
                <w:tab w:val="decimal" w:pos="822"/>
              </w:tabs>
              <w:spacing w:after="0" w:line="20" w:lineRule="atLeast"/>
              <w:contextualSpacing/>
              <w:rPr>
                <w:rFonts w:ascii="Verdana" w:hAnsi="Verdana"/>
                <w:b/>
                <w:sz w:val="20"/>
                <w:szCs w:val="20"/>
              </w:rPr>
            </w:pPr>
            <w:r w:rsidRPr="00692085">
              <w:rPr>
                <w:rFonts w:ascii="Verdana" w:hAnsi="Verdana"/>
                <w:b/>
                <w:sz w:val="20"/>
                <w:szCs w:val="20"/>
              </w:rPr>
              <w:t>5,930</w:t>
            </w:r>
          </w:p>
        </w:tc>
      </w:tr>
      <w:tr w:rsidR="00735FC2" w:rsidRPr="00692085" w14:paraId="6AEB9534" w14:textId="77777777" w:rsidTr="00CE29F3">
        <w:tc>
          <w:tcPr>
            <w:tcW w:w="3499" w:type="dxa"/>
            <w:tcBorders>
              <w:top w:val="double" w:sz="4" w:space="0" w:color="auto"/>
            </w:tcBorders>
          </w:tcPr>
          <w:p w14:paraId="41D1BB6B" w14:textId="77777777" w:rsidR="00735FC2" w:rsidRPr="00692085" w:rsidRDefault="00735FC2" w:rsidP="00B40A6B">
            <w:pPr>
              <w:tabs>
                <w:tab w:val="left" w:pos="237"/>
              </w:tabs>
              <w:spacing w:after="0" w:line="20" w:lineRule="atLeast"/>
              <w:contextualSpacing/>
              <w:rPr>
                <w:rFonts w:ascii="Verdana" w:hAnsi="Verdana"/>
                <w:sz w:val="20"/>
                <w:szCs w:val="20"/>
              </w:rPr>
            </w:pPr>
          </w:p>
        </w:tc>
        <w:tc>
          <w:tcPr>
            <w:tcW w:w="1162" w:type="dxa"/>
            <w:tcBorders>
              <w:top w:val="double" w:sz="4" w:space="0" w:color="auto"/>
            </w:tcBorders>
          </w:tcPr>
          <w:p w14:paraId="260FDDED"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Borders>
              <w:top w:val="double" w:sz="4" w:space="0" w:color="auto"/>
            </w:tcBorders>
          </w:tcPr>
          <w:p w14:paraId="49C18FB5"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Borders>
              <w:top w:val="double" w:sz="4" w:space="0" w:color="auto"/>
            </w:tcBorders>
          </w:tcPr>
          <w:p w14:paraId="21B2FEF4"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r>
      <w:tr w:rsidR="00735FC2" w:rsidRPr="00692085" w14:paraId="213A933B" w14:textId="77777777" w:rsidTr="00CE29F3">
        <w:tc>
          <w:tcPr>
            <w:tcW w:w="3499" w:type="dxa"/>
          </w:tcPr>
          <w:p w14:paraId="6AC7DF6E"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Non-savings income:</w:t>
            </w:r>
          </w:p>
        </w:tc>
        <w:tc>
          <w:tcPr>
            <w:tcW w:w="1162" w:type="dxa"/>
          </w:tcPr>
          <w:p w14:paraId="10D35C66"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162" w:type="dxa"/>
          </w:tcPr>
          <w:p w14:paraId="178C7C04"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037E5975" w14:textId="77777777" w:rsidR="00735FC2" w:rsidRPr="00692085" w:rsidRDefault="00735FC2" w:rsidP="00B40A6B">
            <w:pPr>
              <w:tabs>
                <w:tab w:val="decimal" w:pos="822"/>
              </w:tabs>
              <w:spacing w:after="0" w:line="20" w:lineRule="atLeast"/>
              <w:contextualSpacing/>
              <w:rPr>
                <w:rFonts w:ascii="Verdana" w:hAnsi="Verdana"/>
                <w:sz w:val="20"/>
                <w:szCs w:val="20"/>
              </w:rPr>
            </w:pPr>
          </w:p>
        </w:tc>
      </w:tr>
      <w:tr w:rsidR="00735FC2" w:rsidRPr="00692085" w14:paraId="64A25891" w14:textId="77777777" w:rsidTr="00CE29F3">
        <w:tc>
          <w:tcPr>
            <w:tcW w:w="3499" w:type="dxa"/>
          </w:tcPr>
          <w:p w14:paraId="5F2EFAF9"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ab/>
              <w:t>basic rate 20% ×</w:t>
            </w:r>
          </w:p>
        </w:tc>
        <w:tc>
          <w:tcPr>
            <w:tcW w:w="1162" w:type="dxa"/>
          </w:tcPr>
          <w:p w14:paraId="285F19AB" w14:textId="5ADBC4F2" w:rsidR="00735FC2" w:rsidRPr="00692085" w:rsidRDefault="00A8682C" w:rsidP="0015532E">
            <w:pPr>
              <w:tabs>
                <w:tab w:val="decimal" w:pos="822"/>
              </w:tabs>
              <w:spacing w:after="0" w:line="20" w:lineRule="atLeast"/>
              <w:contextualSpacing/>
              <w:rPr>
                <w:rFonts w:ascii="Verdana" w:hAnsi="Verdana"/>
                <w:sz w:val="20"/>
                <w:szCs w:val="20"/>
              </w:rPr>
            </w:pPr>
            <w:r w:rsidRPr="00692085">
              <w:rPr>
                <w:rFonts w:ascii="Verdana" w:hAnsi="Verdana"/>
                <w:sz w:val="20"/>
                <w:szCs w:val="20"/>
              </w:rPr>
              <w:t>2,930</w:t>
            </w:r>
          </w:p>
        </w:tc>
        <w:tc>
          <w:tcPr>
            <w:tcW w:w="1162" w:type="dxa"/>
          </w:tcPr>
          <w:p w14:paraId="63688E95"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3D32E5B0" w14:textId="3C1F50B4" w:rsidR="00735FC2" w:rsidRPr="00692085" w:rsidRDefault="00A8682C"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586</w:t>
            </w:r>
          </w:p>
        </w:tc>
      </w:tr>
      <w:tr w:rsidR="00735FC2" w:rsidRPr="00692085" w14:paraId="2F5370F9" w14:textId="77777777" w:rsidTr="00CE29F3">
        <w:tc>
          <w:tcPr>
            <w:tcW w:w="3499" w:type="dxa"/>
          </w:tcPr>
          <w:p w14:paraId="432CA564" w14:textId="77777777" w:rsidR="00735FC2" w:rsidRPr="00692085" w:rsidRDefault="00735FC2" w:rsidP="00B40A6B">
            <w:pPr>
              <w:tabs>
                <w:tab w:val="left" w:pos="237"/>
              </w:tabs>
              <w:spacing w:after="0" w:line="20" w:lineRule="atLeast"/>
              <w:contextualSpacing/>
              <w:rPr>
                <w:rFonts w:ascii="Verdana" w:hAnsi="Verdana"/>
                <w:sz w:val="20"/>
                <w:szCs w:val="20"/>
              </w:rPr>
            </w:pPr>
          </w:p>
        </w:tc>
        <w:tc>
          <w:tcPr>
            <w:tcW w:w="1162" w:type="dxa"/>
          </w:tcPr>
          <w:p w14:paraId="22D1CAB1"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6559A836"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3B971D7F" w14:textId="77777777" w:rsidR="00735FC2" w:rsidRPr="00692085" w:rsidRDefault="00735FC2" w:rsidP="00B40A6B">
            <w:pPr>
              <w:tabs>
                <w:tab w:val="decimal" w:pos="822"/>
              </w:tabs>
              <w:spacing w:after="0" w:line="20" w:lineRule="atLeast"/>
              <w:contextualSpacing/>
              <w:rPr>
                <w:rFonts w:ascii="Verdana" w:hAnsi="Verdana"/>
                <w:sz w:val="20"/>
                <w:szCs w:val="20"/>
              </w:rPr>
            </w:pPr>
          </w:p>
        </w:tc>
      </w:tr>
      <w:tr w:rsidR="00735FC2" w:rsidRPr="00692085" w14:paraId="40067EF7" w14:textId="77777777" w:rsidTr="00CE29F3">
        <w:tc>
          <w:tcPr>
            <w:tcW w:w="3499" w:type="dxa"/>
          </w:tcPr>
          <w:p w14:paraId="2F21C026"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Savings income:</w:t>
            </w:r>
          </w:p>
        </w:tc>
        <w:tc>
          <w:tcPr>
            <w:tcW w:w="1162" w:type="dxa"/>
          </w:tcPr>
          <w:p w14:paraId="3CD5346B"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5A48B2B4"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w:t>
            </w:r>
          </w:p>
        </w:tc>
        <w:tc>
          <w:tcPr>
            <w:tcW w:w="1162" w:type="dxa"/>
          </w:tcPr>
          <w:p w14:paraId="31FC8852" w14:textId="77777777" w:rsidR="00735FC2" w:rsidRPr="00692085" w:rsidRDefault="00735FC2" w:rsidP="00B40A6B">
            <w:pPr>
              <w:tabs>
                <w:tab w:val="decimal" w:pos="822"/>
              </w:tabs>
              <w:spacing w:after="0" w:line="20" w:lineRule="atLeast"/>
              <w:contextualSpacing/>
              <w:rPr>
                <w:rFonts w:ascii="Verdana" w:hAnsi="Verdana"/>
                <w:sz w:val="20"/>
                <w:szCs w:val="20"/>
              </w:rPr>
            </w:pPr>
          </w:p>
        </w:tc>
      </w:tr>
      <w:tr w:rsidR="00735FC2" w:rsidRPr="00692085" w14:paraId="6EE429BC" w14:textId="77777777" w:rsidTr="00CE29F3">
        <w:tc>
          <w:tcPr>
            <w:tcW w:w="3499" w:type="dxa"/>
          </w:tcPr>
          <w:p w14:paraId="5441A704"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ab/>
              <w:t>starting rate 0% ×</w:t>
            </w:r>
          </w:p>
        </w:tc>
        <w:tc>
          <w:tcPr>
            <w:tcW w:w="1162" w:type="dxa"/>
          </w:tcPr>
          <w:p w14:paraId="75B123C2"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27B5CB7B" w14:textId="5F30DC33" w:rsidR="00735FC2" w:rsidRPr="00692085" w:rsidRDefault="00A2587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2,</w:t>
            </w:r>
            <w:r w:rsidR="00E83A63" w:rsidRPr="00692085">
              <w:rPr>
                <w:rFonts w:ascii="Verdana" w:hAnsi="Verdana"/>
                <w:sz w:val="20"/>
                <w:szCs w:val="20"/>
              </w:rPr>
              <w:t>070</w:t>
            </w:r>
          </w:p>
        </w:tc>
        <w:tc>
          <w:tcPr>
            <w:tcW w:w="1162" w:type="dxa"/>
          </w:tcPr>
          <w:p w14:paraId="044BE6DC"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0</w:t>
            </w:r>
          </w:p>
        </w:tc>
      </w:tr>
      <w:tr w:rsidR="00735FC2" w:rsidRPr="00692085" w14:paraId="71EFB130" w14:textId="77777777" w:rsidTr="00CE29F3">
        <w:tc>
          <w:tcPr>
            <w:tcW w:w="3499" w:type="dxa"/>
          </w:tcPr>
          <w:p w14:paraId="42220AC1" w14:textId="77777777" w:rsidR="00735FC2" w:rsidRPr="00692085" w:rsidRDefault="00735FC2" w:rsidP="00B40A6B">
            <w:pPr>
              <w:tabs>
                <w:tab w:val="left" w:pos="237"/>
              </w:tabs>
              <w:spacing w:after="0" w:line="20" w:lineRule="atLeast"/>
              <w:contextualSpacing/>
              <w:rPr>
                <w:rFonts w:ascii="Verdana" w:hAnsi="Verdana"/>
                <w:sz w:val="20"/>
                <w:szCs w:val="20"/>
              </w:rPr>
            </w:pPr>
            <w:r w:rsidRPr="00692085">
              <w:rPr>
                <w:rFonts w:ascii="Verdana" w:hAnsi="Verdana"/>
                <w:sz w:val="20"/>
                <w:szCs w:val="20"/>
              </w:rPr>
              <w:tab/>
              <w:t>“personal savings allowance”</w:t>
            </w:r>
          </w:p>
        </w:tc>
        <w:tc>
          <w:tcPr>
            <w:tcW w:w="1162" w:type="dxa"/>
          </w:tcPr>
          <w:p w14:paraId="2F0378E3" w14:textId="77777777" w:rsidR="00735FC2" w:rsidRPr="00692085" w:rsidRDefault="00735FC2" w:rsidP="00B40A6B">
            <w:pPr>
              <w:tabs>
                <w:tab w:val="decimal" w:pos="822"/>
              </w:tabs>
              <w:spacing w:after="0" w:line="20" w:lineRule="atLeast"/>
              <w:contextualSpacing/>
              <w:rPr>
                <w:rFonts w:ascii="Verdana" w:hAnsi="Verdana"/>
                <w:sz w:val="20"/>
                <w:szCs w:val="20"/>
              </w:rPr>
            </w:pPr>
          </w:p>
        </w:tc>
        <w:tc>
          <w:tcPr>
            <w:tcW w:w="1162" w:type="dxa"/>
          </w:tcPr>
          <w:p w14:paraId="33417016" w14:textId="707C8809" w:rsidR="00735FC2" w:rsidRPr="00692085" w:rsidRDefault="00E83A63"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930</w:t>
            </w:r>
          </w:p>
        </w:tc>
        <w:tc>
          <w:tcPr>
            <w:tcW w:w="1162" w:type="dxa"/>
          </w:tcPr>
          <w:p w14:paraId="7075CABD" w14:textId="77777777" w:rsidR="00735FC2" w:rsidRPr="00692085" w:rsidRDefault="00735FC2" w:rsidP="00B40A6B">
            <w:pPr>
              <w:tabs>
                <w:tab w:val="decimal" w:pos="822"/>
              </w:tabs>
              <w:spacing w:after="0" w:line="20" w:lineRule="atLeast"/>
              <w:contextualSpacing/>
              <w:rPr>
                <w:rFonts w:ascii="Verdana" w:hAnsi="Verdana"/>
                <w:sz w:val="20"/>
                <w:szCs w:val="20"/>
              </w:rPr>
            </w:pPr>
            <w:r w:rsidRPr="00692085">
              <w:rPr>
                <w:rFonts w:ascii="Verdana" w:hAnsi="Verdana"/>
                <w:sz w:val="20"/>
                <w:szCs w:val="20"/>
              </w:rPr>
              <w:t>0</w:t>
            </w:r>
          </w:p>
        </w:tc>
      </w:tr>
      <w:tr w:rsidR="00735FC2" w:rsidRPr="00692085" w14:paraId="2680F8D6" w14:textId="77777777" w:rsidTr="00CE29F3">
        <w:tc>
          <w:tcPr>
            <w:tcW w:w="3499" w:type="dxa"/>
            <w:tcBorders>
              <w:top w:val="single" w:sz="4" w:space="0" w:color="auto"/>
              <w:bottom w:val="double" w:sz="4" w:space="0" w:color="auto"/>
            </w:tcBorders>
          </w:tcPr>
          <w:p w14:paraId="2A77B750" w14:textId="77777777" w:rsidR="00735FC2" w:rsidRPr="00692085" w:rsidRDefault="00735FC2" w:rsidP="00B40A6B">
            <w:pPr>
              <w:tabs>
                <w:tab w:val="left" w:pos="237"/>
              </w:tabs>
              <w:spacing w:after="0" w:line="20" w:lineRule="atLeast"/>
              <w:contextualSpacing/>
              <w:rPr>
                <w:rFonts w:ascii="Verdana" w:hAnsi="Verdana"/>
                <w:b/>
                <w:sz w:val="20"/>
                <w:szCs w:val="20"/>
              </w:rPr>
            </w:pPr>
            <w:r w:rsidRPr="00692085">
              <w:rPr>
                <w:rFonts w:ascii="Verdana" w:hAnsi="Verdana"/>
                <w:b/>
                <w:sz w:val="20"/>
                <w:szCs w:val="20"/>
              </w:rPr>
              <w:t>Tax liability</w:t>
            </w:r>
          </w:p>
        </w:tc>
        <w:tc>
          <w:tcPr>
            <w:tcW w:w="1162" w:type="dxa"/>
            <w:tcBorders>
              <w:top w:val="single" w:sz="4" w:space="0" w:color="auto"/>
              <w:bottom w:val="double" w:sz="4" w:space="0" w:color="auto"/>
            </w:tcBorders>
          </w:tcPr>
          <w:p w14:paraId="4DC04A68" w14:textId="77777777" w:rsidR="00735FC2" w:rsidRPr="00692085" w:rsidRDefault="00735FC2" w:rsidP="00B40A6B">
            <w:pPr>
              <w:tabs>
                <w:tab w:val="decimal" w:pos="822"/>
              </w:tabs>
              <w:spacing w:after="0" w:line="20" w:lineRule="atLeast"/>
              <w:contextualSpacing/>
              <w:rPr>
                <w:rFonts w:ascii="Verdana" w:hAnsi="Verdana"/>
                <w:b/>
                <w:sz w:val="20"/>
                <w:szCs w:val="20"/>
              </w:rPr>
            </w:pPr>
          </w:p>
        </w:tc>
        <w:tc>
          <w:tcPr>
            <w:tcW w:w="1162" w:type="dxa"/>
            <w:tcBorders>
              <w:top w:val="single" w:sz="4" w:space="0" w:color="auto"/>
              <w:bottom w:val="double" w:sz="4" w:space="0" w:color="auto"/>
            </w:tcBorders>
          </w:tcPr>
          <w:p w14:paraId="64F36985" w14:textId="77777777" w:rsidR="00735FC2" w:rsidRPr="00692085" w:rsidRDefault="00735FC2" w:rsidP="00B40A6B">
            <w:pPr>
              <w:tabs>
                <w:tab w:val="decimal" w:pos="822"/>
              </w:tabs>
              <w:spacing w:after="0" w:line="20" w:lineRule="atLeast"/>
              <w:contextualSpacing/>
              <w:rPr>
                <w:rFonts w:ascii="Verdana" w:hAnsi="Verdana"/>
                <w:b/>
                <w:sz w:val="20"/>
                <w:szCs w:val="20"/>
              </w:rPr>
            </w:pPr>
          </w:p>
        </w:tc>
        <w:tc>
          <w:tcPr>
            <w:tcW w:w="1162" w:type="dxa"/>
            <w:tcBorders>
              <w:top w:val="single" w:sz="4" w:space="0" w:color="auto"/>
              <w:bottom w:val="double" w:sz="4" w:space="0" w:color="auto"/>
            </w:tcBorders>
          </w:tcPr>
          <w:p w14:paraId="6924092D" w14:textId="1867EC99" w:rsidR="00735FC2" w:rsidRPr="00692085" w:rsidRDefault="00A8682C" w:rsidP="0015532E">
            <w:pPr>
              <w:tabs>
                <w:tab w:val="decimal" w:pos="822"/>
              </w:tabs>
              <w:spacing w:after="0" w:line="20" w:lineRule="atLeast"/>
              <w:contextualSpacing/>
              <w:rPr>
                <w:rFonts w:ascii="Verdana" w:hAnsi="Verdana"/>
                <w:b/>
                <w:sz w:val="20"/>
                <w:szCs w:val="20"/>
              </w:rPr>
            </w:pPr>
            <w:r w:rsidRPr="00692085">
              <w:rPr>
                <w:rFonts w:ascii="Verdana" w:hAnsi="Verdana"/>
                <w:b/>
                <w:sz w:val="20"/>
                <w:szCs w:val="20"/>
              </w:rPr>
              <w:t>586</w:t>
            </w:r>
          </w:p>
        </w:tc>
      </w:tr>
    </w:tbl>
    <w:p w14:paraId="3CD6FC63" w14:textId="77777777" w:rsidR="00C22675" w:rsidRPr="00692085" w:rsidRDefault="00C22675" w:rsidP="000427E4">
      <w:pPr>
        <w:tabs>
          <w:tab w:val="left" w:pos="567"/>
          <w:tab w:val="right" w:pos="8931"/>
        </w:tabs>
        <w:spacing w:after="0" w:line="20" w:lineRule="atLeast"/>
        <w:ind w:left="567" w:hanging="567"/>
        <w:contextualSpacing/>
        <w:rPr>
          <w:rFonts w:ascii="Arial" w:hAnsi="Arial" w:cs="Arial"/>
          <w:b/>
          <w:bCs/>
        </w:rPr>
      </w:pPr>
    </w:p>
    <w:p w14:paraId="1E9D4938" w14:textId="77777777" w:rsidR="00C22675" w:rsidRPr="00692085" w:rsidRDefault="00C22675" w:rsidP="000427E4">
      <w:pPr>
        <w:tabs>
          <w:tab w:val="left" w:pos="567"/>
          <w:tab w:val="right" w:pos="8931"/>
        </w:tabs>
        <w:spacing w:after="0" w:line="20" w:lineRule="atLeast"/>
        <w:ind w:left="567" w:hanging="567"/>
        <w:contextualSpacing/>
        <w:rPr>
          <w:rFonts w:ascii="Arial" w:hAnsi="Arial" w:cs="Arial"/>
          <w:b/>
        </w:rPr>
      </w:pPr>
    </w:p>
    <w:p w14:paraId="130EA85D" w14:textId="77777777" w:rsidR="00F97AF2" w:rsidRPr="00692085" w:rsidRDefault="00F97AF2" w:rsidP="000427E4">
      <w:pPr>
        <w:tabs>
          <w:tab w:val="left" w:pos="567"/>
          <w:tab w:val="right" w:pos="8931"/>
        </w:tabs>
        <w:spacing w:after="0" w:line="20" w:lineRule="atLeast"/>
        <w:ind w:left="567" w:hanging="567"/>
        <w:contextualSpacing/>
        <w:jc w:val="both"/>
        <w:rPr>
          <w:rFonts w:ascii="Arial" w:hAnsi="Arial" w:cs="Arial"/>
        </w:rPr>
      </w:pPr>
    </w:p>
    <w:p w14:paraId="345DA20C" w14:textId="77777777" w:rsidR="009B4592" w:rsidRPr="00692085" w:rsidRDefault="00CC24C6" w:rsidP="000427E4">
      <w:pPr>
        <w:tabs>
          <w:tab w:val="left" w:pos="567"/>
          <w:tab w:val="right" w:pos="8931"/>
        </w:tabs>
        <w:spacing w:after="0" w:line="20" w:lineRule="atLeast"/>
        <w:ind w:left="567" w:hanging="567"/>
        <w:contextualSpacing/>
        <w:jc w:val="both"/>
        <w:rPr>
          <w:rFonts w:ascii="Arial" w:hAnsi="Arial" w:cs="Arial"/>
        </w:rPr>
      </w:pPr>
      <w:r w:rsidRPr="00692085">
        <w:rPr>
          <w:rFonts w:ascii="Arial" w:hAnsi="Arial" w:cs="Arial"/>
        </w:rPr>
        <w:br w:type="page"/>
      </w:r>
    </w:p>
    <w:p w14:paraId="071E6AEC" w14:textId="77777777" w:rsidR="003A6F7E" w:rsidRPr="00692085" w:rsidRDefault="003A6F7E" w:rsidP="000427E4">
      <w:pPr>
        <w:shd w:val="clear" w:color="auto" w:fill="BFBFBF"/>
        <w:tabs>
          <w:tab w:val="left" w:pos="567"/>
          <w:tab w:val="right" w:pos="8931"/>
        </w:tabs>
        <w:spacing w:after="0" w:line="20" w:lineRule="atLeast"/>
        <w:ind w:left="567" w:hanging="567"/>
        <w:contextualSpacing/>
        <w:jc w:val="both"/>
        <w:rPr>
          <w:rFonts w:ascii="Arial" w:hAnsi="Arial" w:cs="Arial"/>
          <w:sz w:val="28"/>
          <w:szCs w:val="28"/>
        </w:rPr>
      </w:pPr>
      <w:r w:rsidRPr="00692085">
        <w:rPr>
          <w:rFonts w:ascii="Arial" w:hAnsi="Arial" w:cs="Arial"/>
          <w:sz w:val="28"/>
          <w:szCs w:val="28"/>
        </w:rPr>
        <w:lastRenderedPageBreak/>
        <w:t>Chapter 9 Income from UK land and property</w:t>
      </w:r>
    </w:p>
    <w:p w14:paraId="34F89AEE" w14:textId="77777777" w:rsidR="009B4592" w:rsidRPr="00692085" w:rsidRDefault="009B4592" w:rsidP="000427E4">
      <w:pPr>
        <w:tabs>
          <w:tab w:val="left" w:pos="567"/>
          <w:tab w:val="right" w:pos="8931"/>
        </w:tabs>
        <w:spacing w:after="0" w:line="20" w:lineRule="atLeast"/>
        <w:ind w:left="567" w:hanging="567"/>
        <w:contextualSpacing/>
        <w:jc w:val="both"/>
        <w:rPr>
          <w:rFonts w:ascii="Arial" w:hAnsi="Arial" w:cs="Arial"/>
        </w:rPr>
      </w:pPr>
    </w:p>
    <w:p w14:paraId="405C62F8" w14:textId="5E2A86C8" w:rsidR="003A6F7E" w:rsidRPr="00692085" w:rsidRDefault="004120FE" w:rsidP="000427E4">
      <w:pPr>
        <w:shd w:val="clear" w:color="auto" w:fill="BFBFBF"/>
        <w:tabs>
          <w:tab w:val="left" w:pos="567"/>
          <w:tab w:val="right" w:pos="8931"/>
        </w:tabs>
        <w:spacing w:after="0" w:line="20" w:lineRule="atLeast"/>
        <w:ind w:left="567" w:hanging="567"/>
        <w:contextualSpacing/>
        <w:jc w:val="both"/>
        <w:rPr>
          <w:rFonts w:ascii="Arial" w:hAnsi="Arial" w:cs="Arial"/>
          <w:b/>
        </w:rPr>
      </w:pPr>
      <w:r w:rsidRPr="00692085">
        <w:rPr>
          <w:rFonts w:ascii="Arial" w:hAnsi="Arial" w:cs="Arial"/>
          <w:b/>
        </w:rPr>
        <w:t>Question 9.</w:t>
      </w:r>
      <w:r w:rsidR="009E31B4" w:rsidRPr="00692085">
        <w:rPr>
          <w:rFonts w:ascii="Arial" w:hAnsi="Arial" w:cs="Arial"/>
          <w:b/>
        </w:rPr>
        <w:t>2</w:t>
      </w:r>
      <w:r w:rsidRPr="00692085">
        <w:rPr>
          <w:rFonts w:ascii="Arial" w:hAnsi="Arial" w:cs="Arial"/>
          <w:b/>
        </w:rPr>
        <w:t>,</w:t>
      </w:r>
      <w:r w:rsidR="003A6F7E" w:rsidRPr="00692085">
        <w:rPr>
          <w:rFonts w:ascii="Arial" w:hAnsi="Arial" w:cs="Arial"/>
          <w:b/>
        </w:rPr>
        <w:t xml:space="preserve"> Arthur</w:t>
      </w:r>
      <w:r w:rsidR="008C03DB" w:rsidRPr="00692085">
        <w:rPr>
          <w:rFonts w:ascii="Arial" w:hAnsi="Arial" w:cs="Arial"/>
          <w:b/>
        </w:rPr>
        <w:t xml:space="preserve"> Cook</w:t>
      </w:r>
    </w:p>
    <w:p w14:paraId="334D9B03" w14:textId="77777777" w:rsidR="00CC24C6" w:rsidRPr="00692085" w:rsidRDefault="00CC24C6" w:rsidP="000427E4">
      <w:pPr>
        <w:tabs>
          <w:tab w:val="left" w:pos="567"/>
          <w:tab w:val="right" w:pos="8931"/>
        </w:tabs>
        <w:spacing w:after="0" w:line="20" w:lineRule="atLeast"/>
        <w:ind w:left="567" w:hanging="567"/>
        <w:contextualSpacing/>
        <w:jc w:val="both"/>
        <w:rPr>
          <w:rFonts w:ascii="Arial" w:hAnsi="Arial" w:cs="Arial"/>
        </w:rPr>
      </w:pPr>
    </w:p>
    <w:p w14:paraId="4340908A" w14:textId="56F30884" w:rsidR="003A6F7E" w:rsidRPr="00692085" w:rsidRDefault="003A6F7E" w:rsidP="000427E4">
      <w:pPr>
        <w:tabs>
          <w:tab w:val="left" w:pos="567"/>
          <w:tab w:val="right" w:pos="8931"/>
        </w:tabs>
        <w:spacing w:after="0" w:line="20" w:lineRule="atLeast"/>
        <w:ind w:left="567" w:hanging="567"/>
        <w:contextualSpacing/>
        <w:rPr>
          <w:rFonts w:ascii="Arial" w:hAnsi="Arial" w:cs="Arial"/>
        </w:rPr>
      </w:pPr>
      <w:r w:rsidRPr="00692085">
        <w:rPr>
          <w:rFonts w:ascii="Arial" w:hAnsi="Arial" w:cs="Arial"/>
        </w:rPr>
        <w:t xml:space="preserve">Letting of shops – Income from property </w:t>
      </w:r>
      <w:r w:rsidR="0007525E">
        <w:rPr>
          <w:rFonts w:ascii="Arial" w:hAnsi="Arial" w:cs="Arial"/>
        </w:rPr>
        <w:t>2026</w:t>
      </w:r>
      <w:r w:rsidR="008D00E2" w:rsidRPr="00692085">
        <w:rPr>
          <w:rFonts w:ascii="Arial" w:hAnsi="Arial" w:cs="Arial"/>
        </w:rPr>
        <w:t>/</w:t>
      </w:r>
      <w:r w:rsidR="0007525E">
        <w:rPr>
          <w:rFonts w:ascii="Arial" w:hAnsi="Arial" w:cs="Arial"/>
        </w:rPr>
        <w:t>2027</w:t>
      </w:r>
    </w:p>
    <w:p w14:paraId="1EF5DECB" w14:textId="77777777" w:rsidR="008F035E" w:rsidRPr="00692085" w:rsidRDefault="008F035E" w:rsidP="000427E4">
      <w:pPr>
        <w:tabs>
          <w:tab w:val="left" w:pos="567"/>
          <w:tab w:val="right" w:pos="8931"/>
        </w:tabs>
        <w:spacing w:after="0" w:line="20" w:lineRule="atLeast"/>
        <w:ind w:left="567" w:hanging="567"/>
        <w:contextualSpacing/>
        <w:rPr>
          <w:rFonts w:ascii="Arial" w:hAnsi="Arial" w:cs="Arial"/>
        </w:rPr>
      </w:pPr>
    </w:p>
    <w:tbl>
      <w:tblPr>
        <w:tblW w:w="8246" w:type="dxa"/>
        <w:tblInd w:w="567" w:type="dxa"/>
        <w:tblLook w:val="04A0" w:firstRow="1" w:lastRow="0" w:firstColumn="1" w:lastColumn="0" w:noHBand="0" w:noVBand="1"/>
      </w:tblPr>
      <w:tblGrid>
        <w:gridCol w:w="5105"/>
        <w:gridCol w:w="797"/>
        <w:gridCol w:w="1172"/>
        <w:gridCol w:w="1172"/>
      </w:tblGrid>
      <w:tr w:rsidR="008F035E" w:rsidRPr="00692085" w14:paraId="52278B02" w14:textId="77777777" w:rsidTr="00CE29F3">
        <w:tc>
          <w:tcPr>
            <w:tcW w:w="5105" w:type="dxa"/>
          </w:tcPr>
          <w:p w14:paraId="5970D15C" w14:textId="77777777" w:rsidR="008F035E" w:rsidRPr="00692085" w:rsidRDefault="008F035E" w:rsidP="00B40A6B">
            <w:pPr>
              <w:spacing w:after="0" w:line="20" w:lineRule="atLeast"/>
              <w:contextualSpacing/>
              <w:rPr>
                <w:rFonts w:ascii="Verdana" w:hAnsi="Verdana" w:cs="Arial"/>
                <w:b/>
              </w:rPr>
            </w:pPr>
          </w:p>
        </w:tc>
        <w:tc>
          <w:tcPr>
            <w:tcW w:w="797" w:type="dxa"/>
          </w:tcPr>
          <w:p w14:paraId="581C986D" w14:textId="77777777" w:rsidR="008F035E" w:rsidRPr="00692085" w:rsidRDefault="00B74485" w:rsidP="00B40A6B">
            <w:pPr>
              <w:spacing w:after="0" w:line="20" w:lineRule="atLeast"/>
              <w:contextualSpacing/>
              <w:jc w:val="center"/>
              <w:rPr>
                <w:rFonts w:ascii="Verdana" w:hAnsi="Verdana" w:cs="Arial"/>
              </w:rPr>
            </w:pPr>
            <w:r w:rsidRPr="00692085">
              <w:rPr>
                <w:rFonts w:ascii="Verdana" w:hAnsi="Verdana" w:cs="Arial"/>
              </w:rPr>
              <w:t>Note</w:t>
            </w:r>
          </w:p>
        </w:tc>
        <w:tc>
          <w:tcPr>
            <w:tcW w:w="1172" w:type="dxa"/>
          </w:tcPr>
          <w:p w14:paraId="5C107DEA" w14:textId="77777777" w:rsidR="008F035E" w:rsidRPr="00692085" w:rsidRDefault="008F035E" w:rsidP="00B40A6B">
            <w:pPr>
              <w:tabs>
                <w:tab w:val="decimal" w:pos="856"/>
              </w:tabs>
              <w:spacing w:after="0" w:line="20" w:lineRule="atLeast"/>
              <w:contextualSpacing/>
              <w:rPr>
                <w:rFonts w:ascii="Verdana" w:hAnsi="Verdana" w:cs="Arial"/>
              </w:rPr>
            </w:pPr>
            <w:r w:rsidRPr="00692085">
              <w:rPr>
                <w:rFonts w:ascii="Verdana" w:hAnsi="Verdana" w:cs="Arial"/>
              </w:rPr>
              <w:t>Shop 1</w:t>
            </w:r>
          </w:p>
        </w:tc>
        <w:tc>
          <w:tcPr>
            <w:tcW w:w="1172" w:type="dxa"/>
          </w:tcPr>
          <w:p w14:paraId="7FBB5E8F" w14:textId="77777777" w:rsidR="008F035E" w:rsidRPr="00692085" w:rsidRDefault="008F035E" w:rsidP="00B40A6B">
            <w:pPr>
              <w:tabs>
                <w:tab w:val="decimal" w:pos="856"/>
              </w:tabs>
              <w:spacing w:after="0" w:line="20" w:lineRule="atLeast"/>
              <w:contextualSpacing/>
              <w:rPr>
                <w:rFonts w:ascii="Verdana" w:hAnsi="Verdana" w:cs="Arial"/>
              </w:rPr>
            </w:pPr>
            <w:r w:rsidRPr="00692085">
              <w:rPr>
                <w:rFonts w:ascii="Verdana" w:hAnsi="Verdana" w:cs="Arial"/>
              </w:rPr>
              <w:t>Shop 2</w:t>
            </w:r>
          </w:p>
        </w:tc>
      </w:tr>
      <w:tr w:rsidR="008F035E" w:rsidRPr="00692085" w14:paraId="1C33B5E5" w14:textId="77777777" w:rsidTr="00CE29F3">
        <w:tc>
          <w:tcPr>
            <w:tcW w:w="5105" w:type="dxa"/>
          </w:tcPr>
          <w:p w14:paraId="520CBDB1" w14:textId="77777777" w:rsidR="008F035E" w:rsidRPr="00692085" w:rsidRDefault="008F035E" w:rsidP="00B40A6B">
            <w:pPr>
              <w:spacing w:after="0" w:line="20" w:lineRule="atLeast"/>
              <w:contextualSpacing/>
              <w:rPr>
                <w:rFonts w:ascii="Verdana" w:hAnsi="Verdana" w:cs="Arial"/>
              </w:rPr>
            </w:pPr>
          </w:p>
        </w:tc>
        <w:tc>
          <w:tcPr>
            <w:tcW w:w="797" w:type="dxa"/>
          </w:tcPr>
          <w:p w14:paraId="4DD613B4" w14:textId="77777777" w:rsidR="008F035E" w:rsidRPr="00692085" w:rsidRDefault="008F035E" w:rsidP="00B40A6B">
            <w:pPr>
              <w:spacing w:after="0" w:line="20" w:lineRule="atLeast"/>
              <w:contextualSpacing/>
              <w:jc w:val="center"/>
              <w:rPr>
                <w:rFonts w:ascii="Verdana" w:hAnsi="Verdana" w:cs="Arial"/>
              </w:rPr>
            </w:pPr>
          </w:p>
        </w:tc>
        <w:tc>
          <w:tcPr>
            <w:tcW w:w="1172" w:type="dxa"/>
          </w:tcPr>
          <w:p w14:paraId="28BEC984" w14:textId="77777777" w:rsidR="008F035E" w:rsidRPr="00692085" w:rsidRDefault="008F035E" w:rsidP="00B40A6B">
            <w:pPr>
              <w:tabs>
                <w:tab w:val="decimal" w:pos="856"/>
              </w:tabs>
              <w:spacing w:after="0" w:line="20" w:lineRule="atLeast"/>
              <w:contextualSpacing/>
              <w:rPr>
                <w:rFonts w:ascii="Verdana" w:hAnsi="Verdana" w:cs="Arial"/>
              </w:rPr>
            </w:pPr>
            <w:r w:rsidRPr="00692085">
              <w:rPr>
                <w:rFonts w:ascii="Verdana" w:hAnsi="Verdana" w:cs="Arial"/>
              </w:rPr>
              <w:t>£</w:t>
            </w:r>
          </w:p>
        </w:tc>
        <w:tc>
          <w:tcPr>
            <w:tcW w:w="1172" w:type="dxa"/>
          </w:tcPr>
          <w:p w14:paraId="3A45A0B9" w14:textId="77777777" w:rsidR="008F035E" w:rsidRPr="00692085" w:rsidRDefault="008F035E" w:rsidP="00B40A6B">
            <w:pPr>
              <w:tabs>
                <w:tab w:val="decimal" w:pos="856"/>
              </w:tabs>
              <w:spacing w:after="0" w:line="20" w:lineRule="atLeast"/>
              <w:contextualSpacing/>
              <w:rPr>
                <w:rFonts w:ascii="Verdana" w:hAnsi="Verdana" w:cs="Arial"/>
              </w:rPr>
            </w:pPr>
            <w:r w:rsidRPr="00692085">
              <w:rPr>
                <w:rFonts w:ascii="Verdana" w:hAnsi="Verdana" w:cs="Arial"/>
              </w:rPr>
              <w:t>£</w:t>
            </w:r>
          </w:p>
        </w:tc>
      </w:tr>
      <w:tr w:rsidR="008F035E" w:rsidRPr="00692085" w14:paraId="6E0B758E" w14:textId="77777777" w:rsidTr="00CE29F3">
        <w:tc>
          <w:tcPr>
            <w:tcW w:w="5105" w:type="dxa"/>
          </w:tcPr>
          <w:p w14:paraId="06D5E01F" w14:textId="77777777" w:rsidR="008F035E" w:rsidRPr="00692085" w:rsidRDefault="008F035E" w:rsidP="00B40A6B">
            <w:pPr>
              <w:spacing w:after="0" w:line="20" w:lineRule="atLeast"/>
              <w:contextualSpacing/>
              <w:rPr>
                <w:rFonts w:ascii="Verdana" w:hAnsi="Verdana" w:cs="Arial"/>
              </w:rPr>
            </w:pPr>
            <w:r w:rsidRPr="00692085">
              <w:rPr>
                <w:rFonts w:ascii="Verdana" w:hAnsi="Verdana" w:cs="Arial"/>
              </w:rPr>
              <w:t>Rental income</w:t>
            </w:r>
          </w:p>
        </w:tc>
        <w:tc>
          <w:tcPr>
            <w:tcW w:w="797" w:type="dxa"/>
          </w:tcPr>
          <w:p w14:paraId="5603B524" w14:textId="77777777" w:rsidR="008F035E" w:rsidRPr="00692085" w:rsidRDefault="008F035E" w:rsidP="00B40A6B">
            <w:pPr>
              <w:spacing w:after="0" w:line="20" w:lineRule="atLeast"/>
              <w:contextualSpacing/>
              <w:jc w:val="center"/>
              <w:rPr>
                <w:rFonts w:ascii="Verdana" w:hAnsi="Verdana" w:cs="Arial"/>
              </w:rPr>
            </w:pPr>
          </w:p>
        </w:tc>
        <w:tc>
          <w:tcPr>
            <w:tcW w:w="1172" w:type="dxa"/>
          </w:tcPr>
          <w:p w14:paraId="6749028A" w14:textId="77777777" w:rsidR="008F035E" w:rsidRPr="00692085" w:rsidRDefault="008F035E" w:rsidP="00B40A6B">
            <w:pPr>
              <w:tabs>
                <w:tab w:val="decimal" w:pos="856"/>
              </w:tabs>
              <w:spacing w:after="0" w:line="20" w:lineRule="atLeast"/>
              <w:contextualSpacing/>
              <w:rPr>
                <w:rFonts w:ascii="Verdana" w:hAnsi="Verdana" w:cs="Arial"/>
              </w:rPr>
            </w:pPr>
          </w:p>
        </w:tc>
        <w:tc>
          <w:tcPr>
            <w:tcW w:w="1172" w:type="dxa"/>
          </w:tcPr>
          <w:p w14:paraId="76F34783" w14:textId="77777777" w:rsidR="008F035E" w:rsidRPr="00692085" w:rsidRDefault="008F035E" w:rsidP="00B40A6B">
            <w:pPr>
              <w:tabs>
                <w:tab w:val="decimal" w:pos="856"/>
              </w:tabs>
              <w:spacing w:after="0" w:line="20" w:lineRule="atLeast"/>
              <w:contextualSpacing/>
              <w:rPr>
                <w:rFonts w:ascii="Verdana" w:hAnsi="Verdana" w:cs="Arial"/>
              </w:rPr>
            </w:pPr>
          </w:p>
        </w:tc>
      </w:tr>
      <w:tr w:rsidR="008F035E" w:rsidRPr="00692085" w14:paraId="38D7A532" w14:textId="77777777" w:rsidTr="00CE29F3">
        <w:tc>
          <w:tcPr>
            <w:tcW w:w="5105" w:type="dxa"/>
          </w:tcPr>
          <w:p w14:paraId="48A9CA49" w14:textId="77777777" w:rsidR="008F035E" w:rsidRPr="00692085" w:rsidRDefault="008F035E" w:rsidP="00B40A6B">
            <w:pPr>
              <w:spacing w:after="0" w:line="20" w:lineRule="atLeast"/>
              <w:contextualSpacing/>
              <w:rPr>
                <w:rFonts w:ascii="Verdana" w:hAnsi="Verdana" w:cs="Arial"/>
              </w:rPr>
            </w:pPr>
            <w:r w:rsidRPr="00692085">
              <w:rPr>
                <w:rFonts w:ascii="Verdana" w:hAnsi="Verdana" w:cs="Arial"/>
                <w:vertAlign w:val="superscript"/>
              </w:rPr>
              <w:t>3</w:t>
            </w:r>
            <w:r w:rsidRPr="00692085">
              <w:rPr>
                <w:rFonts w:ascii="Verdana" w:hAnsi="Verdana" w:cs="Arial"/>
              </w:rPr>
              <w:t>/</w:t>
            </w:r>
            <w:r w:rsidRPr="00692085">
              <w:rPr>
                <w:rFonts w:ascii="Verdana" w:hAnsi="Verdana" w:cs="Arial"/>
                <w:vertAlign w:val="subscript"/>
              </w:rPr>
              <w:t>12</w:t>
            </w:r>
            <w:r w:rsidRPr="00692085">
              <w:rPr>
                <w:rFonts w:ascii="Verdana" w:hAnsi="Verdana" w:cs="Arial"/>
              </w:rPr>
              <w:t xml:space="preserve"> × £4,500 + </w:t>
            </w:r>
            <w:r w:rsidRPr="00692085">
              <w:rPr>
                <w:rFonts w:ascii="Verdana" w:hAnsi="Verdana" w:cs="Arial"/>
                <w:vertAlign w:val="superscript"/>
              </w:rPr>
              <w:t>6</w:t>
            </w:r>
            <w:r w:rsidRPr="00692085">
              <w:rPr>
                <w:rFonts w:ascii="Verdana" w:hAnsi="Verdana" w:cs="Arial"/>
              </w:rPr>
              <w:t>/</w:t>
            </w:r>
            <w:r w:rsidRPr="00692085">
              <w:rPr>
                <w:rFonts w:ascii="Verdana" w:hAnsi="Verdana" w:cs="Arial"/>
                <w:vertAlign w:val="subscript"/>
              </w:rPr>
              <w:t>12</w:t>
            </w:r>
            <w:r w:rsidRPr="00692085">
              <w:rPr>
                <w:rFonts w:ascii="Verdana" w:hAnsi="Verdana" w:cs="Arial"/>
              </w:rPr>
              <w:t xml:space="preserve"> × £6,000</w:t>
            </w:r>
          </w:p>
        </w:tc>
        <w:tc>
          <w:tcPr>
            <w:tcW w:w="797" w:type="dxa"/>
          </w:tcPr>
          <w:p w14:paraId="34C23C8B" w14:textId="77777777" w:rsidR="008F035E" w:rsidRPr="00692085" w:rsidRDefault="008F035E" w:rsidP="00B40A6B">
            <w:pPr>
              <w:spacing w:after="0" w:line="20" w:lineRule="atLeast"/>
              <w:contextualSpacing/>
              <w:jc w:val="center"/>
              <w:rPr>
                <w:rFonts w:ascii="Verdana" w:hAnsi="Verdana" w:cs="Arial"/>
              </w:rPr>
            </w:pPr>
          </w:p>
        </w:tc>
        <w:tc>
          <w:tcPr>
            <w:tcW w:w="1172" w:type="dxa"/>
          </w:tcPr>
          <w:p w14:paraId="1A997B29" w14:textId="77777777" w:rsidR="008F035E" w:rsidRPr="00692085" w:rsidRDefault="0095794B" w:rsidP="00B40A6B">
            <w:pPr>
              <w:tabs>
                <w:tab w:val="decimal" w:pos="856"/>
              </w:tabs>
              <w:spacing w:after="0" w:line="20" w:lineRule="atLeast"/>
              <w:contextualSpacing/>
              <w:rPr>
                <w:rFonts w:ascii="Verdana" w:hAnsi="Verdana" w:cs="Arial"/>
              </w:rPr>
            </w:pPr>
            <w:r w:rsidRPr="00692085">
              <w:rPr>
                <w:rFonts w:ascii="Verdana" w:hAnsi="Verdana" w:cs="Arial"/>
              </w:rPr>
              <w:t>4,125</w:t>
            </w:r>
          </w:p>
        </w:tc>
        <w:tc>
          <w:tcPr>
            <w:tcW w:w="1172" w:type="dxa"/>
          </w:tcPr>
          <w:p w14:paraId="0D16A57F" w14:textId="77777777" w:rsidR="008F035E" w:rsidRPr="00692085" w:rsidRDefault="008F035E" w:rsidP="00B40A6B">
            <w:pPr>
              <w:tabs>
                <w:tab w:val="decimal" w:pos="856"/>
              </w:tabs>
              <w:spacing w:after="0" w:line="20" w:lineRule="atLeast"/>
              <w:contextualSpacing/>
              <w:rPr>
                <w:rFonts w:ascii="Verdana" w:hAnsi="Verdana" w:cs="Arial"/>
              </w:rPr>
            </w:pPr>
          </w:p>
        </w:tc>
      </w:tr>
      <w:tr w:rsidR="008F035E" w:rsidRPr="00692085" w14:paraId="0FF42E9E" w14:textId="77777777" w:rsidTr="00CE29F3">
        <w:tc>
          <w:tcPr>
            <w:tcW w:w="5105" w:type="dxa"/>
          </w:tcPr>
          <w:p w14:paraId="43E94183" w14:textId="77777777" w:rsidR="008F035E" w:rsidRPr="00692085" w:rsidRDefault="0095794B" w:rsidP="00B40A6B">
            <w:pPr>
              <w:spacing w:after="0" w:line="20" w:lineRule="atLeast"/>
              <w:contextualSpacing/>
              <w:rPr>
                <w:rFonts w:ascii="Verdana" w:hAnsi="Verdana" w:cs="Arial"/>
              </w:rPr>
            </w:pPr>
            <w:r w:rsidRPr="00692085">
              <w:rPr>
                <w:rFonts w:ascii="Verdana" w:hAnsi="Verdana" w:cs="Arial"/>
                <w:vertAlign w:val="superscript"/>
              </w:rPr>
              <w:t>6</w:t>
            </w:r>
            <w:r w:rsidRPr="00692085">
              <w:rPr>
                <w:rFonts w:ascii="Verdana" w:hAnsi="Verdana" w:cs="Arial"/>
              </w:rPr>
              <w:t>/</w:t>
            </w:r>
            <w:r w:rsidRPr="00692085">
              <w:rPr>
                <w:rFonts w:ascii="Verdana" w:hAnsi="Verdana" w:cs="Arial"/>
                <w:vertAlign w:val="subscript"/>
              </w:rPr>
              <w:t>12</w:t>
            </w:r>
            <w:r w:rsidRPr="00692085">
              <w:rPr>
                <w:rFonts w:ascii="Verdana" w:hAnsi="Verdana" w:cs="Arial"/>
              </w:rPr>
              <w:t xml:space="preserve"> × £6,000</w:t>
            </w:r>
          </w:p>
        </w:tc>
        <w:tc>
          <w:tcPr>
            <w:tcW w:w="797" w:type="dxa"/>
          </w:tcPr>
          <w:p w14:paraId="668309F7" w14:textId="77777777" w:rsidR="008F035E" w:rsidRPr="00692085" w:rsidRDefault="008F035E" w:rsidP="00B40A6B">
            <w:pPr>
              <w:spacing w:after="0" w:line="20" w:lineRule="atLeast"/>
              <w:contextualSpacing/>
              <w:jc w:val="center"/>
              <w:rPr>
                <w:rFonts w:ascii="Verdana" w:hAnsi="Verdana" w:cs="Arial"/>
              </w:rPr>
            </w:pPr>
          </w:p>
        </w:tc>
        <w:tc>
          <w:tcPr>
            <w:tcW w:w="1172" w:type="dxa"/>
          </w:tcPr>
          <w:p w14:paraId="4C223E98" w14:textId="77777777" w:rsidR="008F035E" w:rsidRPr="00692085" w:rsidRDefault="008F035E" w:rsidP="00B40A6B">
            <w:pPr>
              <w:tabs>
                <w:tab w:val="decimal" w:pos="856"/>
              </w:tabs>
              <w:spacing w:after="0" w:line="20" w:lineRule="atLeast"/>
              <w:contextualSpacing/>
              <w:rPr>
                <w:rFonts w:ascii="Verdana" w:hAnsi="Verdana" w:cs="Arial"/>
              </w:rPr>
            </w:pPr>
          </w:p>
        </w:tc>
        <w:tc>
          <w:tcPr>
            <w:tcW w:w="1172" w:type="dxa"/>
          </w:tcPr>
          <w:p w14:paraId="58C81C58" w14:textId="77777777" w:rsidR="008F035E" w:rsidRPr="00692085" w:rsidRDefault="0095794B" w:rsidP="00B40A6B">
            <w:pPr>
              <w:tabs>
                <w:tab w:val="decimal" w:pos="856"/>
              </w:tabs>
              <w:spacing w:after="0" w:line="20" w:lineRule="atLeast"/>
              <w:contextualSpacing/>
              <w:rPr>
                <w:rFonts w:ascii="Verdana" w:hAnsi="Verdana" w:cs="Arial"/>
              </w:rPr>
            </w:pPr>
            <w:r w:rsidRPr="00692085">
              <w:rPr>
                <w:rFonts w:ascii="Verdana" w:hAnsi="Verdana" w:cs="Arial"/>
              </w:rPr>
              <w:t>3,000</w:t>
            </w:r>
          </w:p>
        </w:tc>
      </w:tr>
      <w:tr w:rsidR="008F035E" w:rsidRPr="00692085" w14:paraId="754EB29F" w14:textId="77777777" w:rsidTr="00CE29F3">
        <w:tc>
          <w:tcPr>
            <w:tcW w:w="5105" w:type="dxa"/>
          </w:tcPr>
          <w:p w14:paraId="25AD244A" w14:textId="77777777" w:rsidR="008F035E" w:rsidRPr="00692085" w:rsidRDefault="008F035E" w:rsidP="00B40A6B">
            <w:pPr>
              <w:spacing w:after="0" w:line="20" w:lineRule="atLeast"/>
              <w:contextualSpacing/>
              <w:rPr>
                <w:rFonts w:ascii="Verdana" w:hAnsi="Verdana" w:cs="Arial"/>
              </w:rPr>
            </w:pPr>
          </w:p>
        </w:tc>
        <w:tc>
          <w:tcPr>
            <w:tcW w:w="797" w:type="dxa"/>
          </w:tcPr>
          <w:p w14:paraId="7E55E9E5" w14:textId="77777777" w:rsidR="008F035E" w:rsidRPr="00692085" w:rsidRDefault="008F035E" w:rsidP="00B40A6B">
            <w:pPr>
              <w:spacing w:after="0" w:line="20" w:lineRule="atLeast"/>
              <w:contextualSpacing/>
              <w:jc w:val="center"/>
              <w:rPr>
                <w:rFonts w:ascii="Verdana" w:hAnsi="Verdana" w:cs="Arial"/>
              </w:rPr>
            </w:pPr>
          </w:p>
        </w:tc>
        <w:tc>
          <w:tcPr>
            <w:tcW w:w="1172" w:type="dxa"/>
          </w:tcPr>
          <w:p w14:paraId="40FAED2E" w14:textId="77777777" w:rsidR="008F035E" w:rsidRPr="00692085" w:rsidRDefault="008F035E" w:rsidP="00B40A6B">
            <w:pPr>
              <w:tabs>
                <w:tab w:val="decimal" w:pos="856"/>
              </w:tabs>
              <w:spacing w:after="0" w:line="20" w:lineRule="atLeast"/>
              <w:contextualSpacing/>
              <w:rPr>
                <w:rFonts w:ascii="Verdana" w:hAnsi="Verdana" w:cs="Arial"/>
              </w:rPr>
            </w:pPr>
          </w:p>
        </w:tc>
        <w:tc>
          <w:tcPr>
            <w:tcW w:w="1172" w:type="dxa"/>
          </w:tcPr>
          <w:p w14:paraId="7569C244" w14:textId="77777777" w:rsidR="008F035E" w:rsidRPr="00692085" w:rsidRDefault="008F035E" w:rsidP="00B40A6B">
            <w:pPr>
              <w:tabs>
                <w:tab w:val="decimal" w:pos="856"/>
              </w:tabs>
              <w:spacing w:after="0" w:line="20" w:lineRule="atLeast"/>
              <w:contextualSpacing/>
              <w:rPr>
                <w:rFonts w:ascii="Verdana" w:hAnsi="Verdana" w:cs="Arial"/>
              </w:rPr>
            </w:pPr>
          </w:p>
        </w:tc>
      </w:tr>
      <w:tr w:rsidR="008F035E" w:rsidRPr="00692085" w14:paraId="2F39B9C7" w14:textId="77777777" w:rsidTr="00CE29F3">
        <w:tc>
          <w:tcPr>
            <w:tcW w:w="5105" w:type="dxa"/>
          </w:tcPr>
          <w:p w14:paraId="67276AC8" w14:textId="77777777" w:rsidR="008F035E" w:rsidRPr="00692085" w:rsidRDefault="0095794B" w:rsidP="00B40A6B">
            <w:pPr>
              <w:spacing w:after="0" w:line="20" w:lineRule="atLeast"/>
              <w:contextualSpacing/>
              <w:rPr>
                <w:rFonts w:ascii="Verdana" w:hAnsi="Verdana" w:cs="Arial"/>
              </w:rPr>
            </w:pPr>
            <w:r w:rsidRPr="00692085">
              <w:rPr>
                <w:rFonts w:ascii="Verdana" w:hAnsi="Verdana" w:cs="Arial"/>
              </w:rPr>
              <w:t>Lease premium: income component</w:t>
            </w:r>
          </w:p>
          <w:p w14:paraId="6E385F95" w14:textId="77777777" w:rsidR="0095794B" w:rsidRPr="00692085" w:rsidRDefault="0095794B" w:rsidP="00B40A6B">
            <w:pPr>
              <w:spacing w:after="0" w:line="20" w:lineRule="atLeast"/>
              <w:contextualSpacing/>
              <w:rPr>
                <w:rFonts w:ascii="Verdana" w:hAnsi="Verdana" w:cs="Arial"/>
              </w:rPr>
            </w:pPr>
            <w:r w:rsidRPr="00692085">
              <w:rPr>
                <w:rFonts w:ascii="Verdana" w:hAnsi="Verdana" w:cs="Arial"/>
              </w:rPr>
              <w:t>£2,000 × (1 – 6yrs×2%) = £2,000 × 88%</w:t>
            </w:r>
          </w:p>
        </w:tc>
        <w:tc>
          <w:tcPr>
            <w:tcW w:w="797" w:type="dxa"/>
          </w:tcPr>
          <w:p w14:paraId="03B7CAAC" w14:textId="77777777" w:rsidR="008F035E" w:rsidRPr="00692085" w:rsidRDefault="008F035E" w:rsidP="00B40A6B">
            <w:pPr>
              <w:spacing w:after="0" w:line="20" w:lineRule="atLeast"/>
              <w:contextualSpacing/>
              <w:jc w:val="center"/>
              <w:rPr>
                <w:rFonts w:ascii="Verdana" w:hAnsi="Verdana" w:cs="Arial"/>
              </w:rPr>
            </w:pPr>
          </w:p>
        </w:tc>
        <w:tc>
          <w:tcPr>
            <w:tcW w:w="1172" w:type="dxa"/>
          </w:tcPr>
          <w:p w14:paraId="3CE6DF8F" w14:textId="77777777" w:rsidR="008F035E" w:rsidRPr="00692085" w:rsidRDefault="008F035E" w:rsidP="00B40A6B">
            <w:pPr>
              <w:tabs>
                <w:tab w:val="decimal" w:pos="856"/>
              </w:tabs>
              <w:spacing w:after="0" w:line="20" w:lineRule="atLeast"/>
              <w:contextualSpacing/>
              <w:rPr>
                <w:rFonts w:ascii="Verdana" w:hAnsi="Verdana" w:cs="Arial"/>
              </w:rPr>
            </w:pPr>
          </w:p>
        </w:tc>
        <w:tc>
          <w:tcPr>
            <w:tcW w:w="1172" w:type="dxa"/>
          </w:tcPr>
          <w:p w14:paraId="001B37D6" w14:textId="77777777" w:rsidR="008F035E" w:rsidRPr="00692085" w:rsidRDefault="0095794B" w:rsidP="00B40A6B">
            <w:pPr>
              <w:tabs>
                <w:tab w:val="decimal" w:pos="856"/>
              </w:tabs>
              <w:spacing w:after="0" w:line="20" w:lineRule="atLeast"/>
              <w:contextualSpacing/>
              <w:rPr>
                <w:rFonts w:ascii="Verdana" w:hAnsi="Verdana" w:cs="Arial"/>
              </w:rPr>
            </w:pPr>
            <w:r w:rsidRPr="00692085">
              <w:rPr>
                <w:rFonts w:ascii="Verdana" w:hAnsi="Verdana" w:cs="Arial"/>
              </w:rPr>
              <w:t>1,760</w:t>
            </w:r>
          </w:p>
        </w:tc>
      </w:tr>
      <w:tr w:rsidR="008F035E" w:rsidRPr="00692085" w14:paraId="03EDCCD5" w14:textId="77777777" w:rsidTr="00CE29F3">
        <w:tc>
          <w:tcPr>
            <w:tcW w:w="5105" w:type="dxa"/>
          </w:tcPr>
          <w:p w14:paraId="5498C123" w14:textId="77777777" w:rsidR="008F035E" w:rsidRPr="00692085" w:rsidRDefault="008F035E" w:rsidP="00B40A6B">
            <w:pPr>
              <w:spacing w:after="0" w:line="20" w:lineRule="atLeast"/>
              <w:contextualSpacing/>
              <w:rPr>
                <w:rFonts w:ascii="Verdana" w:hAnsi="Verdana" w:cs="Arial"/>
              </w:rPr>
            </w:pPr>
          </w:p>
        </w:tc>
        <w:tc>
          <w:tcPr>
            <w:tcW w:w="797" w:type="dxa"/>
          </w:tcPr>
          <w:p w14:paraId="03364CA3" w14:textId="77777777" w:rsidR="008F035E" w:rsidRPr="00692085" w:rsidRDefault="008F035E" w:rsidP="00B40A6B">
            <w:pPr>
              <w:spacing w:after="0" w:line="20" w:lineRule="atLeast"/>
              <w:contextualSpacing/>
              <w:jc w:val="center"/>
              <w:rPr>
                <w:rFonts w:ascii="Verdana" w:hAnsi="Verdana" w:cs="Arial"/>
              </w:rPr>
            </w:pPr>
          </w:p>
        </w:tc>
        <w:tc>
          <w:tcPr>
            <w:tcW w:w="1172" w:type="dxa"/>
          </w:tcPr>
          <w:p w14:paraId="5526B26D" w14:textId="77777777" w:rsidR="008F035E" w:rsidRPr="00692085" w:rsidRDefault="008F035E" w:rsidP="00B40A6B">
            <w:pPr>
              <w:tabs>
                <w:tab w:val="decimal" w:pos="856"/>
              </w:tabs>
              <w:spacing w:after="0" w:line="20" w:lineRule="atLeast"/>
              <w:contextualSpacing/>
              <w:rPr>
                <w:rFonts w:ascii="Verdana" w:hAnsi="Verdana" w:cs="Arial"/>
              </w:rPr>
            </w:pPr>
          </w:p>
        </w:tc>
        <w:tc>
          <w:tcPr>
            <w:tcW w:w="1172" w:type="dxa"/>
          </w:tcPr>
          <w:p w14:paraId="4897D5B1" w14:textId="77777777" w:rsidR="008F035E" w:rsidRPr="00692085" w:rsidRDefault="008F035E" w:rsidP="00B40A6B">
            <w:pPr>
              <w:tabs>
                <w:tab w:val="decimal" w:pos="856"/>
              </w:tabs>
              <w:spacing w:after="0" w:line="20" w:lineRule="atLeast"/>
              <w:contextualSpacing/>
              <w:rPr>
                <w:rFonts w:ascii="Verdana" w:hAnsi="Verdana" w:cs="Arial"/>
              </w:rPr>
            </w:pPr>
          </w:p>
        </w:tc>
      </w:tr>
      <w:tr w:rsidR="008F035E" w:rsidRPr="00692085" w14:paraId="2316F8BD" w14:textId="77777777" w:rsidTr="00CE29F3">
        <w:tc>
          <w:tcPr>
            <w:tcW w:w="5105" w:type="dxa"/>
          </w:tcPr>
          <w:p w14:paraId="54D7BF93" w14:textId="77777777" w:rsidR="008F035E" w:rsidRPr="00692085" w:rsidRDefault="0095794B" w:rsidP="00B40A6B">
            <w:pPr>
              <w:spacing w:after="0" w:line="20" w:lineRule="atLeast"/>
              <w:contextualSpacing/>
              <w:rPr>
                <w:rFonts w:ascii="Verdana" w:hAnsi="Verdana" w:cs="Arial"/>
              </w:rPr>
            </w:pPr>
            <w:r w:rsidRPr="00692085">
              <w:rPr>
                <w:rFonts w:ascii="Verdana" w:hAnsi="Verdana" w:cs="Arial"/>
              </w:rPr>
              <w:t>Allowable expenses:</w:t>
            </w:r>
          </w:p>
        </w:tc>
        <w:tc>
          <w:tcPr>
            <w:tcW w:w="797" w:type="dxa"/>
          </w:tcPr>
          <w:p w14:paraId="73DD4D14" w14:textId="77777777" w:rsidR="008F035E" w:rsidRPr="00692085" w:rsidRDefault="008F035E" w:rsidP="00B40A6B">
            <w:pPr>
              <w:spacing w:after="0" w:line="20" w:lineRule="atLeast"/>
              <w:contextualSpacing/>
              <w:jc w:val="center"/>
              <w:rPr>
                <w:rFonts w:ascii="Verdana" w:hAnsi="Verdana" w:cs="Arial"/>
              </w:rPr>
            </w:pPr>
          </w:p>
        </w:tc>
        <w:tc>
          <w:tcPr>
            <w:tcW w:w="1172" w:type="dxa"/>
          </w:tcPr>
          <w:p w14:paraId="0BE300F0" w14:textId="77777777" w:rsidR="008F035E" w:rsidRPr="00692085" w:rsidRDefault="008F035E" w:rsidP="00B40A6B">
            <w:pPr>
              <w:tabs>
                <w:tab w:val="decimal" w:pos="856"/>
              </w:tabs>
              <w:spacing w:after="0" w:line="20" w:lineRule="atLeast"/>
              <w:contextualSpacing/>
              <w:rPr>
                <w:rFonts w:ascii="Verdana" w:hAnsi="Verdana" w:cs="Arial"/>
              </w:rPr>
            </w:pPr>
          </w:p>
        </w:tc>
        <w:tc>
          <w:tcPr>
            <w:tcW w:w="1172" w:type="dxa"/>
          </w:tcPr>
          <w:p w14:paraId="1EA7B6A7" w14:textId="77777777" w:rsidR="008F035E" w:rsidRPr="00692085" w:rsidRDefault="008F035E" w:rsidP="00B40A6B">
            <w:pPr>
              <w:tabs>
                <w:tab w:val="decimal" w:pos="856"/>
              </w:tabs>
              <w:spacing w:after="0" w:line="20" w:lineRule="atLeast"/>
              <w:contextualSpacing/>
              <w:rPr>
                <w:rFonts w:ascii="Verdana" w:hAnsi="Verdana" w:cs="Arial"/>
              </w:rPr>
            </w:pPr>
          </w:p>
        </w:tc>
      </w:tr>
      <w:tr w:rsidR="008F035E" w:rsidRPr="00692085" w14:paraId="7426EB8F" w14:textId="77777777" w:rsidTr="00CE29F3">
        <w:tc>
          <w:tcPr>
            <w:tcW w:w="5105" w:type="dxa"/>
          </w:tcPr>
          <w:p w14:paraId="43513CDB" w14:textId="77777777" w:rsidR="008F035E" w:rsidRPr="00692085" w:rsidRDefault="00B74485" w:rsidP="00B40A6B">
            <w:pPr>
              <w:tabs>
                <w:tab w:val="left" w:pos="567"/>
              </w:tabs>
              <w:spacing w:after="0" w:line="20" w:lineRule="atLeast"/>
              <w:contextualSpacing/>
              <w:rPr>
                <w:rFonts w:ascii="Verdana" w:hAnsi="Verdana" w:cs="Arial"/>
              </w:rPr>
            </w:pPr>
            <w:r w:rsidRPr="00692085">
              <w:rPr>
                <w:rFonts w:ascii="Verdana" w:hAnsi="Verdana" w:cs="Arial"/>
              </w:rPr>
              <w:tab/>
              <w:t>Insurance</w:t>
            </w:r>
          </w:p>
        </w:tc>
        <w:tc>
          <w:tcPr>
            <w:tcW w:w="797" w:type="dxa"/>
          </w:tcPr>
          <w:p w14:paraId="1E98815E" w14:textId="77777777" w:rsidR="008F035E" w:rsidRPr="00692085" w:rsidRDefault="008F035E" w:rsidP="00B40A6B">
            <w:pPr>
              <w:spacing w:after="0" w:line="20" w:lineRule="atLeast"/>
              <w:contextualSpacing/>
              <w:jc w:val="center"/>
              <w:rPr>
                <w:rFonts w:ascii="Verdana" w:hAnsi="Verdana" w:cs="Arial"/>
              </w:rPr>
            </w:pPr>
          </w:p>
        </w:tc>
        <w:tc>
          <w:tcPr>
            <w:tcW w:w="1172" w:type="dxa"/>
          </w:tcPr>
          <w:p w14:paraId="5BA7A486" w14:textId="77777777" w:rsidR="008F035E" w:rsidRPr="00692085" w:rsidRDefault="00B74485" w:rsidP="00B40A6B">
            <w:pPr>
              <w:tabs>
                <w:tab w:val="decimal" w:pos="856"/>
              </w:tabs>
              <w:spacing w:after="0" w:line="20" w:lineRule="atLeast"/>
              <w:contextualSpacing/>
              <w:rPr>
                <w:rFonts w:ascii="Verdana" w:hAnsi="Verdana" w:cs="Arial"/>
              </w:rPr>
            </w:pPr>
            <w:r w:rsidRPr="00692085">
              <w:rPr>
                <w:rFonts w:ascii="Verdana" w:hAnsi="Verdana" w:cs="Arial"/>
              </w:rPr>
              <w:t>(190)</w:t>
            </w:r>
          </w:p>
        </w:tc>
        <w:tc>
          <w:tcPr>
            <w:tcW w:w="1172" w:type="dxa"/>
          </w:tcPr>
          <w:p w14:paraId="495F9D6B" w14:textId="77777777" w:rsidR="008F035E" w:rsidRPr="00692085" w:rsidRDefault="00B74485" w:rsidP="00B40A6B">
            <w:pPr>
              <w:tabs>
                <w:tab w:val="decimal" w:pos="856"/>
              </w:tabs>
              <w:spacing w:after="0" w:line="20" w:lineRule="atLeast"/>
              <w:contextualSpacing/>
              <w:rPr>
                <w:rFonts w:ascii="Verdana" w:hAnsi="Verdana" w:cs="Arial"/>
              </w:rPr>
            </w:pPr>
            <w:r w:rsidRPr="00692085">
              <w:rPr>
                <w:rFonts w:ascii="Verdana" w:hAnsi="Verdana" w:cs="Arial"/>
              </w:rPr>
              <w:t>(300)</w:t>
            </w:r>
          </w:p>
        </w:tc>
      </w:tr>
      <w:tr w:rsidR="00B74485" w:rsidRPr="00692085" w14:paraId="55654EAF" w14:textId="77777777" w:rsidTr="00CE29F3">
        <w:tc>
          <w:tcPr>
            <w:tcW w:w="5105" w:type="dxa"/>
          </w:tcPr>
          <w:p w14:paraId="1427B70D" w14:textId="77777777" w:rsidR="00B74485" w:rsidRPr="00692085" w:rsidRDefault="00B74485" w:rsidP="00B40A6B">
            <w:pPr>
              <w:tabs>
                <w:tab w:val="left" w:pos="567"/>
              </w:tabs>
              <w:spacing w:after="0" w:line="20" w:lineRule="atLeast"/>
              <w:contextualSpacing/>
              <w:rPr>
                <w:rFonts w:ascii="Verdana" w:hAnsi="Verdana" w:cs="Arial"/>
              </w:rPr>
            </w:pPr>
            <w:r w:rsidRPr="00692085">
              <w:rPr>
                <w:rFonts w:ascii="Verdana" w:hAnsi="Verdana" w:cs="Arial"/>
              </w:rPr>
              <w:tab/>
              <w:t>Repairs and decorating</w:t>
            </w:r>
          </w:p>
        </w:tc>
        <w:tc>
          <w:tcPr>
            <w:tcW w:w="797" w:type="dxa"/>
          </w:tcPr>
          <w:p w14:paraId="52A628FD" w14:textId="77777777" w:rsidR="00B74485" w:rsidRPr="00692085" w:rsidRDefault="00B74485" w:rsidP="00B40A6B">
            <w:pPr>
              <w:spacing w:after="0" w:line="20" w:lineRule="atLeast"/>
              <w:contextualSpacing/>
              <w:jc w:val="center"/>
              <w:rPr>
                <w:rFonts w:ascii="Verdana" w:hAnsi="Verdana" w:cs="Arial"/>
              </w:rPr>
            </w:pPr>
            <w:r w:rsidRPr="00692085">
              <w:rPr>
                <w:rFonts w:ascii="Verdana" w:hAnsi="Verdana" w:cs="Arial"/>
              </w:rPr>
              <w:t>1</w:t>
            </w:r>
          </w:p>
        </w:tc>
        <w:tc>
          <w:tcPr>
            <w:tcW w:w="1172" w:type="dxa"/>
          </w:tcPr>
          <w:p w14:paraId="4B7F65C0" w14:textId="77777777" w:rsidR="00B74485" w:rsidRPr="00692085" w:rsidRDefault="00B74485" w:rsidP="00B40A6B">
            <w:pPr>
              <w:tabs>
                <w:tab w:val="decimal" w:pos="856"/>
              </w:tabs>
              <w:spacing w:after="0" w:line="20" w:lineRule="atLeast"/>
              <w:contextualSpacing/>
              <w:rPr>
                <w:rFonts w:ascii="Verdana" w:hAnsi="Verdana" w:cs="Arial"/>
              </w:rPr>
            </w:pPr>
            <w:r w:rsidRPr="00692085">
              <w:rPr>
                <w:rFonts w:ascii="Verdana" w:hAnsi="Verdana" w:cs="Arial"/>
              </w:rPr>
              <w:t>(3,900)</w:t>
            </w:r>
          </w:p>
        </w:tc>
        <w:tc>
          <w:tcPr>
            <w:tcW w:w="1172" w:type="dxa"/>
          </w:tcPr>
          <w:p w14:paraId="716F498B" w14:textId="77777777" w:rsidR="00B74485" w:rsidRPr="00692085" w:rsidRDefault="00B74485" w:rsidP="00B40A6B">
            <w:pPr>
              <w:tabs>
                <w:tab w:val="decimal" w:pos="856"/>
              </w:tabs>
              <w:spacing w:after="0" w:line="20" w:lineRule="atLeast"/>
              <w:contextualSpacing/>
              <w:rPr>
                <w:rFonts w:ascii="Verdana" w:hAnsi="Verdana" w:cs="Arial"/>
              </w:rPr>
            </w:pPr>
          </w:p>
        </w:tc>
      </w:tr>
      <w:tr w:rsidR="00B74485" w:rsidRPr="00692085" w14:paraId="32010879" w14:textId="77777777" w:rsidTr="00CE29F3">
        <w:tc>
          <w:tcPr>
            <w:tcW w:w="5105" w:type="dxa"/>
          </w:tcPr>
          <w:p w14:paraId="2A886CB6" w14:textId="77777777" w:rsidR="00B74485" w:rsidRPr="00692085" w:rsidRDefault="00B74485" w:rsidP="00B40A6B">
            <w:pPr>
              <w:tabs>
                <w:tab w:val="left" w:pos="567"/>
              </w:tabs>
              <w:spacing w:after="0" w:line="20" w:lineRule="atLeast"/>
              <w:contextualSpacing/>
              <w:rPr>
                <w:rFonts w:ascii="Verdana" w:hAnsi="Verdana" w:cs="Arial"/>
              </w:rPr>
            </w:pPr>
            <w:r w:rsidRPr="00692085">
              <w:rPr>
                <w:rFonts w:ascii="Verdana" w:hAnsi="Verdana" w:cs="Arial"/>
              </w:rPr>
              <w:tab/>
              <w:t>Repairs and decorating</w:t>
            </w:r>
          </w:p>
        </w:tc>
        <w:tc>
          <w:tcPr>
            <w:tcW w:w="797" w:type="dxa"/>
          </w:tcPr>
          <w:p w14:paraId="4EBF537D" w14:textId="77777777" w:rsidR="00B74485" w:rsidRPr="00692085" w:rsidRDefault="00B74485" w:rsidP="00B40A6B">
            <w:pPr>
              <w:spacing w:after="0" w:line="20" w:lineRule="atLeast"/>
              <w:contextualSpacing/>
              <w:jc w:val="center"/>
              <w:rPr>
                <w:rFonts w:ascii="Verdana" w:hAnsi="Verdana" w:cs="Arial"/>
              </w:rPr>
            </w:pPr>
            <w:r w:rsidRPr="00692085">
              <w:rPr>
                <w:rFonts w:ascii="Verdana" w:hAnsi="Verdana" w:cs="Arial"/>
              </w:rPr>
              <w:t>2</w:t>
            </w:r>
          </w:p>
        </w:tc>
        <w:tc>
          <w:tcPr>
            <w:tcW w:w="1172" w:type="dxa"/>
          </w:tcPr>
          <w:p w14:paraId="1CF2C64B" w14:textId="77777777" w:rsidR="00B74485" w:rsidRPr="00692085" w:rsidRDefault="00B74485" w:rsidP="00B40A6B">
            <w:pPr>
              <w:tabs>
                <w:tab w:val="decimal" w:pos="856"/>
              </w:tabs>
              <w:spacing w:after="0" w:line="20" w:lineRule="atLeast"/>
              <w:contextualSpacing/>
              <w:rPr>
                <w:rFonts w:ascii="Verdana" w:hAnsi="Verdana" w:cs="Arial"/>
              </w:rPr>
            </w:pPr>
          </w:p>
        </w:tc>
        <w:tc>
          <w:tcPr>
            <w:tcW w:w="1172" w:type="dxa"/>
          </w:tcPr>
          <w:p w14:paraId="28ADE398" w14:textId="77777777" w:rsidR="00B74485" w:rsidRPr="00692085" w:rsidRDefault="00B74485" w:rsidP="00B40A6B">
            <w:pPr>
              <w:tabs>
                <w:tab w:val="decimal" w:pos="856"/>
              </w:tabs>
              <w:spacing w:after="0" w:line="20" w:lineRule="atLeast"/>
              <w:contextualSpacing/>
              <w:rPr>
                <w:rFonts w:ascii="Verdana" w:hAnsi="Verdana" w:cs="Arial"/>
              </w:rPr>
            </w:pPr>
            <w:r w:rsidRPr="00692085">
              <w:rPr>
                <w:rFonts w:ascii="Verdana" w:hAnsi="Verdana" w:cs="Arial"/>
              </w:rPr>
              <w:t>(2,000)</w:t>
            </w:r>
          </w:p>
        </w:tc>
      </w:tr>
      <w:tr w:rsidR="00B74485" w:rsidRPr="00692085" w14:paraId="3A6C4C3E" w14:textId="77777777" w:rsidTr="00CE29F3">
        <w:tc>
          <w:tcPr>
            <w:tcW w:w="5105" w:type="dxa"/>
          </w:tcPr>
          <w:p w14:paraId="6CAEE405" w14:textId="77777777" w:rsidR="00B74485" w:rsidRPr="00692085" w:rsidRDefault="00B74485" w:rsidP="00B40A6B">
            <w:pPr>
              <w:tabs>
                <w:tab w:val="left" w:pos="567"/>
              </w:tabs>
              <w:spacing w:after="0" w:line="20" w:lineRule="atLeast"/>
              <w:contextualSpacing/>
              <w:rPr>
                <w:rFonts w:ascii="Verdana" w:hAnsi="Verdana" w:cs="Arial"/>
              </w:rPr>
            </w:pPr>
            <w:r w:rsidRPr="00692085">
              <w:rPr>
                <w:rFonts w:ascii="Verdana" w:hAnsi="Verdana" w:cs="Arial"/>
              </w:rPr>
              <w:tab/>
              <w:t>Accountancy</w:t>
            </w:r>
          </w:p>
        </w:tc>
        <w:tc>
          <w:tcPr>
            <w:tcW w:w="797" w:type="dxa"/>
          </w:tcPr>
          <w:p w14:paraId="0C6E7A66" w14:textId="77777777" w:rsidR="00B74485" w:rsidRPr="00692085" w:rsidRDefault="00B74485" w:rsidP="00B40A6B">
            <w:pPr>
              <w:spacing w:after="0" w:line="20" w:lineRule="atLeast"/>
              <w:contextualSpacing/>
              <w:jc w:val="center"/>
              <w:rPr>
                <w:rFonts w:ascii="Verdana" w:hAnsi="Verdana" w:cs="Arial"/>
              </w:rPr>
            </w:pPr>
          </w:p>
        </w:tc>
        <w:tc>
          <w:tcPr>
            <w:tcW w:w="1172" w:type="dxa"/>
          </w:tcPr>
          <w:p w14:paraId="055A41CC" w14:textId="77777777" w:rsidR="00B74485" w:rsidRPr="00692085" w:rsidRDefault="00B74485" w:rsidP="00B40A6B">
            <w:pPr>
              <w:tabs>
                <w:tab w:val="decimal" w:pos="856"/>
              </w:tabs>
              <w:spacing w:after="0" w:line="20" w:lineRule="atLeast"/>
              <w:contextualSpacing/>
              <w:rPr>
                <w:rFonts w:ascii="Verdana" w:hAnsi="Verdana" w:cs="Arial"/>
              </w:rPr>
            </w:pPr>
            <w:r w:rsidRPr="00692085">
              <w:rPr>
                <w:rFonts w:ascii="Verdana" w:hAnsi="Verdana" w:cs="Arial"/>
              </w:rPr>
              <w:t>(260)</w:t>
            </w:r>
          </w:p>
        </w:tc>
        <w:tc>
          <w:tcPr>
            <w:tcW w:w="1172" w:type="dxa"/>
          </w:tcPr>
          <w:p w14:paraId="729ADF10" w14:textId="77777777" w:rsidR="00B74485" w:rsidRPr="00692085" w:rsidRDefault="00B74485" w:rsidP="00B40A6B">
            <w:pPr>
              <w:tabs>
                <w:tab w:val="decimal" w:pos="856"/>
              </w:tabs>
              <w:spacing w:after="0" w:line="20" w:lineRule="atLeast"/>
              <w:contextualSpacing/>
              <w:rPr>
                <w:rFonts w:ascii="Verdana" w:hAnsi="Verdana" w:cs="Arial"/>
              </w:rPr>
            </w:pPr>
            <w:r w:rsidRPr="00692085">
              <w:rPr>
                <w:rFonts w:ascii="Verdana" w:hAnsi="Verdana" w:cs="Arial"/>
              </w:rPr>
              <w:t>(290)</w:t>
            </w:r>
          </w:p>
        </w:tc>
      </w:tr>
      <w:tr w:rsidR="00B74485" w:rsidRPr="00692085" w14:paraId="62CC9900" w14:textId="77777777" w:rsidTr="00CE29F3">
        <w:tc>
          <w:tcPr>
            <w:tcW w:w="5105" w:type="dxa"/>
          </w:tcPr>
          <w:p w14:paraId="67B5C1DC" w14:textId="77777777" w:rsidR="00B74485" w:rsidRPr="00692085" w:rsidRDefault="00B74485" w:rsidP="00B40A6B">
            <w:pPr>
              <w:tabs>
                <w:tab w:val="left" w:pos="567"/>
              </w:tabs>
              <w:spacing w:after="0" w:line="20" w:lineRule="atLeast"/>
              <w:contextualSpacing/>
              <w:rPr>
                <w:rFonts w:ascii="Verdana" w:hAnsi="Verdana" w:cs="Arial"/>
              </w:rPr>
            </w:pPr>
            <w:r w:rsidRPr="00692085">
              <w:rPr>
                <w:rFonts w:ascii="Verdana" w:hAnsi="Verdana" w:cs="Arial"/>
              </w:rPr>
              <w:tab/>
              <w:t>Advertising</w:t>
            </w:r>
          </w:p>
        </w:tc>
        <w:tc>
          <w:tcPr>
            <w:tcW w:w="797" w:type="dxa"/>
          </w:tcPr>
          <w:p w14:paraId="42DAFEDF" w14:textId="77777777" w:rsidR="00B74485" w:rsidRPr="00692085" w:rsidRDefault="00B74485" w:rsidP="00B40A6B">
            <w:pPr>
              <w:spacing w:after="0" w:line="20" w:lineRule="atLeast"/>
              <w:contextualSpacing/>
              <w:jc w:val="center"/>
              <w:rPr>
                <w:rFonts w:ascii="Verdana" w:hAnsi="Verdana" w:cs="Arial"/>
              </w:rPr>
            </w:pPr>
          </w:p>
        </w:tc>
        <w:tc>
          <w:tcPr>
            <w:tcW w:w="1172" w:type="dxa"/>
            <w:tcBorders>
              <w:bottom w:val="single" w:sz="8" w:space="0" w:color="auto"/>
            </w:tcBorders>
          </w:tcPr>
          <w:p w14:paraId="667084B4" w14:textId="77777777" w:rsidR="00B74485" w:rsidRPr="00692085" w:rsidRDefault="00B74485" w:rsidP="00B40A6B">
            <w:pPr>
              <w:tabs>
                <w:tab w:val="decimal" w:pos="856"/>
              </w:tabs>
              <w:spacing w:after="0" w:line="20" w:lineRule="atLeast"/>
              <w:contextualSpacing/>
              <w:rPr>
                <w:rFonts w:ascii="Verdana" w:hAnsi="Verdana" w:cs="Arial"/>
              </w:rPr>
            </w:pPr>
            <w:r w:rsidRPr="00692085">
              <w:rPr>
                <w:rFonts w:ascii="Verdana" w:hAnsi="Verdana" w:cs="Arial"/>
              </w:rPr>
              <w:t>(100)</w:t>
            </w:r>
          </w:p>
        </w:tc>
        <w:tc>
          <w:tcPr>
            <w:tcW w:w="1172" w:type="dxa"/>
            <w:tcBorders>
              <w:bottom w:val="single" w:sz="8" w:space="0" w:color="auto"/>
            </w:tcBorders>
          </w:tcPr>
          <w:p w14:paraId="059FE97A" w14:textId="77777777" w:rsidR="00B74485" w:rsidRPr="00692085" w:rsidRDefault="00B74485" w:rsidP="00B40A6B">
            <w:pPr>
              <w:tabs>
                <w:tab w:val="decimal" w:pos="856"/>
              </w:tabs>
              <w:spacing w:after="0" w:line="20" w:lineRule="atLeast"/>
              <w:contextualSpacing/>
              <w:rPr>
                <w:rFonts w:ascii="Verdana" w:hAnsi="Verdana" w:cs="Arial"/>
              </w:rPr>
            </w:pPr>
            <w:r w:rsidRPr="00692085">
              <w:rPr>
                <w:rFonts w:ascii="Verdana" w:hAnsi="Verdana" w:cs="Arial"/>
              </w:rPr>
              <w:t>(100)</w:t>
            </w:r>
          </w:p>
        </w:tc>
      </w:tr>
      <w:tr w:rsidR="00B74485" w:rsidRPr="00692085" w14:paraId="47FF7398" w14:textId="77777777" w:rsidTr="00CE29F3">
        <w:tc>
          <w:tcPr>
            <w:tcW w:w="5105" w:type="dxa"/>
          </w:tcPr>
          <w:p w14:paraId="5E16913B" w14:textId="77777777" w:rsidR="00B74485" w:rsidRPr="00692085" w:rsidRDefault="00B74485" w:rsidP="00B40A6B">
            <w:pPr>
              <w:tabs>
                <w:tab w:val="left" w:pos="567"/>
              </w:tabs>
              <w:spacing w:after="0" w:line="20" w:lineRule="atLeast"/>
              <w:contextualSpacing/>
              <w:rPr>
                <w:rFonts w:ascii="Verdana" w:hAnsi="Verdana" w:cs="Arial"/>
              </w:rPr>
            </w:pPr>
          </w:p>
        </w:tc>
        <w:tc>
          <w:tcPr>
            <w:tcW w:w="797" w:type="dxa"/>
          </w:tcPr>
          <w:p w14:paraId="22CE646B" w14:textId="77777777" w:rsidR="00B74485" w:rsidRPr="00692085" w:rsidRDefault="00B74485" w:rsidP="00B40A6B">
            <w:pPr>
              <w:spacing w:after="0" w:line="20" w:lineRule="atLeast"/>
              <w:contextualSpacing/>
              <w:jc w:val="center"/>
              <w:rPr>
                <w:rFonts w:ascii="Verdana" w:hAnsi="Verdana" w:cs="Arial"/>
              </w:rPr>
            </w:pPr>
          </w:p>
        </w:tc>
        <w:tc>
          <w:tcPr>
            <w:tcW w:w="1172" w:type="dxa"/>
            <w:tcBorders>
              <w:top w:val="single" w:sz="8" w:space="0" w:color="auto"/>
            </w:tcBorders>
          </w:tcPr>
          <w:p w14:paraId="62EF2A7F" w14:textId="77777777" w:rsidR="00B74485" w:rsidRPr="00692085" w:rsidRDefault="00B74485" w:rsidP="00B40A6B">
            <w:pPr>
              <w:tabs>
                <w:tab w:val="decimal" w:pos="856"/>
              </w:tabs>
              <w:spacing w:after="0" w:line="20" w:lineRule="atLeast"/>
              <w:contextualSpacing/>
              <w:rPr>
                <w:rFonts w:ascii="Verdana" w:hAnsi="Verdana" w:cs="Arial"/>
              </w:rPr>
            </w:pPr>
            <w:r w:rsidRPr="00692085">
              <w:rPr>
                <w:rFonts w:ascii="Verdana" w:hAnsi="Verdana" w:cs="Arial"/>
              </w:rPr>
              <w:t>(325)</w:t>
            </w:r>
          </w:p>
        </w:tc>
        <w:tc>
          <w:tcPr>
            <w:tcW w:w="1172" w:type="dxa"/>
            <w:tcBorders>
              <w:top w:val="single" w:sz="8" w:space="0" w:color="auto"/>
            </w:tcBorders>
          </w:tcPr>
          <w:p w14:paraId="0C3E2ADF" w14:textId="77777777" w:rsidR="00B74485" w:rsidRPr="00692085" w:rsidRDefault="00B74485" w:rsidP="00B40A6B">
            <w:pPr>
              <w:tabs>
                <w:tab w:val="decimal" w:pos="856"/>
              </w:tabs>
              <w:spacing w:after="0" w:line="20" w:lineRule="atLeast"/>
              <w:contextualSpacing/>
              <w:rPr>
                <w:rFonts w:ascii="Verdana" w:hAnsi="Verdana" w:cs="Arial"/>
              </w:rPr>
            </w:pPr>
            <w:r w:rsidRPr="00692085">
              <w:rPr>
                <w:rFonts w:ascii="Verdana" w:hAnsi="Verdana" w:cs="Arial"/>
              </w:rPr>
              <w:t>2,070</w:t>
            </w:r>
          </w:p>
        </w:tc>
      </w:tr>
      <w:tr w:rsidR="00B74485" w:rsidRPr="00692085" w14:paraId="7F76BA04" w14:textId="77777777" w:rsidTr="00CE29F3">
        <w:tc>
          <w:tcPr>
            <w:tcW w:w="5105" w:type="dxa"/>
            <w:tcBorders>
              <w:bottom w:val="single" w:sz="8" w:space="0" w:color="auto"/>
            </w:tcBorders>
          </w:tcPr>
          <w:p w14:paraId="2E026C1B" w14:textId="77777777" w:rsidR="00B74485" w:rsidRPr="00692085" w:rsidRDefault="00B74485" w:rsidP="00B40A6B">
            <w:pPr>
              <w:tabs>
                <w:tab w:val="left" w:pos="567"/>
              </w:tabs>
              <w:spacing w:after="0" w:line="20" w:lineRule="atLeast"/>
              <w:contextualSpacing/>
              <w:rPr>
                <w:rFonts w:ascii="Verdana" w:hAnsi="Verdana" w:cs="Arial"/>
              </w:rPr>
            </w:pPr>
          </w:p>
        </w:tc>
        <w:tc>
          <w:tcPr>
            <w:tcW w:w="797" w:type="dxa"/>
            <w:tcBorders>
              <w:bottom w:val="single" w:sz="8" w:space="0" w:color="auto"/>
            </w:tcBorders>
          </w:tcPr>
          <w:p w14:paraId="2DFA1224" w14:textId="77777777" w:rsidR="00B74485" w:rsidRPr="00692085" w:rsidRDefault="00B74485" w:rsidP="00B40A6B">
            <w:pPr>
              <w:spacing w:after="0" w:line="20" w:lineRule="atLeast"/>
              <w:contextualSpacing/>
              <w:jc w:val="center"/>
              <w:rPr>
                <w:rFonts w:ascii="Verdana" w:hAnsi="Verdana" w:cs="Arial"/>
              </w:rPr>
            </w:pPr>
          </w:p>
        </w:tc>
        <w:tc>
          <w:tcPr>
            <w:tcW w:w="1172" w:type="dxa"/>
            <w:tcBorders>
              <w:bottom w:val="single" w:sz="8" w:space="0" w:color="auto"/>
            </w:tcBorders>
          </w:tcPr>
          <w:p w14:paraId="6D96A9BF" w14:textId="77777777" w:rsidR="00B74485" w:rsidRPr="00692085" w:rsidRDefault="00B74485" w:rsidP="00B40A6B">
            <w:pPr>
              <w:tabs>
                <w:tab w:val="decimal" w:pos="856"/>
              </w:tabs>
              <w:spacing w:after="0" w:line="20" w:lineRule="atLeast"/>
              <w:contextualSpacing/>
              <w:rPr>
                <w:rFonts w:ascii="Verdana" w:hAnsi="Verdana" w:cs="Arial"/>
              </w:rPr>
            </w:pPr>
          </w:p>
        </w:tc>
        <w:tc>
          <w:tcPr>
            <w:tcW w:w="1172" w:type="dxa"/>
            <w:tcBorders>
              <w:bottom w:val="single" w:sz="8" w:space="0" w:color="auto"/>
            </w:tcBorders>
          </w:tcPr>
          <w:p w14:paraId="47FAE6D8" w14:textId="77777777" w:rsidR="00B74485" w:rsidRPr="00692085" w:rsidRDefault="00B74485" w:rsidP="00B40A6B">
            <w:pPr>
              <w:tabs>
                <w:tab w:val="decimal" w:pos="856"/>
              </w:tabs>
              <w:spacing w:after="0" w:line="20" w:lineRule="atLeast"/>
              <w:contextualSpacing/>
              <w:rPr>
                <w:rFonts w:ascii="Verdana" w:hAnsi="Verdana" w:cs="Arial"/>
              </w:rPr>
            </w:pPr>
            <w:r w:rsidRPr="00692085">
              <w:rPr>
                <w:rFonts w:ascii="Verdana" w:hAnsi="Verdana" w:cs="Arial"/>
              </w:rPr>
              <w:t>(325)</w:t>
            </w:r>
          </w:p>
        </w:tc>
      </w:tr>
      <w:tr w:rsidR="009243D9" w:rsidRPr="00692085" w14:paraId="15C113A3" w14:textId="77777777" w:rsidTr="00AB2523">
        <w:tc>
          <w:tcPr>
            <w:tcW w:w="5902" w:type="dxa"/>
            <w:gridSpan w:val="2"/>
            <w:tcBorders>
              <w:top w:val="single" w:sz="8" w:space="0" w:color="auto"/>
              <w:bottom w:val="single" w:sz="12" w:space="0" w:color="auto"/>
            </w:tcBorders>
          </w:tcPr>
          <w:p w14:paraId="7553BDFB" w14:textId="6845D1B6" w:rsidR="009243D9" w:rsidRPr="00692085" w:rsidRDefault="009243D9" w:rsidP="0028109A">
            <w:pPr>
              <w:spacing w:after="0" w:line="20" w:lineRule="atLeast"/>
              <w:contextualSpacing/>
              <w:rPr>
                <w:rFonts w:ascii="Verdana" w:hAnsi="Verdana" w:cs="Arial"/>
                <w:b/>
              </w:rPr>
            </w:pPr>
            <w:r w:rsidRPr="00692085">
              <w:rPr>
                <w:rFonts w:ascii="Verdana" w:hAnsi="Verdana" w:cs="Arial"/>
                <w:b/>
              </w:rPr>
              <w:t xml:space="preserve">Property profit assessable in </w:t>
            </w:r>
            <w:r w:rsidR="0007525E">
              <w:rPr>
                <w:rFonts w:ascii="Verdana" w:hAnsi="Verdana" w:cs="Arial"/>
                <w:b/>
              </w:rPr>
              <w:t>2026</w:t>
            </w:r>
            <w:r w:rsidRPr="00692085">
              <w:rPr>
                <w:rFonts w:ascii="Verdana" w:hAnsi="Verdana" w:cs="Arial"/>
                <w:b/>
              </w:rPr>
              <w:t>/</w:t>
            </w:r>
            <w:r w:rsidR="0007525E">
              <w:rPr>
                <w:rFonts w:ascii="Verdana" w:hAnsi="Verdana" w:cs="Arial"/>
                <w:b/>
              </w:rPr>
              <w:t>2027</w:t>
            </w:r>
          </w:p>
        </w:tc>
        <w:tc>
          <w:tcPr>
            <w:tcW w:w="1172" w:type="dxa"/>
            <w:tcBorders>
              <w:top w:val="single" w:sz="8" w:space="0" w:color="auto"/>
              <w:bottom w:val="single" w:sz="12" w:space="0" w:color="auto"/>
            </w:tcBorders>
          </w:tcPr>
          <w:p w14:paraId="28AC31A2" w14:textId="77777777" w:rsidR="009243D9" w:rsidRPr="00692085" w:rsidRDefault="009243D9" w:rsidP="00B40A6B">
            <w:pPr>
              <w:tabs>
                <w:tab w:val="decimal" w:pos="856"/>
              </w:tabs>
              <w:spacing w:after="0" w:line="20" w:lineRule="atLeast"/>
              <w:contextualSpacing/>
              <w:rPr>
                <w:rFonts w:ascii="Verdana" w:hAnsi="Verdana" w:cs="Arial"/>
                <w:b/>
              </w:rPr>
            </w:pPr>
          </w:p>
        </w:tc>
        <w:tc>
          <w:tcPr>
            <w:tcW w:w="1172" w:type="dxa"/>
            <w:tcBorders>
              <w:top w:val="single" w:sz="8" w:space="0" w:color="auto"/>
              <w:bottom w:val="single" w:sz="12" w:space="0" w:color="auto"/>
            </w:tcBorders>
          </w:tcPr>
          <w:p w14:paraId="70F8D99B" w14:textId="77777777" w:rsidR="009243D9" w:rsidRPr="00692085" w:rsidRDefault="009243D9" w:rsidP="00B40A6B">
            <w:pPr>
              <w:tabs>
                <w:tab w:val="decimal" w:pos="856"/>
              </w:tabs>
              <w:spacing w:after="0" w:line="20" w:lineRule="atLeast"/>
              <w:contextualSpacing/>
              <w:rPr>
                <w:rFonts w:ascii="Verdana" w:hAnsi="Verdana" w:cs="Arial"/>
                <w:b/>
              </w:rPr>
            </w:pPr>
            <w:r w:rsidRPr="00692085">
              <w:rPr>
                <w:rFonts w:ascii="Verdana" w:hAnsi="Verdana" w:cs="Arial"/>
                <w:b/>
              </w:rPr>
              <w:t>1,745</w:t>
            </w:r>
          </w:p>
        </w:tc>
      </w:tr>
    </w:tbl>
    <w:p w14:paraId="45C0F175" w14:textId="77777777" w:rsidR="003A6F7E" w:rsidRPr="00692085" w:rsidRDefault="003A6F7E" w:rsidP="00CE29F3">
      <w:pPr>
        <w:tabs>
          <w:tab w:val="left" w:pos="567"/>
          <w:tab w:val="right" w:pos="8931"/>
        </w:tabs>
        <w:spacing w:after="0" w:line="20" w:lineRule="atLeast"/>
        <w:ind w:left="567" w:hanging="567"/>
        <w:contextualSpacing/>
        <w:rPr>
          <w:rFonts w:ascii="Verdana" w:hAnsi="Verdana" w:cs="Arial"/>
        </w:rPr>
      </w:pPr>
    </w:p>
    <w:p w14:paraId="15FBF018" w14:textId="77777777" w:rsidR="003A6F7E" w:rsidRPr="00692085" w:rsidRDefault="003A6F7E" w:rsidP="00CE29F3">
      <w:pPr>
        <w:tabs>
          <w:tab w:val="left" w:pos="567"/>
          <w:tab w:val="right" w:pos="8931"/>
        </w:tabs>
        <w:spacing w:after="0" w:line="20" w:lineRule="atLeast"/>
        <w:ind w:left="567" w:hanging="567"/>
        <w:contextualSpacing/>
        <w:rPr>
          <w:rFonts w:ascii="Verdana" w:hAnsi="Verdana" w:cs="Arial"/>
        </w:rPr>
      </w:pPr>
    </w:p>
    <w:p w14:paraId="7D369358" w14:textId="77777777" w:rsidR="003A6F7E" w:rsidRPr="00692085" w:rsidRDefault="003A6F7E" w:rsidP="00CE29F3">
      <w:pPr>
        <w:tabs>
          <w:tab w:val="left" w:pos="567"/>
          <w:tab w:val="right" w:pos="8931"/>
        </w:tabs>
        <w:spacing w:after="0" w:line="20" w:lineRule="atLeast"/>
        <w:ind w:left="567" w:hanging="567"/>
        <w:contextualSpacing/>
        <w:rPr>
          <w:rFonts w:ascii="Verdana" w:hAnsi="Verdana" w:cs="Arial"/>
          <w:b/>
          <w:iCs/>
        </w:rPr>
      </w:pPr>
      <w:r w:rsidRPr="00692085">
        <w:rPr>
          <w:rFonts w:ascii="Verdana" w:hAnsi="Verdana" w:cs="Arial"/>
          <w:b/>
          <w:iCs/>
        </w:rPr>
        <w:t>Tutorial note</w:t>
      </w:r>
      <w:r w:rsidR="002F6025" w:rsidRPr="00692085">
        <w:rPr>
          <w:rFonts w:ascii="Verdana" w:hAnsi="Verdana" w:cs="Arial"/>
          <w:b/>
          <w:iCs/>
        </w:rPr>
        <w:t>s</w:t>
      </w:r>
      <w:r w:rsidRPr="00692085">
        <w:rPr>
          <w:rFonts w:ascii="Verdana" w:hAnsi="Verdana" w:cs="Arial"/>
          <w:b/>
          <w:iCs/>
        </w:rPr>
        <w:t xml:space="preserve">: </w:t>
      </w:r>
    </w:p>
    <w:p w14:paraId="1D98CA6D" w14:textId="77777777" w:rsidR="003A6F7E" w:rsidRPr="00692085" w:rsidRDefault="003A6F7E" w:rsidP="00CE29F3">
      <w:pPr>
        <w:tabs>
          <w:tab w:val="left" w:pos="567"/>
          <w:tab w:val="right" w:pos="8931"/>
        </w:tabs>
        <w:spacing w:after="0" w:line="20" w:lineRule="atLeast"/>
        <w:ind w:left="567" w:hanging="567"/>
        <w:contextualSpacing/>
        <w:rPr>
          <w:rFonts w:ascii="Verdana" w:hAnsi="Verdana" w:cs="Arial"/>
          <w:iCs/>
        </w:rPr>
      </w:pPr>
    </w:p>
    <w:p w14:paraId="099A671B" w14:textId="77777777" w:rsidR="003A6F7E" w:rsidRPr="00692085" w:rsidRDefault="003A6F7E" w:rsidP="00CE29F3">
      <w:pPr>
        <w:pStyle w:val="BodyText"/>
        <w:tabs>
          <w:tab w:val="left" w:pos="567"/>
          <w:tab w:val="right" w:pos="8931"/>
        </w:tabs>
        <w:spacing w:line="20" w:lineRule="atLeast"/>
        <w:ind w:left="567" w:hanging="567"/>
        <w:contextualSpacing/>
        <w:jc w:val="left"/>
        <w:rPr>
          <w:rFonts w:ascii="Verdana" w:hAnsi="Verdana" w:cs="Arial"/>
          <w:i w:val="0"/>
          <w:iCs/>
        </w:rPr>
      </w:pPr>
      <w:r w:rsidRPr="00692085">
        <w:rPr>
          <w:rFonts w:ascii="Verdana" w:hAnsi="Verdana" w:cs="Arial"/>
          <w:i w:val="0"/>
          <w:iCs/>
        </w:rPr>
        <w:t>(1)</w:t>
      </w:r>
      <w:r w:rsidR="002F6025" w:rsidRPr="00692085">
        <w:rPr>
          <w:rFonts w:ascii="Verdana" w:hAnsi="Verdana" w:cs="Arial"/>
          <w:i w:val="0"/>
          <w:iCs/>
        </w:rPr>
        <w:tab/>
      </w:r>
      <w:r w:rsidRPr="00692085">
        <w:rPr>
          <w:rFonts w:ascii="Verdana" w:hAnsi="Verdana" w:cs="Arial"/>
          <w:i w:val="0"/>
          <w:iCs/>
        </w:rPr>
        <w:t>Repairs in a void period which is preceded by a lease at full rent are allowed (shop 1).</w:t>
      </w:r>
    </w:p>
    <w:p w14:paraId="0372306F" w14:textId="77777777" w:rsidR="003A6F7E" w:rsidRPr="00692085" w:rsidRDefault="003A6F7E" w:rsidP="00CE29F3">
      <w:pPr>
        <w:tabs>
          <w:tab w:val="left" w:pos="567"/>
          <w:tab w:val="right" w:pos="8931"/>
        </w:tabs>
        <w:spacing w:after="0" w:line="20" w:lineRule="atLeast"/>
        <w:ind w:left="567" w:hanging="567"/>
        <w:contextualSpacing/>
        <w:rPr>
          <w:rFonts w:ascii="Verdana" w:hAnsi="Verdana" w:cs="Arial"/>
        </w:rPr>
      </w:pPr>
    </w:p>
    <w:p w14:paraId="4EB8B996" w14:textId="77777777" w:rsidR="003A6F7E" w:rsidRPr="00692085" w:rsidRDefault="003A6F7E" w:rsidP="00CE29F3">
      <w:pPr>
        <w:tabs>
          <w:tab w:val="left" w:pos="567"/>
          <w:tab w:val="right" w:pos="8931"/>
        </w:tabs>
        <w:spacing w:after="0" w:line="20" w:lineRule="atLeast"/>
        <w:ind w:left="567" w:hanging="567"/>
        <w:contextualSpacing/>
        <w:rPr>
          <w:rFonts w:ascii="Verdana" w:hAnsi="Verdana" w:cs="Arial"/>
        </w:rPr>
      </w:pPr>
      <w:r w:rsidRPr="00692085">
        <w:rPr>
          <w:rFonts w:ascii="Verdana" w:hAnsi="Verdana" w:cs="Arial"/>
        </w:rPr>
        <w:t>(2)</w:t>
      </w:r>
      <w:r w:rsidR="002F6025" w:rsidRPr="00692085">
        <w:rPr>
          <w:rFonts w:ascii="Verdana" w:hAnsi="Verdana" w:cs="Arial"/>
        </w:rPr>
        <w:tab/>
      </w:r>
      <w:r w:rsidRPr="00692085">
        <w:rPr>
          <w:rFonts w:ascii="Verdana" w:hAnsi="Verdana" w:cs="Arial"/>
        </w:rPr>
        <w:t>Repairs relating to conditions present when the building is purchased are not generally allowable (dry rot in Shop 2).</w:t>
      </w:r>
      <w:r w:rsidR="000315CC" w:rsidRPr="00692085">
        <w:rPr>
          <w:rFonts w:ascii="Verdana" w:hAnsi="Verdana" w:cs="Arial"/>
        </w:rPr>
        <w:t xml:space="preserve"> (Law Shipping).</w:t>
      </w:r>
    </w:p>
    <w:p w14:paraId="120B29B8" w14:textId="514C2A32" w:rsidR="000F04DF" w:rsidRPr="00692085" w:rsidRDefault="000F04DF" w:rsidP="00CE29F3">
      <w:pPr>
        <w:spacing w:after="0" w:line="20" w:lineRule="atLeast"/>
        <w:contextualSpacing/>
        <w:rPr>
          <w:rFonts w:ascii="Verdana" w:hAnsi="Verdana" w:cs="Arial"/>
        </w:rPr>
      </w:pPr>
      <w:r w:rsidRPr="00692085">
        <w:rPr>
          <w:rFonts w:ascii="Verdana" w:hAnsi="Verdana" w:cs="Arial"/>
        </w:rPr>
        <w:br w:type="page"/>
      </w:r>
    </w:p>
    <w:p w14:paraId="2C3CB6F5" w14:textId="4475E199" w:rsidR="00AE33A6" w:rsidRPr="00692085" w:rsidRDefault="00AE33A6" w:rsidP="00CE29F3">
      <w:pPr>
        <w:shd w:val="clear" w:color="auto" w:fill="BFBFBF"/>
        <w:tabs>
          <w:tab w:val="left" w:pos="567"/>
          <w:tab w:val="right" w:pos="8931"/>
        </w:tabs>
        <w:spacing w:after="0" w:line="20" w:lineRule="atLeast"/>
        <w:ind w:left="567" w:hanging="567"/>
        <w:contextualSpacing/>
        <w:rPr>
          <w:rFonts w:ascii="Verdana" w:hAnsi="Verdana" w:cs="Arial"/>
          <w:sz w:val="28"/>
          <w:szCs w:val="28"/>
        </w:rPr>
      </w:pPr>
      <w:r w:rsidRPr="00692085">
        <w:rPr>
          <w:rFonts w:ascii="Verdana" w:hAnsi="Verdana" w:cs="Arial"/>
          <w:sz w:val="28"/>
          <w:szCs w:val="28"/>
        </w:rPr>
        <w:lastRenderedPageBreak/>
        <w:t xml:space="preserve">Chapter </w:t>
      </w:r>
      <w:r w:rsidR="00F469DD" w:rsidRPr="00692085">
        <w:rPr>
          <w:rFonts w:ascii="Verdana" w:hAnsi="Verdana" w:cs="Arial"/>
          <w:sz w:val="28"/>
          <w:szCs w:val="28"/>
        </w:rPr>
        <w:t xml:space="preserve">11 </w:t>
      </w:r>
      <w:r w:rsidRPr="00692085">
        <w:rPr>
          <w:rFonts w:ascii="Verdana" w:hAnsi="Verdana" w:cs="Arial"/>
          <w:sz w:val="28"/>
          <w:szCs w:val="28"/>
        </w:rPr>
        <w:t>Capital allowances</w:t>
      </w:r>
    </w:p>
    <w:p w14:paraId="3043AACC" w14:textId="77777777" w:rsidR="00AE33A6" w:rsidRPr="00692085" w:rsidRDefault="00AE33A6" w:rsidP="00CE29F3">
      <w:pPr>
        <w:tabs>
          <w:tab w:val="left" w:pos="567"/>
          <w:tab w:val="right" w:pos="8931"/>
        </w:tabs>
        <w:spacing w:after="0" w:line="20" w:lineRule="atLeast"/>
        <w:ind w:left="567" w:hanging="567"/>
        <w:contextualSpacing/>
        <w:rPr>
          <w:rFonts w:ascii="Verdana" w:hAnsi="Verdana" w:cs="Arial"/>
        </w:rPr>
      </w:pPr>
    </w:p>
    <w:p w14:paraId="2EFC2D20" w14:textId="77777777" w:rsidR="009B4592" w:rsidRPr="00692085" w:rsidRDefault="009B4592" w:rsidP="00CE29F3">
      <w:pPr>
        <w:tabs>
          <w:tab w:val="left" w:pos="567"/>
          <w:tab w:val="right" w:pos="8931"/>
        </w:tabs>
        <w:spacing w:after="0" w:line="20" w:lineRule="atLeast"/>
        <w:ind w:left="567" w:hanging="567"/>
        <w:contextualSpacing/>
        <w:rPr>
          <w:rFonts w:ascii="Verdana" w:hAnsi="Verdana" w:cs="Arial"/>
          <w:b/>
        </w:rPr>
      </w:pPr>
    </w:p>
    <w:p w14:paraId="1B5BF660" w14:textId="795C8DC9" w:rsidR="00AE33A6" w:rsidRPr="00692085" w:rsidRDefault="004120FE" w:rsidP="00CE29F3">
      <w:pPr>
        <w:shd w:val="clear" w:color="auto" w:fill="BFBFBF"/>
        <w:tabs>
          <w:tab w:val="left" w:pos="567"/>
          <w:tab w:val="right" w:pos="8931"/>
        </w:tabs>
        <w:spacing w:after="0" w:line="20" w:lineRule="atLeast"/>
        <w:ind w:left="567" w:hanging="567"/>
        <w:contextualSpacing/>
        <w:rPr>
          <w:rFonts w:ascii="Verdana" w:hAnsi="Verdana" w:cs="Arial"/>
          <w:b/>
        </w:rPr>
      </w:pPr>
      <w:r w:rsidRPr="00692085">
        <w:rPr>
          <w:rFonts w:ascii="Verdana" w:hAnsi="Verdana" w:cs="Arial"/>
          <w:b/>
        </w:rPr>
        <w:t xml:space="preserve">Question </w:t>
      </w:r>
      <w:r w:rsidR="00F469DD" w:rsidRPr="00692085">
        <w:rPr>
          <w:rFonts w:ascii="Verdana" w:hAnsi="Verdana" w:cs="Arial"/>
          <w:b/>
        </w:rPr>
        <w:t>11</w:t>
      </w:r>
      <w:r w:rsidR="00A0754D" w:rsidRPr="00692085">
        <w:rPr>
          <w:rFonts w:ascii="Verdana" w:hAnsi="Verdana" w:cs="Arial"/>
          <w:b/>
        </w:rPr>
        <w:t>.</w:t>
      </w:r>
      <w:r w:rsidR="009E31B4" w:rsidRPr="00692085">
        <w:rPr>
          <w:rFonts w:ascii="Verdana" w:hAnsi="Verdana" w:cs="Arial"/>
          <w:b/>
        </w:rPr>
        <w:t>3</w:t>
      </w:r>
      <w:r w:rsidRPr="00692085">
        <w:rPr>
          <w:rFonts w:ascii="Verdana" w:hAnsi="Verdana" w:cs="Arial"/>
          <w:b/>
        </w:rPr>
        <w:t>,</w:t>
      </w:r>
      <w:r w:rsidR="00AE33A6" w:rsidRPr="00692085">
        <w:rPr>
          <w:rFonts w:ascii="Verdana" w:hAnsi="Verdana" w:cs="Arial"/>
          <w:b/>
        </w:rPr>
        <w:t xml:space="preserve"> Wilton</w:t>
      </w:r>
    </w:p>
    <w:p w14:paraId="4CA96C17" w14:textId="77777777" w:rsidR="007172EA" w:rsidRPr="00692085" w:rsidRDefault="007172EA" w:rsidP="007172EA">
      <w:pPr>
        <w:tabs>
          <w:tab w:val="left" w:pos="567"/>
          <w:tab w:val="right" w:pos="8931"/>
        </w:tabs>
        <w:spacing w:after="0" w:line="20" w:lineRule="atLeast"/>
        <w:ind w:left="567" w:hanging="567"/>
        <w:contextualSpacing/>
        <w:rPr>
          <w:rFonts w:ascii="Verdana" w:hAnsi="Verdana"/>
        </w:rPr>
      </w:pPr>
    </w:p>
    <w:tbl>
      <w:tblPr>
        <w:tblW w:w="9106" w:type="dxa"/>
        <w:tblLayout w:type="fixed"/>
        <w:tblCellMar>
          <w:left w:w="0" w:type="dxa"/>
          <w:right w:w="0" w:type="dxa"/>
        </w:tblCellMar>
        <w:tblLook w:val="0000" w:firstRow="0" w:lastRow="0" w:firstColumn="0" w:lastColumn="0" w:noHBand="0" w:noVBand="0"/>
      </w:tblPr>
      <w:tblGrid>
        <w:gridCol w:w="5247"/>
        <w:gridCol w:w="1328"/>
        <w:gridCol w:w="1233"/>
        <w:gridCol w:w="1298"/>
      </w:tblGrid>
      <w:tr w:rsidR="007172EA" w:rsidRPr="00692085" w14:paraId="278AB6F8" w14:textId="77777777" w:rsidTr="00995D09">
        <w:tc>
          <w:tcPr>
            <w:tcW w:w="5247" w:type="dxa"/>
          </w:tcPr>
          <w:p w14:paraId="1AA49BAE" w14:textId="77777777" w:rsidR="007172EA" w:rsidRPr="00692085" w:rsidRDefault="007172EA" w:rsidP="00995D09">
            <w:pPr>
              <w:pStyle w:val="textb1"/>
              <w:tabs>
                <w:tab w:val="clear" w:pos="540"/>
                <w:tab w:val="right" w:pos="8931"/>
              </w:tabs>
              <w:spacing w:before="0" w:line="20" w:lineRule="atLeast"/>
              <w:ind w:left="0" w:firstLine="0"/>
              <w:contextualSpacing/>
              <w:rPr>
                <w:rFonts w:ascii="Verdana" w:hAnsi="Verdana" w:cs="Arial"/>
                <w:sz w:val="20"/>
              </w:rPr>
            </w:pPr>
          </w:p>
        </w:tc>
        <w:tc>
          <w:tcPr>
            <w:tcW w:w="1328" w:type="dxa"/>
          </w:tcPr>
          <w:p w14:paraId="37F51636"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Mar>
              <w:left w:w="108" w:type="dxa"/>
              <w:right w:w="108" w:type="dxa"/>
            </w:tcMar>
          </w:tcPr>
          <w:p w14:paraId="5061F1B4"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r w:rsidRPr="00692085">
              <w:rPr>
                <w:rFonts w:ascii="Verdana" w:hAnsi="Verdana" w:cs="Arial"/>
                <w:sz w:val="20"/>
              </w:rPr>
              <w:t xml:space="preserve">General </w:t>
            </w:r>
          </w:p>
          <w:p w14:paraId="5882694B"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r w:rsidRPr="00692085">
              <w:rPr>
                <w:rFonts w:ascii="Verdana" w:hAnsi="Verdana" w:cs="Arial"/>
                <w:sz w:val="20"/>
              </w:rPr>
              <w:t>pool</w:t>
            </w:r>
          </w:p>
        </w:tc>
        <w:tc>
          <w:tcPr>
            <w:tcW w:w="1298" w:type="dxa"/>
          </w:tcPr>
          <w:p w14:paraId="1E0E5976"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r w:rsidRPr="00692085">
              <w:rPr>
                <w:rFonts w:ascii="Verdana" w:hAnsi="Verdana" w:cs="Arial"/>
                <w:sz w:val="20"/>
              </w:rPr>
              <w:t>Allowances</w:t>
            </w:r>
          </w:p>
        </w:tc>
      </w:tr>
      <w:tr w:rsidR="007172EA" w:rsidRPr="00692085" w14:paraId="633D02F0" w14:textId="77777777" w:rsidTr="00995D09">
        <w:tc>
          <w:tcPr>
            <w:tcW w:w="5247" w:type="dxa"/>
          </w:tcPr>
          <w:p w14:paraId="0F9A1D4A" w14:textId="03D4226F"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b/>
                <w:sz w:val="20"/>
              </w:rPr>
            </w:pPr>
            <w:r w:rsidRPr="00692085">
              <w:rPr>
                <w:rFonts w:ascii="Verdana" w:hAnsi="Verdana" w:cs="Arial"/>
                <w:b/>
                <w:sz w:val="20"/>
              </w:rPr>
              <w:t>1</w:t>
            </w:r>
            <w:r w:rsidRPr="00692085">
              <w:rPr>
                <w:rFonts w:ascii="Verdana" w:hAnsi="Verdana" w:cs="Arial"/>
                <w:b/>
                <w:sz w:val="20"/>
                <w:vertAlign w:val="superscript"/>
              </w:rPr>
              <w:t>st</w:t>
            </w:r>
            <w:r w:rsidRPr="00692085">
              <w:rPr>
                <w:rFonts w:ascii="Verdana" w:hAnsi="Verdana" w:cs="Arial"/>
                <w:b/>
                <w:sz w:val="20"/>
              </w:rPr>
              <w:t xml:space="preserve"> May </w:t>
            </w:r>
            <w:r w:rsidR="0007525E">
              <w:rPr>
                <w:rFonts w:ascii="Verdana" w:hAnsi="Verdana" w:cs="Arial"/>
                <w:b/>
                <w:sz w:val="20"/>
              </w:rPr>
              <w:t>2026</w:t>
            </w:r>
            <w:r w:rsidR="0007525E" w:rsidRPr="00692085">
              <w:rPr>
                <w:rFonts w:ascii="Verdana" w:hAnsi="Verdana" w:cs="Arial"/>
                <w:b/>
                <w:sz w:val="20"/>
              </w:rPr>
              <w:t xml:space="preserve"> </w:t>
            </w:r>
            <w:r w:rsidRPr="00692085">
              <w:rPr>
                <w:rFonts w:ascii="Verdana" w:hAnsi="Verdana" w:cs="Arial"/>
                <w:b/>
                <w:sz w:val="20"/>
              </w:rPr>
              <w:t>– 31</w:t>
            </w:r>
            <w:r w:rsidRPr="00692085">
              <w:rPr>
                <w:rFonts w:ascii="Verdana" w:hAnsi="Verdana" w:cs="Arial"/>
                <w:b/>
                <w:sz w:val="20"/>
                <w:vertAlign w:val="superscript"/>
              </w:rPr>
              <w:t>st</w:t>
            </w:r>
            <w:r w:rsidRPr="00692085">
              <w:rPr>
                <w:rFonts w:ascii="Verdana" w:hAnsi="Verdana" w:cs="Arial"/>
                <w:b/>
                <w:sz w:val="20"/>
              </w:rPr>
              <w:t xml:space="preserve"> July </w:t>
            </w:r>
            <w:r w:rsidR="0007525E">
              <w:rPr>
                <w:rFonts w:ascii="Verdana" w:hAnsi="Verdana" w:cs="Arial"/>
                <w:b/>
                <w:sz w:val="20"/>
              </w:rPr>
              <w:t>2027</w:t>
            </w:r>
          </w:p>
        </w:tc>
        <w:tc>
          <w:tcPr>
            <w:tcW w:w="1328" w:type="dxa"/>
          </w:tcPr>
          <w:p w14:paraId="26626784"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r w:rsidRPr="00692085">
              <w:rPr>
                <w:rFonts w:ascii="Verdana" w:hAnsi="Verdana" w:cs="Arial"/>
                <w:sz w:val="20"/>
              </w:rPr>
              <w:tab/>
              <w:t>£</w:t>
            </w:r>
          </w:p>
        </w:tc>
        <w:tc>
          <w:tcPr>
            <w:tcW w:w="1233" w:type="dxa"/>
            <w:tcMar>
              <w:left w:w="108" w:type="dxa"/>
              <w:right w:w="108" w:type="dxa"/>
            </w:tcMar>
          </w:tcPr>
          <w:p w14:paraId="2829FF4F"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r w:rsidRPr="00692085">
              <w:rPr>
                <w:rFonts w:ascii="Verdana" w:hAnsi="Verdana" w:cs="Arial"/>
                <w:sz w:val="20"/>
              </w:rPr>
              <w:t>£</w:t>
            </w:r>
          </w:p>
        </w:tc>
        <w:tc>
          <w:tcPr>
            <w:tcW w:w="1298" w:type="dxa"/>
          </w:tcPr>
          <w:p w14:paraId="6E3430B2"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r w:rsidRPr="00692085">
              <w:rPr>
                <w:rFonts w:ascii="Verdana" w:hAnsi="Verdana" w:cs="Arial"/>
                <w:sz w:val="20"/>
              </w:rPr>
              <w:tab/>
              <w:t>£</w:t>
            </w:r>
          </w:p>
        </w:tc>
      </w:tr>
      <w:tr w:rsidR="007172EA" w:rsidRPr="00692085" w14:paraId="47712045" w14:textId="77777777" w:rsidTr="00995D09">
        <w:tc>
          <w:tcPr>
            <w:tcW w:w="5247" w:type="dxa"/>
          </w:tcPr>
          <w:p w14:paraId="36A6AF25"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bCs/>
                <w:sz w:val="20"/>
              </w:rPr>
            </w:pPr>
            <w:r w:rsidRPr="00692085">
              <w:rPr>
                <w:rFonts w:ascii="Verdana" w:hAnsi="Verdana" w:cs="Arial"/>
                <w:bCs/>
                <w:sz w:val="20"/>
              </w:rPr>
              <w:t>Qualifying expenditure</w:t>
            </w:r>
          </w:p>
        </w:tc>
        <w:tc>
          <w:tcPr>
            <w:tcW w:w="1328" w:type="dxa"/>
          </w:tcPr>
          <w:p w14:paraId="3399DEE1"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r w:rsidRPr="00692085">
              <w:rPr>
                <w:rFonts w:ascii="Verdana" w:hAnsi="Verdana" w:cs="Arial"/>
                <w:sz w:val="20"/>
              </w:rPr>
              <w:tab/>
              <w:t>968,750</w:t>
            </w:r>
          </w:p>
        </w:tc>
        <w:tc>
          <w:tcPr>
            <w:tcW w:w="1233" w:type="dxa"/>
            <w:tcMar>
              <w:left w:w="108" w:type="dxa"/>
              <w:right w:w="108" w:type="dxa"/>
            </w:tcMar>
          </w:tcPr>
          <w:p w14:paraId="31083FAC"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p>
        </w:tc>
        <w:tc>
          <w:tcPr>
            <w:tcW w:w="1298" w:type="dxa"/>
          </w:tcPr>
          <w:p w14:paraId="247F6C79"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p>
        </w:tc>
      </w:tr>
      <w:tr w:rsidR="007172EA" w:rsidRPr="00692085" w14:paraId="11605C3F" w14:textId="77777777" w:rsidTr="00995D09">
        <w:tc>
          <w:tcPr>
            <w:tcW w:w="5247" w:type="dxa"/>
          </w:tcPr>
          <w:p w14:paraId="59EFC763"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bCs/>
                <w:sz w:val="20"/>
              </w:rPr>
            </w:pPr>
            <w:r w:rsidRPr="00692085">
              <w:rPr>
                <w:rFonts w:ascii="Verdana" w:hAnsi="Verdana" w:cs="Arial"/>
                <w:bCs/>
                <w:sz w:val="20"/>
              </w:rPr>
              <w:t>AIA</w:t>
            </w:r>
          </w:p>
        </w:tc>
        <w:tc>
          <w:tcPr>
            <w:tcW w:w="1328" w:type="dxa"/>
          </w:tcPr>
          <w:p w14:paraId="5EC11660"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r w:rsidRPr="00692085">
              <w:rPr>
                <w:rFonts w:ascii="Verdana" w:hAnsi="Verdana" w:cs="Arial"/>
                <w:sz w:val="20"/>
              </w:rPr>
              <w:tab/>
              <w:t>(968,750)</w:t>
            </w:r>
          </w:p>
        </w:tc>
        <w:tc>
          <w:tcPr>
            <w:tcW w:w="1233" w:type="dxa"/>
            <w:tcMar>
              <w:left w:w="108" w:type="dxa"/>
              <w:right w:w="108" w:type="dxa"/>
            </w:tcMar>
          </w:tcPr>
          <w:p w14:paraId="308452EB"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p>
        </w:tc>
        <w:tc>
          <w:tcPr>
            <w:tcW w:w="1298" w:type="dxa"/>
          </w:tcPr>
          <w:p w14:paraId="5F6DC661"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r w:rsidRPr="00692085">
              <w:rPr>
                <w:rFonts w:ascii="Verdana" w:hAnsi="Verdana" w:cs="Arial"/>
                <w:sz w:val="20"/>
              </w:rPr>
              <w:tab/>
              <w:t>968,750</w:t>
            </w:r>
          </w:p>
        </w:tc>
      </w:tr>
      <w:tr w:rsidR="007172EA" w:rsidRPr="00692085" w14:paraId="022EA596" w14:textId="77777777" w:rsidTr="00995D09">
        <w:tc>
          <w:tcPr>
            <w:tcW w:w="5247" w:type="dxa"/>
          </w:tcPr>
          <w:p w14:paraId="38BF8AAB"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p>
        </w:tc>
        <w:tc>
          <w:tcPr>
            <w:tcW w:w="1328" w:type="dxa"/>
            <w:tcMar>
              <w:left w:w="108" w:type="dxa"/>
              <w:right w:w="108" w:type="dxa"/>
            </w:tcMar>
          </w:tcPr>
          <w:p w14:paraId="27379B4A"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Mar>
              <w:left w:w="108" w:type="dxa"/>
              <w:right w:w="108" w:type="dxa"/>
            </w:tcMar>
          </w:tcPr>
          <w:p w14:paraId="1B4D1F35"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p>
        </w:tc>
        <w:tc>
          <w:tcPr>
            <w:tcW w:w="1298" w:type="dxa"/>
            <w:tcBorders>
              <w:top w:val="single" w:sz="8" w:space="0" w:color="auto"/>
              <w:bottom w:val="single" w:sz="18" w:space="0" w:color="auto"/>
            </w:tcBorders>
          </w:tcPr>
          <w:p w14:paraId="78B2E601"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b/>
                <w:sz w:val="20"/>
              </w:rPr>
            </w:pPr>
            <w:r w:rsidRPr="00692085">
              <w:rPr>
                <w:rFonts w:ascii="Verdana" w:hAnsi="Verdana" w:cs="Arial"/>
                <w:b/>
                <w:sz w:val="20"/>
              </w:rPr>
              <w:tab/>
              <w:t>968,750</w:t>
            </w:r>
          </w:p>
        </w:tc>
      </w:tr>
      <w:tr w:rsidR="007172EA" w:rsidRPr="00692085" w14:paraId="6FEF29C1" w14:textId="77777777" w:rsidTr="00995D09">
        <w:tc>
          <w:tcPr>
            <w:tcW w:w="5247" w:type="dxa"/>
          </w:tcPr>
          <w:p w14:paraId="52930A49" w14:textId="15EAAFF1" w:rsidR="007172EA" w:rsidRPr="00692085" w:rsidRDefault="007172EA" w:rsidP="00995D09">
            <w:pPr>
              <w:pStyle w:val="textb1"/>
              <w:tabs>
                <w:tab w:val="clear" w:pos="540"/>
                <w:tab w:val="right" w:pos="8931"/>
              </w:tabs>
              <w:spacing w:before="0" w:line="20" w:lineRule="atLeast"/>
              <w:ind w:left="0" w:firstLine="0"/>
              <w:contextualSpacing/>
              <w:jc w:val="both"/>
              <w:rPr>
                <w:rFonts w:ascii="Verdana" w:hAnsi="Verdana" w:cs="Arial"/>
                <w:b/>
                <w:sz w:val="20"/>
              </w:rPr>
            </w:pPr>
            <w:r w:rsidRPr="00692085">
              <w:rPr>
                <w:rFonts w:ascii="Verdana" w:hAnsi="Verdana" w:cs="Arial"/>
                <w:b/>
                <w:sz w:val="20"/>
              </w:rPr>
              <w:t>1</w:t>
            </w:r>
            <w:r w:rsidRPr="00692085">
              <w:rPr>
                <w:rFonts w:ascii="Verdana" w:hAnsi="Verdana" w:cs="Arial"/>
                <w:b/>
                <w:sz w:val="20"/>
                <w:vertAlign w:val="superscript"/>
              </w:rPr>
              <w:t>st</w:t>
            </w:r>
            <w:r w:rsidRPr="00692085">
              <w:rPr>
                <w:rFonts w:ascii="Verdana" w:hAnsi="Verdana" w:cs="Arial"/>
                <w:b/>
                <w:sz w:val="20"/>
              </w:rPr>
              <w:t xml:space="preserve"> August </w:t>
            </w:r>
            <w:r w:rsidR="0007525E">
              <w:rPr>
                <w:rFonts w:ascii="Verdana" w:hAnsi="Verdana" w:cs="Arial"/>
                <w:b/>
                <w:sz w:val="20"/>
              </w:rPr>
              <w:t>2027</w:t>
            </w:r>
            <w:r w:rsidR="0007525E" w:rsidRPr="00692085">
              <w:rPr>
                <w:rFonts w:ascii="Verdana" w:hAnsi="Verdana" w:cs="Arial"/>
                <w:b/>
                <w:sz w:val="20"/>
              </w:rPr>
              <w:t xml:space="preserve"> </w:t>
            </w:r>
            <w:r w:rsidRPr="00692085">
              <w:rPr>
                <w:rFonts w:ascii="Verdana" w:hAnsi="Verdana" w:cs="Arial"/>
                <w:b/>
                <w:sz w:val="20"/>
              </w:rPr>
              <w:t>– 31</w:t>
            </w:r>
            <w:r w:rsidRPr="00692085">
              <w:rPr>
                <w:rFonts w:ascii="Verdana" w:hAnsi="Verdana" w:cs="Arial"/>
                <w:b/>
                <w:sz w:val="20"/>
                <w:vertAlign w:val="superscript"/>
              </w:rPr>
              <w:t>st</w:t>
            </w:r>
            <w:r w:rsidRPr="00692085">
              <w:rPr>
                <w:rFonts w:ascii="Verdana" w:hAnsi="Verdana" w:cs="Arial"/>
                <w:b/>
                <w:sz w:val="20"/>
              </w:rPr>
              <w:t xml:space="preserve"> July </w:t>
            </w:r>
            <w:r w:rsidR="0007525E">
              <w:rPr>
                <w:rFonts w:ascii="Verdana" w:hAnsi="Verdana" w:cs="Arial"/>
                <w:b/>
                <w:sz w:val="20"/>
              </w:rPr>
              <w:t>2028</w:t>
            </w:r>
          </w:p>
        </w:tc>
        <w:tc>
          <w:tcPr>
            <w:tcW w:w="1328" w:type="dxa"/>
          </w:tcPr>
          <w:p w14:paraId="6DFE8576"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Pr>
          <w:p w14:paraId="5852E2C5"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p>
        </w:tc>
        <w:tc>
          <w:tcPr>
            <w:tcW w:w="1298" w:type="dxa"/>
          </w:tcPr>
          <w:p w14:paraId="7ED296C6"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p>
        </w:tc>
      </w:tr>
      <w:tr w:rsidR="007172EA" w:rsidRPr="00692085" w14:paraId="0F16ECB0" w14:textId="77777777" w:rsidTr="00995D09">
        <w:tc>
          <w:tcPr>
            <w:tcW w:w="5247" w:type="dxa"/>
          </w:tcPr>
          <w:p w14:paraId="4521CCD2"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r w:rsidRPr="00692085">
              <w:rPr>
                <w:rFonts w:ascii="Verdana" w:hAnsi="Verdana" w:cs="Arial"/>
                <w:sz w:val="20"/>
              </w:rPr>
              <w:t>Qualifying expenditure</w:t>
            </w:r>
          </w:p>
          <w:p w14:paraId="3CBB69EF"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r w:rsidRPr="00692085">
              <w:rPr>
                <w:rFonts w:ascii="Verdana" w:hAnsi="Verdana" w:cs="Arial"/>
                <w:sz w:val="20"/>
              </w:rPr>
              <w:t>(Cars with 25g/km CO</w:t>
            </w:r>
            <w:r w:rsidRPr="00692085">
              <w:rPr>
                <w:rFonts w:ascii="Verdana" w:hAnsi="Verdana" w:cs="Arial"/>
                <w:sz w:val="20"/>
                <w:vertAlign w:val="subscript"/>
              </w:rPr>
              <w:t>2</w:t>
            </w:r>
            <w:r w:rsidRPr="00692085">
              <w:rPr>
                <w:rFonts w:ascii="Verdana" w:hAnsi="Verdana" w:cs="Arial"/>
                <w:sz w:val="20"/>
              </w:rPr>
              <w:t xml:space="preserve"> emissions)</w:t>
            </w:r>
            <w:r w:rsidRPr="00692085">
              <w:rPr>
                <w:rFonts w:ascii="Verdana" w:hAnsi="Verdana" w:cs="Arial"/>
                <w:sz w:val="20"/>
              </w:rPr>
              <w:tab/>
            </w:r>
          </w:p>
        </w:tc>
        <w:tc>
          <w:tcPr>
            <w:tcW w:w="1328" w:type="dxa"/>
            <w:tcMar>
              <w:left w:w="108" w:type="dxa"/>
              <w:right w:w="108" w:type="dxa"/>
            </w:tcMar>
          </w:tcPr>
          <w:p w14:paraId="7CDBC0E6"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Mar>
              <w:left w:w="108" w:type="dxa"/>
              <w:right w:w="108" w:type="dxa"/>
            </w:tcMar>
          </w:tcPr>
          <w:p w14:paraId="158437E9"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p>
          <w:p w14:paraId="0C619EF8"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r w:rsidRPr="00692085">
              <w:rPr>
                <w:rFonts w:ascii="Verdana" w:hAnsi="Verdana" w:cs="Arial"/>
                <w:sz w:val="20"/>
              </w:rPr>
              <w:t>62,000</w:t>
            </w:r>
          </w:p>
        </w:tc>
        <w:tc>
          <w:tcPr>
            <w:tcW w:w="1298" w:type="dxa"/>
          </w:tcPr>
          <w:p w14:paraId="181C41D9"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p>
        </w:tc>
      </w:tr>
      <w:tr w:rsidR="007172EA" w:rsidRPr="00692085" w14:paraId="4FBF67D8" w14:textId="77777777" w:rsidTr="00995D09">
        <w:tc>
          <w:tcPr>
            <w:tcW w:w="5247" w:type="dxa"/>
          </w:tcPr>
          <w:p w14:paraId="7D82E105"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r w:rsidRPr="00692085">
              <w:rPr>
                <w:rFonts w:ascii="Verdana" w:hAnsi="Verdana" w:cs="Arial"/>
                <w:sz w:val="20"/>
              </w:rPr>
              <w:t>Disposal (measured as proceeds)</w:t>
            </w:r>
          </w:p>
        </w:tc>
        <w:tc>
          <w:tcPr>
            <w:tcW w:w="1328" w:type="dxa"/>
            <w:tcMar>
              <w:left w:w="108" w:type="dxa"/>
              <w:right w:w="108" w:type="dxa"/>
            </w:tcMar>
          </w:tcPr>
          <w:p w14:paraId="20FF68CA"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Borders>
              <w:bottom w:val="single" w:sz="4" w:space="0" w:color="auto"/>
            </w:tcBorders>
            <w:tcMar>
              <w:left w:w="108" w:type="dxa"/>
              <w:right w:w="108" w:type="dxa"/>
            </w:tcMar>
          </w:tcPr>
          <w:p w14:paraId="0163DD7C"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r w:rsidRPr="00692085">
              <w:rPr>
                <w:rFonts w:ascii="Verdana" w:hAnsi="Verdana" w:cs="Arial"/>
                <w:sz w:val="20"/>
              </w:rPr>
              <w:t>(8,000)</w:t>
            </w:r>
          </w:p>
        </w:tc>
        <w:tc>
          <w:tcPr>
            <w:tcW w:w="1298" w:type="dxa"/>
          </w:tcPr>
          <w:p w14:paraId="6F349830"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p>
        </w:tc>
      </w:tr>
      <w:tr w:rsidR="007172EA" w:rsidRPr="00692085" w14:paraId="6E6C3224" w14:textId="77777777" w:rsidTr="00995D09">
        <w:tc>
          <w:tcPr>
            <w:tcW w:w="5247" w:type="dxa"/>
          </w:tcPr>
          <w:p w14:paraId="7CFF98F7"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p>
        </w:tc>
        <w:tc>
          <w:tcPr>
            <w:tcW w:w="1328" w:type="dxa"/>
            <w:tcMar>
              <w:left w:w="108" w:type="dxa"/>
              <w:right w:w="108" w:type="dxa"/>
            </w:tcMar>
          </w:tcPr>
          <w:p w14:paraId="749C3137"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Borders>
              <w:top w:val="single" w:sz="4" w:space="0" w:color="auto"/>
            </w:tcBorders>
            <w:tcMar>
              <w:left w:w="108" w:type="dxa"/>
              <w:right w:w="108" w:type="dxa"/>
            </w:tcMar>
          </w:tcPr>
          <w:p w14:paraId="271903FE"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r w:rsidRPr="00692085">
              <w:rPr>
                <w:rFonts w:ascii="Verdana" w:hAnsi="Verdana" w:cs="Arial"/>
                <w:sz w:val="20"/>
              </w:rPr>
              <w:t>54,000</w:t>
            </w:r>
          </w:p>
        </w:tc>
        <w:tc>
          <w:tcPr>
            <w:tcW w:w="1298" w:type="dxa"/>
          </w:tcPr>
          <w:p w14:paraId="05BAE83D"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p>
        </w:tc>
      </w:tr>
      <w:tr w:rsidR="007172EA" w:rsidRPr="00692085" w14:paraId="4071D100" w14:textId="77777777" w:rsidTr="00995D09">
        <w:tc>
          <w:tcPr>
            <w:tcW w:w="5247" w:type="dxa"/>
          </w:tcPr>
          <w:p w14:paraId="47CC81F1" w14:textId="05CC5F63"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r w:rsidRPr="00692085">
              <w:rPr>
                <w:rFonts w:ascii="Verdana" w:hAnsi="Verdana" w:cs="Arial"/>
                <w:sz w:val="20"/>
              </w:rPr>
              <w:t xml:space="preserve">WDA </w:t>
            </w:r>
            <w:r w:rsidR="002F546C">
              <w:rPr>
                <w:rFonts w:ascii="Verdana" w:hAnsi="Verdana" w:cs="Arial"/>
                <w:sz w:val="20"/>
              </w:rPr>
              <w:t>14</w:t>
            </w:r>
            <w:r w:rsidRPr="00692085">
              <w:rPr>
                <w:rFonts w:ascii="Verdana" w:hAnsi="Verdana" w:cs="Arial"/>
                <w:sz w:val="20"/>
              </w:rPr>
              <w:t>%</w:t>
            </w:r>
          </w:p>
        </w:tc>
        <w:tc>
          <w:tcPr>
            <w:tcW w:w="1328" w:type="dxa"/>
          </w:tcPr>
          <w:p w14:paraId="0BA1E5ED"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Borders>
              <w:bottom w:val="single" w:sz="4" w:space="0" w:color="auto"/>
            </w:tcBorders>
          </w:tcPr>
          <w:p w14:paraId="5CFE73BC" w14:textId="6D2796BF"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r w:rsidRPr="00692085">
              <w:rPr>
                <w:rFonts w:ascii="Verdana" w:hAnsi="Verdana" w:cs="Arial"/>
                <w:sz w:val="20"/>
              </w:rPr>
              <w:t>(</w:t>
            </w:r>
            <w:r w:rsidR="002F546C">
              <w:rPr>
                <w:rFonts w:ascii="Verdana" w:hAnsi="Verdana" w:cs="Arial"/>
                <w:sz w:val="20"/>
              </w:rPr>
              <w:t>7,560</w:t>
            </w:r>
            <w:r w:rsidRPr="00692085">
              <w:rPr>
                <w:rFonts w:ascii="Verdana" w:hAnsi="Verdana" w:cs="Arial"/>
                <w:sz w:val="20"/>
              </w:rPr>
              <w:t>)</w:t>
            </w:r>
          </w:p>
        </w:tc>
        <w:tc>
          <w:tcPr>
            <w:tcW w:w="1298" w:type="dxa"/>
            <w:tcBorders>
              <w:bottom w:val="single" w:sz="8" w:space="0" w:color="auto"/>
            </w:tcBorders>
          </w:tcPr>
          <w:p w14:paraId="28AAEDCE" w14:textId="4E303703" w:rsidR="007172EA" w:rsidRPr="00692085" w:rsidRDefault="002F546C" w:rsidP="00A76C47">
            <w:pPr>
              <w:pStyle w:val="textb1"/>
              <w:tabs>
                <w:tab w:val="clear" w:pos="540"/>
                <w:tab w:val="decimal" w:pos="1116"/>
                <w:tab w:val="right" w:pos="8931"/>
              </w:tabs>
              <w:spacing w:before="0" w:line="20" w:lineRule="atLeast"/>
              <w:ind w:left="0" w:right="178" w:firstLine="0"/>
              <w:contextualSpacing/>
              <w:jc w:val="right"/>
              <w:rPr>
                <w:rFonts w:ascii="Verdana" w:hAnsi="Verdana" w:cs="Arial"/>
                <w:sz w:val="20"/>
              </w:rPr>
            </w:pPr>
            <w:r>
              <w:rPr>
                <w:rFonts w:ascii="Verdana" w:hAnsi="Verdana" w:cs="Arial"/>
                <w:sz w:val="20"/>
              </w:rPr>
              <w:t>7,560</w:t>
            </w:r>
          </w:p>
        </w:tc>
      </w:tr>
      <w:tr w:rsidR="007172EA" w:rsidRPr="00692085" w14:paraId="01B3C403" w14:textId="77777777" w:rsidTr="00995D09">
        <w:tc>
          <w:tcPr>
            <w:tcW w:w="5247" w:type="dxa"/>
          </w:tcPr>
          <w:p w14:paraId="696BCCAE"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p>
        </w:tc>
        <w:tc>
          <w:tcPr>
            <w:tcW w:w="1328" w:type="dxa"/>
          </w:tcPr>
          <w:p w14:paraId="67982DB0"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Borders>
              <w:top w:val="single" w:sz="4" w:space="0" w:color="auto"/>
            </w:tcBorders>
          </w:tcPr>
          <w:p w14:paraId="541DAA27"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p>
        </w:tc>
        <w:tc>
          <w:tcPr>
            <w:tcW w:w="1298" w:type="dxa"/>
            <w:tcBorders>
              <w:top w:val="single" w:sz="8" w:space="0" w:color="auto"/>
              <w:bottom w:val="single" w:sz="18" w:space="0" w:color="auto"/>
            </w:tcBorders>
          </w:tcPr>
          <w:p w14:paraId="1115859E" w14:textId="395DB0D2" w:rsidR="007172EA" w:rsidRPr="00692085" w:rsidRDefault="002F546C" w:rsidP="00A76C47">
            <w:pPr>
              <w:pStyle w:val="textb1"/>
              <w:tabs>
                <w:tab w:val="clear" w:pos="540"/>
                <w:tab w:val="decimal" w:pos="1116"/>
                <w:tab w:val="right" w:pos="8931"/>
              </w:tabs>
              <w:spacing w:before="0" w:line="20" w:lineRule="atLeast"/>
              <w:ind w:left="0" w:right="178" w:firstLine="0"/>
              <w:contextualSpacing/>
              <w:jc w:val="right"/>
              <w:rPr>
                <w:rFonts w:ascii="Verdana" w:hAnsi="Verdana" w:cs="Arial"/>
                <w:b/>
                <w:sz w:val="20"/>
              </w:rPr>
            </w:pPr>
            <w:r>
              <w:rPr>
                <w:rFonts w:ascii="Verdana" w:hAnsi="Verdana" w:cs="Arial"/>
                <w:b/>
                <w:sz w:val="20"/>
              </w:rPr>
              <w:t>7,560</w:t>
            </w:r>
          </w:p>
        </w:tc>
      </w:tr>
      <w:tr w:rsidR="007172EA" w:rsidRPr="00692085" w14:paraId="5CB45D2C" w14:textId="77777777" w:rsidTr="00995D09">
        <w:tc>
          <w:tcPr>
            <w:tcW w:w="5247" w:type="dxa"/>
          </w:tcPr>
          <w:p w14:paraId="687350BF"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r w:rsidRPr="00692085">
              <w:rPr>
                <w:rFonts w:ascii="Verdana" w:hAnsi="Verdana" w:cs="Arial"/>
                <w:sz w:val="20"/>
              </w:rPr>
              <w:t>Tax Written Down Value carried forward</w:t>
            </w:r>
          </w:p>
        </w:tc>
        <w:tc>
          <w:tcPr>
            <w:tcW w:w="1328" w:type="dxa"/>
            <w:tcMar>
              <w:left w:w="108" w:type="dxa"/>
              <w:right w:w="108" w:type="dxa"/>
            </w:tcMar>
          </w:tcPr>
          <w:p w14:paraId="2AEDAF4B"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Mar>
              <w:left w:w="108" w:type="dxa"/>
              <w:right w:w="108" w:type="dxa"/>
            </w:tcMar>
          </w:tcPr>
          <w:p w14:paraId="7B6A9D0B" w14:textId="623D26DD" w:rsidR="007172EA" w:rsidRPr="00692085" w:rsidRDefault="002F546C" w:rsidP="00995D09">
            <w:pPr>
              <w:pStyle w:val="textb1"/>
              <w:tabs>
                <w:tab w:val="clear" w:pos="540"/>
                <w:tab w:val="decimal" w:pos="965"/>
              </w:tabs>
              <w:spacing w:before="0" w:line="20" w:lineRule="atLeast"/>
              <w:ind w:left="0" w:firstLine="0"/>
              <w:contextualSpacing/>
              <w:jc w:val="both"/>
              <w:rPr>
                <w:rFonts w:ascii="Verdana" w:hAnsi="Verdana" w:cs="Arial"/>
                <w:sz w:val="20"/>
              </w:rPr>
            </w:pPr>
            <w:r>
              <w:rPr>
                <w:rFonts w:ascii="Verdana" w:hAnsi="Verdana" w:cs="Arial"/>
                <w:sz w:val="20"/>
              </w:rPr>
              <w:t>46,440</w:t>
            </w:r>
          </w:p>
        </w:tc>
        <w:tc>
          <w:tcPr>
            <w:tcW w:w="1298" w:type="dxa"/>
            <w:tcBorders>
              <w:top w:val="single" w:sz="18" w:space="0" w:color="auto"/>
            </w:tcBorders>
          </w:tcPr>
          <w:p w14:paraId="4417B62B"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p>
        </w:tc>
      </w:tr>
      <w:tr w:rsidR="007172EA" w:rsidRPr="00692085" w14:paraId="4826FB4F" w14:textId="77777777" w:rsidTr="00995D09">
        <w:tc>
          <w:tcPr>
            <w:tcW w:w="5247" w:type="dxa"/>
          </w:tcPr>
          <w:p w14:paraId="0E673AC0"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b/>
                <w:sz w:val="20"/>
              </w:rPr>
            </w:pPr>
          </w:p>
          <w:p w14:paraId="2945A275" w14:textId="0E05C1DC"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b/>
                <w:sz w:val="20"/>
              </w:rPr>
            </w:pPr>
            <w:r w:rsidRPr="00692085">
              <w:rPr>
                <w:rFonts w:ascii="Verdana" w:hAnsi="Verdana" w:cs="Arial"/>
                <w:b/>
                <w:sz w:val="20"/>
              </w:rPr>
              <w:t>1</w:t>
            </w:r>
            <w:r w:rsidRPr="00692085">
              <w:rPr>
                <w:rFonts w:ascii="Verdana" w:hAnsi="Verdana" w:cs="Arial"/>
                <w:b/>
                <w:sz w:val="20"/>
                <w:vertAlign w:val="superscript"/>
              </w:rPr>
              <w:t>st</w:t>
            </w:r>
            <w:r w:rsidRPr="00692085">
              <w:rPr>
                <w:rFonts w:ascii="Verdana" w:hAnsi="Verdana" w:cs="Arial"/>
                <w:b/>
                <w:sz w:val="20"/>
              </w:rPr>
              <w:t xml:space="preserve"> August </w:t>
            </w:r>
            <w:r w:rsidR="0007525E">
              <w:rPr>
                <w:rFonts w:ascii="Verdana" w:hAnsi="Verdana" w:cs="Arial"/>
                <w:b/>
                <w:sz w:val="20"/>
              </w:rPr>
              <w:t>2028</w:t>
            </w:r>
            <w:r w:rsidR="0007525E" w:rsidRPr="00692085">
              <w:rPr>
                <w:rFonts w:ascii="Verdana" w:hAnsi="Verdana" w:cs="Arial"/>
                <w:b/>
                <w:sz w:val="20"/>
              </w:rPr>
              <w:t xml:space="preserve"> </w:t>
            </w:r>
            <w:r w:rsidRPr="00692085">
              <w:rPr>
                <w:rFonts w:ascii="Verdana" w:hAnsi="Verdana" w:cs="Arial"/>
                <w:b/>
                <w:sz w:val="20"/>
              </w:rPr>
              <w:t>– 31</w:t>
            </w:r>
            <w:r w:rsidRPr="00692085">
              <w:rPr>
                <w:rFonts w:ascii="Verdana" w:hAnsi="Verdana" w:cs="Arial"/>
                <w:b/>
                <w:sz w:val="20"/>
                <w:vertAlign w:val="superscript"/>
              </w:rPr>
              <w:t>st</w:t>
            </w:r>
            <w:r w:rsidRPr="00692085">
              <w:rPr>
                <w:rFonts w:ascii="Verdana" w:hAnsi="Verdana" w:cs="Arial"/>
                <w:b/>
                <w:sz w:val="20"/>
              </w:rPr>
              <w:t xml:space="preserve"> July </w:t>
            </w:r>
            <w:r w:rsidR="0007525E">
              <w:rPr>
                <w:rFonts w:ascii="Verdana" w:hAnsi="Verdana" w:cs="Arial"/>
                <w:b/>
                <w:sz w:val="20"/>
              </w:rPr>
              <w:t>2029</w:t>
            </w:r>
          </w:p>
        </w:tc>
        <w:tc>
          <w:tcPr>
            <w:tcW w:w="1328" w:type="dxa"/>
          </w:tcPr>
          <w:p w14:paraId="6F7619A6"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Pr>
          <w:p w14:paraId="20C2E985"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p>
        </w:tc>
        <w:tc>
          <w:tcPr>
            <w:tcW w:w="1298" w:type="dxa"/>
          </w:tcPr>
          <w:p w14:paraId="708562AA"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p>
        </w:tc>
      </w:tr>
      <w:tr w:rsidR="007172EA" w:rsidRPr="00692085" w14:paraId="653BCA44" w14:textId="77777777" w:rsidTr="00995D09">
        <w:tc>
          <w:tcPr>
            <w:tcW w:w="5247" w:type="dxa"/>
          </w:tcPr>
          <w:p w14:paraId="1A83E0BD"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r w:rsidRPr="00692085">
              <w:rPr>
                <w:rFonts w:ascii="Verdana" w:hAnsi="Verdana" w:cs="Arial"/>
                <w:sz w:val="20"/>
              </w:rPr>
              <w:t>Qualifying expenditure</w:t>
            </w:r>
          </w:p>
        </w:tc>
        <w:tc>
          <w:tcPr>
            <w:tcW w:w="1328" w:type="dxa"/>
          </w:tcPr>
          <w:p w14:paraId="505180BC"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r w:rsidRPr="00692085">
              <w:rPr>
                <w:rFonts w:ascii="Verdana" w:hAnsi="Verdana" w:cs="Arial"/>
                <w:sz w:val="20"/>
              </w:rPr>
              <w:tab/>
              <w:t>4,000</w:t>
            </w:r>
          </w:p>
        </w:tc>
        <w:tc>
          <w:tcPr>
            <w:tcW w:w="1233" w:type="dxa"/>
          </w:tcPr>
          <w:p w14:paraId="61C49079"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p>
        </w:tc>
        <w:tc>
          <w:tcPr>
            <w:tcW w:w="1298" w:type="dxa"/>
          </w:tcPr>
          <w:p w14:paraId="4CE76C8A"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p>
        </w:tc>
      </w:tr>
      <w:tr w:rsidR="007172EA" w:rsidRPr="00692085" w14:paraId="276732AB" w14:textId="77777777" w:rsidTr="00995D09">
        <w:tc>
          <w:tcPr>
            <w:tcW w:w="5247" w:type="dxa"/>
          </w:tcPr>
          <w:p w14:paraId="41CB6E44"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r w:rsidRPr="00692085">
              <w:rPr>
                <w:rFonts w:ascii="Verdana" w:hAnsi="Verdana" w:cs="Arial"/>
                <w:sz w:val="20"/>
              </w:rPr>
              <w:t>Annual Investment Allowance</w:t>
            </w:r>
          </w:p>
        </w:tc>
        <w:tc>
          <w:tcPr>
            <w:tcW w:w="1328" w:type="dxa"/>
            <w:tcBorders>
              <w:bottom w:val="single" w:sz="4" w:space="0" w:color="auto"/>
            </w:tcBorders>
            <w:tcMar>
              <w:left w:w="108" w:type="dxa"/>
              <w:right w:w="108" w:type="dxa"/>
            </w:tcMar>
          </w:tcPr>
          <w:p w14:paraId="3451FF32"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r w:rsidRPr="00692085">
              <w:rPr>
                <w:rFonts w:ascii="Verdana" w:hAnsi="Verdana" w:cs="Arial"/>
                <w:sz w:val="20"/>
              </w:rPr>
              <w:t xml:space="preserve">  </w:t>
            </w:r>
            <w:r w:rsidRPr="00692085">
              <w:rPr>
                <w:rFonts w:ascii="Verdana" w:hAnsi="Verdana" w:cs="Arial"/>
                <w:sz w:val="20"/>
              </w:rPr>
              <w:tab/>
              <w:t>(4,000)</w:t>
            </w:r>
          </w:p>
        </w:tc>
        <w:tc>
          <w:tcPr>
            <w:tcW w:w="1233" w:type="dxa"/>
            <w:tcMar>
              <w:left w:w="108" w:type="dxa"/>
              <w:right w:w="108" w:type="dxa"/>
            </w:tcMar>
          </w:tcPr>
          <w:p w14:paraId="48B7E87F"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p>
        </w:tc>
        <w:tc>
          <w:tcPr>
            <w:tcW w:w="1298" w:type="dxa"/>
          </w:tcPr>
          <w:p w14:paraId="525F26FA"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r w:rsidRPr="00692085">
              <w:rPr>
                <w:rFonts w:ascii="Verdana" w:hAnsi="Verdana" w:cs="Arial"/>
                <w:sz w:val="20"/>
              </w:rPr>
              <w:tab/>
              <w:t>4,000</w:t>
            </w:r>
          </w:p>
        </w:tc>
      </w:tr>
      <w:tr w:rsidR="007172EA" w:rsidRPr="00692085" w14:paraId="54DD3B7B" w14:textId="77777777" w:rsidTr="00995D09">
        <w:tc>
          <w:tcPr>
            <w:tcW w:w="5247" w:type="dxa"/>
          </w:tcPr>
          <w:p w14:paraId="3D0F8889"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p>
        </w:tc>
        <w:tc>
          <w:tcPr>
            <w:tcW w:w="1328" w:type="dxa"/>
            <w:tcMar>
              <w:left w:w="108" w:type="dxa"/>
              <w:right w:w="108" w:type="dxa"/>
            </w:tcMar>
          </w:tcPr>
          <w:p w14:paraId="17F5D560"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Borders>
              <w:top w:val="single" w:sz="4" w:space="0" w:color="auto"/>
            </w:tcBorders>
            <w:tcMar>
              <w:left w:w="108" w:type="dxa"/>
              <w:right w:w="108" w:type="dxa"/>
            </w:tcMar>
          </w:tcPr>
          <w:p w14:paraId="4D07830A" w14:textId="7EA0F5A1" w:rsidR="007172EA" w:rsidRPr="00692085" w:rsidRDefault="002F546C" w:rsidP="00995D09">
            <w:pPr>
              <w:pStyle w:val="textb1"/>
              <w:tabs>
                <w:tab w:val="clear" w:pos="540"/>
                <w:tab w:val="decimal" w:pos="965"/>
              </w:tabs>
              <w:spacing w:before="0" w:line="20" w:lineRule="atLeast"/>
              <w:ind w:left="0" w:firstLine="0"/>
              <w:contextualSpacing/>
              <w:jc w:val="both"/>
              <w:rPr>
                <w:rFonts w:ascii="Verdana" w:hAnsi="Verdana" w:cs="Arial"/>
                <w:sz w:val="20"/>
              </w:rPr>
            </w:pPr>
            <w:r>
              <w:rPr>
                <w:rFonts w:ascii="Verdana" w:hAnsi="Verdana" w:cs="Arial"/>
                <w:sz w:val="20"/>
              </w:rPr>
              <w:t>46,440</w:t>
            </w:r>
          </w:p>
        </w:tc>
        <w:tc>
          <w:tcPr>
            <w:tcW w:w="1298" w:type="dxa"/>
          </w:tcPr>
          <w:p w14:paraId="343AF532"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p>
        </w:tc>
      </w:tr>
      <w:tr w:rsidR="007172EA" w:rsidRPr="00692085" w14:paraId="4DEF1DCB" w14:textId="77777777" w:rsidTr="00995D09">
        <w:tc>
          <w:tcPr>
            <w:tcW w:w="5247" w:type="dxa"/>
          </w:tcPr>
          <w:p w14:paraId="463FBFFD" w14:textId="449D86B8"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r w:rsidRPr="00692085">
              <w:rPr>
                <w:rFonts w:ascii="Verdana" w:hAnsi="Verdana" w:cs="Arial"/>
                <w:sz w:val="20"/>
              </w:rPr>
              <w:t xml:space="preserve">WDA </w:t>
            </w:r>
            <w:r w:rsidR="002F546C">
              <w:rPr>
                <w:rFonts w:ascii="Verdana" w:hAnsi="Verdana" w:cs="Arial"/>
                <w:sz w:val="20"/>
              </w:rPr>
              <w:t>14</w:t>
            </w:r>
            <w:r w:rsidRPr="00692085">
              <w:rPr>
                <w:rFonts w:ascii="Verdana" w:hAnsi="Verdana" w:cs="Arial"/>
                <w:sz w:val="20"/>
              </w:rPr>
              <w:t>%</w:t>
            </w:r>
          </w:p>
        </w:tc>
        <w:tc>
          <w:tcPr>
            <w:tcW w:w="1328" w:type="dxa"/>
            <w:tcMar>
              <w:left w:w="108" w:type="dxa"/>
              <w:right w:w="108" w:type="dxa"/>
            </w:tcMar>
          </w:tcPr>
          <w:p w14:paraId="16B532BE"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Mar>
              <w:left w:w="108" w:type="dxa"/>
              <w:right w:w="108" w:type="dxa"/>
            </w:tcMar>
          </w:tcPr>
          <w:p w14:paraId="406850BB" w14:textId="4681F18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r w:rsidRPr="00692085">
              <w:rPr>
                <w:rFonts w:ascii="Verdana" w:hAnsi="Verdana" w:cs="Arial"/>
                <w:sz w:val="20"/>
              </w:rPr>
              <w:t>(</w:t>
            </w:r>
            <w:r w:rsidR="002F546C">
              <w:rPr>
                <w:rFonts w:ascii="Verdana" w:hAnsi="Verdana" w:cs="Arial"/>
                <w:sz w:val="20"/>
              </w:rPr>
              <w:t>6,502</w:t>
            </w:r>
            <w:r w:rsidRPr="00692085">
              <w:rPr>
                <w:rFonts w:ascii="Verdana" w:hAnsi="Verdana" w:cs="Arial"/>
                <w:sz w:val="20"/>
              </w:rPr>
              <w:t>)</w:t>
            </w:r>
          </w:p>
        </w:tc>
        <w:tc>
          <w:tcPr>
            <w:tcW w:w="1298" w:type="dxa"/>
            <w:tcBorders>
              <w:bottom w:val="single" w:sz="4" w:space="0" w:color="auto"/>
            </w:tcBorders>
          </w:tcPr>
          <w:p w14:paraId="7CEDE820" w14:textId="510EC48D" w:rsidR="007172EA" w:rsidRPr="00692085" w:rsidRDefault="002F546C" w:rsidP="00A76C47">
            <w:pPr>
              <w:pStyle w:val="textb1"/>
              <w:tabs>
                <w:tab w:val="clear" w:pos="540"/>
                <w:tab w:val="decimal" w:pos="1116"/>
                <w:tab w:val="right" w:pos="8931"/>
              </w:tabs>
              <w:spacing w:before="0" w:line="20" w:lineRule="atLeast"/>
              <w:ind w:left="0" w:right="178" w:firstLine="0"/>
              <w:contextualSpacing/>
              <w:jc w:val="right"/>
              <w:rPr>
                <w:rFonts w:ascii="Verdana" w:hAnsi="Verdana" w:cs="Arial"/>
                <w:sz w:val="20"/>
              </w:rPr>
            </w:pPr>
            <w:r>
              <w:rPr>
                <w:rFonts w:ascii="Verdana" w:hAnsi="Verdana" w:cs="Arial"/>
                <w:sz w:val="20"/>
              </w:rPr>
              <w:t>6,502</w:t>
            </w:r>
          </w:p>
        </w:tc>
      </w:tr>
      <w:tr w:rsidR="007172EA" w:rsidRPr="00692085" w14:paraId="0179C2D5" w14:textId="77777777" w:rsidTr="00995D09">
        <w:tc>
          <w:tcPr>
            <w:tcW w:w="5247" w:type="dxa"/>
            <w:tcBorders>
              <w:bottom w:val="single" w:sz="8" w:space="0" w:color="auto"/>
            </w:tcBorders>
          </w:tcPr>
          <w:p w14:paraId="6956CC7C"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p>
        </w:tc>
        <w:tc>
          <w:tcPr>
            <w:tcW w:w="1328" w:type="dxa"/>
            <w:tcBorders>
              <w:bottom w:val="single" w:sz="8" w:space="0" w:color="auto"/>
            </w:tcBorders>
          </w:tcPr>
          <w:p w14:paraId="41EFA5C9"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Borders>
              <w:bottom w:val="single" w:sz="8" w:space="0" w:color="auto"/>
            </w:tcBorders>
            <w:tcMar>
              <w:left w:w="108" w:type="dxa"/>
              <w:right w:w="108" w:type="dxa"/>
            </w:tcMar>
          </w:tcPr>
          <w:p w14:paraId="21B7E9B6" w14:textId="77777777" w:rsidR="007172EA" w:rsidRPr="00692085" w:rsidRDefault="007172EA" w:rsidP="00995D09">
            <w:pPr>
              <w:pStyle w:val="textb1"/>
              <w:tabs>
                <w:tab w:val="clear" w:pos="540"/>
                <w:tab w:val="decimal" w:pos="965"/>
              </w:tabs>
              <w:spacing w:before="0" w:line="20" w:lineRule="atLeast"/>
              <w:ind w:left="0" w:firstLine="0"/>
              <w:contextualSpacing/>
              <w:jc w:val="both"/>
              <w:rPr>
                <w:rFonts w:ascii="Verdana" w:hAnsi="Verdana" w:cs="Arial"/>
                <w:sz w:val="20"/>
              </w:rPr>
            </w:pPr>
          </w:p>
        </w:tc>
        <w:tc>
          <w:tcPr>
            <w:tcW w:w="1298" w:type="dxa"/>
            <w:tcBorders>
              <w:top w:val="single" w:sz="4" w:space="0" w:color="auto"/>
              <w:bottom w:val="single" w:sz="18" w:space="0" w:color="auto"/>
            </w:tcBorders>
          </w:tcPr>
          <w:p w14:paraId="278DAEDB" w14:textId="1DE2DD5D"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b/>
                <w:sz w:val="20"/>
              </w:rPr>
            </w:pPr>
            <w:r w:rsidRPr="00692085">
              <w:rPr>
                <w:rFonts w:ascii="Verdana" w:hAnsi="Verdana" w:cs="Arial"/>
                <w:b/>
                <w:sz w:val="20"/>
              </w:rPr>
              <w:tab/>
            </w:r>
            <w:r w:rsidR="002F546C">
              <w:rPr>
                <w:rFonts w:ascii="Verdana" w:hAnsi="Verdana" w:cs="Arial"/>
                <w:b/>
                <w:sz w:val="20"/>
              </w:rPr>
              <w:t>10,502</w:t>
            </w:r>
          </w:p>
        </w:tc>
      </w:tr>
      <w:tr w:rsidR="007172EA" w:rsidRPr="00692085" w14:paraId="5B272FE0" w14:textId="77777777" w:rsidTr="00995D09">
        <w:tc>
          <w:tcPr>
            <w:tcW w:w="5247" w:type="dxa"/>
            <w:tcBorders>
              <w:top w:val="single" w:sz="8" w:space="0" w:color="auto"/>
              <w:bottom w:val="single" w:sz="8" w:space="0" w:color="auto"/>
            </w:tcBorders>
          </w:tcPr>
          <w:p w14:paraId="37340C7E" w14:textId="77777777" w:rsidR="007172EA" w:rsidRPr="00692085" w:rsidRDefault="007172EA" w:rsidP="00995D09">
            <w:pPr>
              <w:pStyle w:val="textb1"/>
              <w:tabs>
                <w:tab w:val="left" w:pos="567"/>
                <w:tab w:val="right" w:pos="8931"/>
              </w:tabs>
              <w:spacing w:before="0" w:line="20" w:lineRule="atLeast"/>
              <w:ind w:left="567" w:hanging="567"/>
              <w:contextualSpacing/>
              <w:jc w:val="both"/>
              <w:rPr>
                <w:rFonts w:ascii="Verdana" w:hAnsi="Verdana" w:cs="Arial"/>
                <w:sz w:val="20"/>
              </w:rPr>
            </w:pPr>
            <w:r w:rsidRPr="00692085">
              <w:rPr>
                <w:rFonts w:ascii="Verdana" w:hAnsi="Verdana" w:cs="Arial"/>
                <w:sz w:val="20"/>
              </w:rPr>
              <w:t>Tax Written Down Value carried forward</w:t>
            </w:r>
          </w:p>
        </w:tc>
        <w:tc>
          <w:tcPr>
            <w:tcW w:w="1328" w:type="dxa"/>
            <w:tcBorders>
              <w:top w:val="single" w:sz="8" w:space="0" w:color="auto"/>
              <w:bottom w:val="single" w:sz="8" w:space="0" w:color="auto"/>
            </w:tcBorders>
          </w:tcPr>
          <w:p w14:paraId="62D01092" w14:textId="77777777" w:rsidR="007172EA" w:rsidRPr="00692085" w:rsidRDefault="007172EA" w:rsidP="00995D09">
            <w:pPr>
              <w:pStyle w:val="textb1"/>
              <w:tabs>
                <w:tab w:val="clear" w:pos="540"/>
                <w:tab w:val="decimal" w:pos="1129"/>
                <w:tab w:val="right" w:pos="8931"/>
              </w:tabs>
              <w:spacing w:before="0" w:line="20" w:lineRule="atLeast"/>
              <w:ind w:left="0" w:firstLine="0"/>
              <w:contextualSpacing/>
              <w:jc w:val="both"/>
              <w:rPr>
                <w:rFonts w:ascii="Verdana" w:hAnsi="Verdana" w:cs="Arial"/>
                <w:sz w:val="20"/>
              </w:rPr>
            </w:pPr>
          </w:p>
        </w:tc>
        <w:tc>
          <w:tcPr>
            <w:tcW w:w="1233" w:type="dxa"/>
            <w:tcBorders>
              <w:top w:val="single" w:sz="8" w:space="0" w:color="auto"/>
              <w:bottom w:val="single" w:sz="8" w:space="0" w:color="auto"/>
            </w:tcBorders>
            <w:tcMar>
              <w:left w:w="108" w:type="dxa"/>
              <w:right w:w="108" w:type="dxa"/>
            </w:tcMar>
          </w:tcPr>
          <w:p w14:paraId="63188B53" w14:textId="0B833EB1" w:rsidR="007172EA" w:rsidRPr="00692085" w:rsidRDefault="002F546C" w:rsidP="00995D09">
            <w:pPr>
              <w:pStyle w:val="textb1"/>
              <w:tabs>
                <w:tab w:val="clear" w:pos="540"/>
                <w:tab w:val="decimal" w:pos="965"/>
              </w:tabs>
              <w:spacing w:before="0" w:line="20" w:lineRule="atLeast"/>
              <w:ind w:left="0" w:firstLine="0"/>
              <w:contextualSpacing/>
              <w:jc w:val="both"/>
              <w:rPr>
                <w:rFonts w:ascii="Verdana" w:hAnsi="Verdana" w:cs="Arial"/>
                <w:sz w:val="20"/>
              </w:rPr>
            </w:pPr>
            <w:r>
              <w:rPr>
                <w:rFonts w:ascii="Verdana" w:hAnsi="Verdana" w:cs="Arial"/>
                <w:sz w:val="20"/>
              </w:rPr>
              <w:t>39,938</w:t>
            </w:r>
          </w:p>
        </w:tc>
        <w:tc>
          <w:tcPr>
            <w:tcW w:w="1298" w:type="dxa"/>
            <w:tcBorders>
              <w:top w:val="single" w:sz="18" w:space="0" w:color="auto"/>
            </w:tcBorders>
          </w:tcPr>
          <w:p w14:paraId="3FA5EAA2" w14:textId="77777777" w:rsidR="007172EA" w:rsidRPr="00692085" w:rsidRDefault="007172EA" w:rsidP="00995D09">
            <w:pPr>
              <w:pStyle w:val="textb1"/>
              <w:tabs>
                <w:tab w:val="clear" w:pos="540"/>
                <w:tab w:val="decimal" w:pos="1116"/>
                <w:tab w:val="right" w:pos="8931"/>
              </w:tabs>
              <w:spacing w:before="0" w:line="20" w:lineRule="atLeast"/>
              <w:ind w:left="0" w:firstLine="0"/>
              <w:contextualSpacing/>
              <w:jc w:val="both"/>
              <w:rPr>
                <w:rFonts w:ascii="Verdana" w:hAnsi="Verdana" w:cs="Arial"/>
                <w:sz w:val="20"/>
              </w:rPr>
            </w:pPr>
          </w:p>
        </w:tc>
      </w:tr>
    </w:tbl>
    <w:p w14:paraId="09649B37" w14:textId="77777777" w:rsidR="007172EA" w:rsidRPr="00692085" w:rsidRDefault="007172EA" w:rsidP="007172EA">
      <w:pPr>
        <w:tabs>
          <w:tab w:val="left" w:pos="567"/>
          <w:tab w:val="right" w:pos="8931"/>
        </w:tabs>
        <w:spacing w:after="0" w:line="20" w:lineRule="atLeast"/>
        <w:ind w:left="567" w:hanging="567"/>
        <w:contextualSpacing/>
        <w:rPr>
          <w:rFonts w:ascii="Verdana" w:hAnsi="Verdana"/>
        </w:rPr>
      </w:pPr>
    </w:p>
    <w:p w14:paraId="73A3439A" w14:textId="77777777" w:rsidR="007172EA" w:rsidRPr="00692085" w:rsidRDefault="007172EA" w:rsidP="007172EA">
      <w:pPr>
        <w:tabs>
          <w:tab w:val="left" w:pos="567"/>
          <w:tab w:val="right" w:pos="8931"/>
        </w:tabs>
        <w:spacing w:after="0" w:line="20" w:lineRule="atLeast"/>
        <w:ind w:left="567" w:hanging="567"/>
        <w:contextualSpacing/>
        <w:rPr>
          <w:rFonts w:ascii="Verdana" w:hAnsi="Verdana"/>
        </w:rPr>
      </w:pPr>
      <w:r w:rsidRPr="00692085">
        <w:rPr>
          <w:rFonts w:ascii="Verdana" w:hAnsi="Verdana"/>
        </w:rPr>
        <w:t>So the tax-adjusted trading profits for the periods of account are:</w:t>
      </w:r>
    </w:p>
    <w:p w14:paraId="596554BE" w14:textId="77777777" w:rsidR="007172EA" w:rsidRPr="00692085" w:rsidRDefault="007172EA" w:rsidP="007172EA">
      <w:pPr>
        <w:tabs>
          <w:tab w:val="left" w:pos="567"/>
          <w:tab w:val="right" w:pos="8931"/>
        </w:tabs>
        <w:spacing w:after="0" w:line="20" w:lineRule="atLeast"/>
        <w:ind w:left="567" w:hanging="567"/>
        <w:contextualSpacing/>
        <w:rPr>
          <w:rFonts w:ascii="Verdana" w:hAnsi="Verdana"/>
        </w:rPr>
      </w:pPr>
    </w:p>
    <w:tbl>
      <w:tblPr>
        <w:tblW w:w="8897" w:type="dxa"/>
        <w:tblInd w:w="-108" w:type="dxa"/>
        <w:tblLayout w:type="fixed"/>
        <w:tblLook w:val="0000" w:firstRow="0" w:lastRow="0" w:firstColumn="0" w:lastColumn="0" w:noHBand="0" w:noVBand="0"/>
      </w:tblPr>
      <w:tblGrid>
        <w:gridCol w:w="3952"/>
        <w:gridCol w:w="2972"/>
        <w:gridCol w:w="1973"/>
      </w:tblGrid>
      <w:tr w:rsidR="007172EA" w:rsidRPr="00692085" w14:paraId="34218765" w14:textId="77777777" w:rsidTr="00995D09">
        <w:tc>
          <w:tcPr>
            <w:tcW w:w="3952" w:type="dxa"/>
          </w:tcPr>
          <w:p w14:paraId="1F70E926" w14:textId="77777777" w:rsidR="007172EA" w:rsidRPr="00692085" w:rsidRDefault="007172EA" w:rsidP="00995D09">
            <w:pPr>
              <w:spacing w:after="0"/>
              <w:rPr>
                <w:rFonts w:ascii="Verdana" w:hAnsi="Verdana"/>
                <w:color w:val="000000"/>
              </w:rPr>
            </w:pPr>
            <w:r w:rsidRPr="00692085">
              <w:rPr>
                <w:rFonts w:ascii="Verdana" w:hAnsi="Verdana"/>
                <w:color w:val="000000"/>
              </w:rPr>
              <w:t>Period of account</w:t>
            </w:r>
          </w:p>
        </w:tc>
        <w:tc>
          <w:tcPr>
            <w:tcW w:w="2972" w:type="dxa"/>
          </w:tcPr>
          <w:p w14:paraId="49AD0E67" w14:textId="77777777" w:rsidR="007172EA" w:rsidRPr="00692085" w:rsidRDefault="007172EA" w:rsidP="00995D09">
            <w:pPr>
              <w:spacing w:after="0"/>
              <w:rPr>
                <w:rFonts w:ascii="Verdana" w:hAnsi="Verdana"/>
                <w:color w:val="000000"/>
              </w:rPr>
            </w:pPr>
          </w:p>
        </w:tc>
        <w:tc>
          <w:tcPr>
            <w:tcW w:w="1973" w:type="dxa"/>
          </w:tcPr>
          <w:p w14:paraId="0F0E56B8" w14:textId="77777777" w:rsidR="007172EA" w:rsidRPr="00692085" w:rsidRDefault="007172EA" w:rsidP="00995D09">
            <w:pPr>
              <w:tabs>
                <w:tab w:val="decimal" w:pos="1434"/>
              </w:tabs>
              <w:spacing w:after="0"/>
              <w:rPr>
                <w:rFonts w:ascii="Verdana" w:hAnsi="Verdana"/>
                <w:color w:val="000000"/>
              </w:rPr>
            </w:pPr>
            <w:r w:rsidRPr="00692085">
              <w:rPr>
                <w:rFonts w:ascii="Verdana" w:hAnsi="Verdana"/>
                <w:color w:val="000000"/>
              </w:rPr>
              <w:t>Trading profits</w:t>
            </w:r>
          </w:p>
        </w:tc>
      </w:tr>
      <w:tr w:rsidR="007172EA" w:rsidRPr="00692085" w14:paraId="1EF0D1D9" w14:textId="77777777" w:rsidTr="00995D09">
        <w:tc>
          <w:tcPr>
            <w:tcW w:w="3952" w:type="dxa"/>
          </w:tcPr>
          <w:p w14:paraId="0553EA2A" w14:textId="4B7E5D9D" w:rsidR="007172EA" w:rsidRPr="00692085" w:rsidRDefault="007172EA" w:rsidP="00995D09">
            <w:pPr>
              <w:spacing w:after="0"/>
              <w:rPr>
                <w:rFonts w:ascii="Verdana" w:hAnsi="Verdana"/>
                <w:color w:val="000000"/>
              </w:rPr>
            </w:pPr>
            <w:r w:rsidRPr="00692085">
              <w:rPr>
                <w:rFonts w:ascii="Verdana" w:hAnsi="Verdana"/>
                <w:color w:val="000000"/>
              </w:rPr>
              <w:t>1</w:t>
            </w:r>
            <w:r w:rsidRPr="00692085">
              <w:rPr>
                <w:rFonts w:ascii="Verdana" w:hAnsi="Verdana"/>
                <w:color w:val="000000"/>
                <w:vertAlign w:val="superscript"/>
              </w:rPr>
              <w:t>st</w:t>
            </w:r>
            <w:r w:rsidRPr="00692085">
              <w:rPr>
                <w:rFonts w:ascii="Verdana" w:hAnsi="Verdana"/>
                <w:color w:val="000000"/>
              </w:rPr>
              <w:t xml:space="preserve"> May </w:t>
            </w:r>
            <w:r w:rsidR="0007525E">
              <w:rPr>
                <w:rFonts w:ascii="Verdana" w:hAnsi="Verdana"/>
                <w:color w:val="000000"/>
              </w:rPr>
              <w:t>2026</w:t>
            </w:r>
            <w:r w:rsidR="0007525E" w:rsidRPr="00692085">
              <w:rPr>
                <w:rFonts w:ascii="Verdana" w:hAnsi="Verdana"/>
                <w:color w:val="000000"/>
              </w:rPr>
              <w:t xml:space="preserve"> </w:t>
            </w:r>
            <w:r w:rsidRPr="00692085">
              <w:rPr>
                <w:rFonts w:ascii="Verdana" w:hAnsi="Verdana"/>
                <w:color w:val="000000"/>
              </w:rPr>
              <w:t>– 31</w:t>
            </w:r>
            <w:r w:rsidRPr="00692085">
              <w:rPr>
                <w:rFonts w:ascii="Verdana" w:hAnsi="Verdana"/>
                <w:color w:val="000000"/>
                <w:vertAlign w:val="superscript"/>
              </w:rPr>
              <w:t>st</w:t>
            </w:r>
            <w:r w:rsidRPr="00692085">
              <w:rPr>
                <w:rFonts w:ascii="Verdana" w:hAnsi="Verdana"/>
                <w:color w:val="000000"/>
              </w:rPr>
              <w:t xml:space="preserve"> July </w:t>
            </w:r>
            <w:r w:rsidR="0007525E">
              <w:rPr>
                <w:rFonts w:ascii="Verdana" w:hAnsi="Verdana"/>
                <w:color w:val="000000"/>
              </w:rPr>
              <w:t>2027</w:t>
            </w:r>
          </w:p>
        </w:tc>
        <w:tc>
          <w:tcPr>
            <w:tcW w:w="2972" w:type="dxa"/>
          </w:tcPr>
          <w:p w14:paraId="7F4AF0C5" w14:textId="77777777" w:rsidR="007172EA" w:rsidRPr="00692085" w:rsidRDefault="007172EA" w:rsidP="00995D09">
            <w:pPr>
              <w:spacing w:after="0"/>
              <w:rPr>
                <w:rFonts w:ascii="Verdana" w:hAnsi="Verdana"/>
                <w:color w:val="000000"/>
              </w:rPr>
            </w:pPr>
            <w:r w:rsidRPr="00692085">
              <w:rPr>
                <w:rFonts w:ascii="Verdana" w:hAnsi="Verdana"/>
                <w:color w:val="000000"/>
              </w:rPr>
              <w:t>(1,324,400-968,750) =</w:t>
            </w:r>
          </w:p>
        </w:tc>
        <w:tc>
          <w:tcPr>
            <w:tcW w:w="1973" w:type="dxa"/>
          </w:tcPr>
          <w:p w14:paraId="7903B983" w14:textId="77777777" w:rsidR="007172EA" w:rsidRPr="00692085" w:rsidRDefault="007172EA" w:rsidP="00995D09">
            <w:pPr>
              <w:tabs>
                <w:tab w:val="decimal" w:pos="1434"/>
              </w:tabs>
              <w:spacing w:after="0"/>
              <w:rPr>
                <w:rFonts w:ascii="Verdana" w:hAnsi="Verdana"/>
                <w:color w:val="000000"/>
              </w:rPr>
            </w:pPr>
            <w:r w:rsidRPr="00692085">
              <w:rPr>
                <w:rFonts w:ascii="Verdana" w:hAnsi="Verdana"/>
                <w:color w:val="000000"/>
              </w:rPr>
              <w:t>355,650</w:t>
            </w:r>
          </w:p>
        </w:tc>
      </w:tr>
      <w:tr w:rsidR="007172EA" w:rsidRPr="00692085" w14:paraId="5E142147" w14:textId="77777777" w:rsidTr="00995D09">
        <w:tc>
          <w:tcPr>
            <w:tcW w:w="3952" w:type="dxa"/>
          </w:tcPr>
          <w:p w14:paraId="17AF4408" w14:textId="22209430" w:rsidR="007172EA" w:rsidRPr="00692085" w:rsidRDefault="007172EA" w:rsidP="00995D09">
            <w:pPr>
              <w:spacing w:after="0"/>
              <w:rPr>
                <w:rFonts w:ascii="Verdana" w:hAnsi="Verdana"/>
                <w:color w:val="000000"/>
              </w:rPr>
            </w:pPr>
            <w:r w:rsidRPr="00692085">
              <w:rPr>
                <w:rFonts w:ascii="Verdana" w:hAnsi="Verdana"/>
                <w:color w:val="000000"/>
              </w:rPr>
              <w:t>1</w:t>
            </w:r>
            <w:r w:rsidRPr="00692085">
              <w:rPr>
                <w:rFonts w:ascii="Verdana" w:hAnsi="Verdana"/>
                <w:color w:val="000000"/>
                <w:vertAlign w:val="superscript"/>
              </w:rPr>
              <w:t>st</w:t>
            </w:r>
            <w:r w:rsidRPr="00692085">
              <w:rPr>
                <w:rFonts w:ascii="Verdana" w:hAnsi="Verdana"/>
                <w:color w:val="000000"/>
              </w:rPr>
              <w:t xml:space="preserve"> August </w:t>
            </w:r>
            <w:r w:rsidR="0007525E">
              <w:rPr>
                <w:rFonts w:ascii="Verdana" w:hAnsi="Verdana"/>
                <w:color w:val="000000"/>
              </w:rPr>
              <w:t>2027</w:t>
            </w:r>
            <w:r w:rsidR="0007525E" w:rsidRPr="00692085">
              <w:rPr>
                <w:rFonts w:ascii="Verdana" w:hAnsi="Verdana"/>
                <w:color w:val="000000"/>
              </w:rPr>
              <w:t xml:space="preserve"> </w:t>
            </w:r>
            <w:r w:rsidRPr="00692085">
              <w:rPr>
                <w:rFonts w:ascii="Verdana" w:hAnsi="Verdana"/>
                <w:color w:val="000000"/>
              </w:rPr>
              <w:t>– 31</w:t>
            </w:r>
            <w:r w:rsidRPr="00692085">
              <w:rPr>
                <w:rFonts w:ascii="Verdana" w:hAnsi="Verdana"/>
                <w:color w:val="000000"/>
                <w:vertAlign w:val="superscript"/>
              </w:rPr>
              <w:t>st</w:t>
            </w:r>
            <w:r w:rsidRPr="00692085">
              <w:rPr>
                <w:rFonts w:ascii="Verdana" w:hAnsi="Verdana"/>
                <w:color w:val="000000"/>
              </w:rPr>
              <w:t xml:space="preserve"> July </w:t>
            </w:r>
            <w:r w:rsidR="0007525E">
              <w:rPr>
                <w:rFonts w:ascii="Verdana" w:hAnsi="Verdana"/>
                <w:color w:val="000000"/>
              </w:rPr>
              <w:t>2028</w:t>
            </w:r>
          </w:p>
        </w:tc>
        <w:tc>
          <w:tcPr>
            <w:tcW w:w="2972" w:type="dxa"/>
          </w:tcPr>
          <w:p w14:paraId="39D1A459" w14:textId="2235BD94" w:rsidR="007172EA" w:rsidRPr="00692085" w:rsidRDefault="007172EA" w:rsidP="00995D09">
            <w:pPr>
              <w:spacing w:after="0"/>
              <w:rPr>
                <w:rFonts w:ascii="Verdana" w:hAnsi="Verdana"/>
                <w:color w:val="000000"/>
              </w:rPr>
            </w:pPr>
            <w:r w:rsidRPr="00692085">
              <w:rPr>
                <w:rFonts w:ascii="Verdana" w:hAnsi="Verdana"/>
                <w:color w:val="000000"/>
              </w:rPr>
              <w:t>(1,325,000-</w:t>
            </w:r>
            <w:r w:rsidR="002F546C">
              <w:rPr>
                <w:rFonts w:ascii="Verdana" w:hAnsi="Verdana"/>
                <w:color w:val="000000"/>
              </w:rPr>
              <w:t>7,560</w:t>
            </w:r>
            <w:r w:rsidRPr="00692085">
              <w:rPr>
                <w:rFonts w:ascii="Verdana" w:hAnsi="Verdana"/>
                <w:color w:val="000000"/>
              </w:rPr>
              <w:t>) =</w:t>
            </w:r>
          </w:p>
        </w:tc>
        <w:tc>
          <w:tcPr>
            <w:tcW w:w="1973" w:type="dxa"/>
          </w:tcPr>
          <w:p w14:paraId="3A9AC213" w14:textId="5BAF90B5" w:rsidR="007172EA" w:rsidRPr="00692085" w:rsidRDefault="007172EA" w:rsidP="00995D09">
            <w:pPr>
              <w:tabs>
                <w:tab w:val="decimal" w:pos="1434"/>
              </w:tabs>
              <w:spacing w:after="0"/>
              <w:rPr>
                <w:rFonts w:ascii="Verdana" w:hAnsi="Verdana"/>
                <w:color w:val="000000"/>
              </w:rPr>
            </w:pPr>
            <w:r w:rsidRPr="00692085">
              <w:rPr>
                <w:rFonts w:ascii="Verdana" w:hAnsi="Verdana"/>
                <w:color w:val="000000"/>
              </w:rPr>
              <w:t>1,</w:t>
            </w:r>
            <w:r w:rsidR="002F546C">
              <w:rPr>
                <w:rFonts w:ascii="Verdana" w:hAnsi="Verdana"/>
                <w:color w:val="000000"/>
              </w:rPr>
              <w:t>317,440</w:t>
            </w:r>
          </w:p>
        </w:tc>
      </w:tr>
      <w:tr w:rsidR="007172EA" w:rsidRPr="00692085" w14:paraId="5D6C905B" w14:textId="77777777" w:rsidTr="00995D09">
        <w:tc>
          <w:tcPr>
            <w:tcW w:w="3952" w:type="dxa"/>
          </w:tcPr>
          <w:p w14:paraId="454D7A7B" w14:textId="06EC01C0" w:rsidR="007172EA" w:rsidRPr="00692085" w:rsidRDefault="007172EA" w:rsidP="00995D09">
            <w:pPr>
              <w:spacing w:after="0"/>
              <w:rPr>
                <w:rFonts w:ascii="Verdana" w:hAnsi="Verdana"/>
                <w:color w:val="000000"/>
              </w:rPr>
            </w:pPr>
            <w:r w:rsidRPr="00692085">
              <w:rPr>
                <w:rFonts w:ascii="Verdana" w:hAnsi="Verdana"/>
                <w:color w:val="000000"/>
              </w:rPr>
              <w:t>1</w:t>
            </w:r>
            <w:r w:rsidRPr="00692085">
              <w:rPr>
                <w:rFonts w:ascii="Verdana" w:hAnsi="Verdana"/>
                <w:color w:val="000000"/>
                <w:vertAlign w:val="superscript"/>
              </w:rPr>
              <w:t>st</w:t>
            </w:r>
            <w:r w:rsidRPr="00692085">
              <w:rPr>
                <w:rFonts w:ascii="Verdana" w:hAnsi="Verdana"/>
                <w:color w:val="000000"/>
              </w:rPr>
              <w:t xml:space="preserve"> August </w:t>
            </w:r>
            <w:r w:rsidR="0007525E">
              <w:rPr>
                <w:rFonts w:ascii="Verdana" w:hAnsi="Verdana"/>
                <w:color w:val="000000"/>
              </w:rPr>
              <w:t>2028</w:t>
            </w:r>
            <w:r w:rsidR="0007525E" w:rsidRPr="00692085">
              <w:rPr>
                <w:rFonts w:ascii="Verdana" w:hAnsi="Verdana"/>
                <w:color w:val="000000"/>
              </w:rPr>
              <w:t xml:space="preserve"> </w:t>
            </w:r>
            <w:r w:rsidRPr="00692085">
              <w:rPr>
                <w:rFonts w:ascii="Verdana" w:hAnsi="Verdana"/>
                <w:color w:val="000000"/>
              </w:rPr>
              <w:t>– 31</w:t>
            </w:r>
            <w:r w:rsidRPr="00692085">
              <w:rPr>
                <w:rFonts w:ascii="Verdana" w:hAnsi="Verdana"/>
                <w:color w:val="000000"/>
                <w:vertAlign w:val="superscript"/>
              </w:rPr>
              <w:t>st</w:t>
            </w:r>
            <w:r w:rsidRPr="00692085">
              <w:rPr>
                <w:rFonts w:ascii="Verdana" w:hAnsi="Verdana"/>
                <w:color w:val="000000"/>
              </w:rPr>
              <w:t xml:space="preserve"> July </w:t>
            </w:r>
            <w:r w:rsidR="0007525E">
              <w:rPr>
                <w:rFonts w:ascii="Verdana" w:hAnsi="Verdana"/>
                <w:color w:val="000000"/>
              </w:rPr>
              <w:t>2029</w:t>
            </w:r>
          </w:p>
        </w:tc>
        <w:tc>
          <w:tcPr>
            <w:tcW w:w="2972" w:type="dxa"/>
          </w:tcPr>
          <w:p w14:paraId="4860AAC8" w14:textId="3F66937B" w:rsidR="007172EA" w:rsidRPr="00692085" w:rsidRDefault="007172EA" w:rsidP="00995D09">
            <w:pPr>
              <w:tabs>
                <w:tab w:val="left" w:pos="1860"/>
                <w:tab w:val="center" w:pos="2213"/>
              </w:tabs>
              <w:spacing w:after="0"/>
              <w:rPr>
                <w:rFonts w:ascii="Verdana" w:hAnsi="Verdana"/>
                <w:color w:val="000000"/>
              </w:rPr>
            </w:pPr>
            <w:r w:rsidRPr="00692085">
              <w:rPr>
                <w:rFonts w:ascii="Verdana" w:hAnsi="Verdana"/>
                <w:color w:val="000000"/>
              </w:rPr>
              <w:t>(1,350,000-</w:t>
            </w:r>
            <w:r w:rsidR="002F546C">
              <w:rPr>
                <w:rFonts w:ascii="Verdana" w:hAnsi="Verdana"/>
                <w:color w:val="000000"/>
              </w:rPr>
              <w:t>10,502</w:t>
            </w:r>
            <w:r w:rsidRPr="00692085">
              <w:rPr>
                <w:rFonts w:ascii="Verdana" w:hAnsi="Verdana"/>
                <w:color w:val="000000"/>
              </w:rPr>
              <w:t>) =</w:t>
            </w:r>
          </w:p>
        </w:tc>
        <w:tc>
          <w:tcPr>
            <w:tcW w:w="1973" w:type="dxa"/>
          </w:tcPr>
          <w:p w14:paraId="3F849C4A" w14:textId="432130F4" w:rsidR="007172EA" w:rsidRPr="00692085" w:rsidRDefault="007172EA" w:rsidP="00995D09">
            <w:pPr>
              <w:tabs>
                <w:tab w:val="decimal" w:pos="1434"/>
                <w:tab w:val="left" w:pos="1860"/>
                <w:tab w:val="center" w:pos="2213"/>
              </w:tabs>
              <w:spacing w:after="0"/>
              <w:rPr>
                <w:rFonts w:ascii="Verdana" w:hAnsi="Verdana"/>
                <w:color w:val="000000"/>
              </w:rPr>
            </w:pPr>
            <w:r w:rsidRPr="00692085">
              <w:rPr>
                <w:rFonts w:ascii="Verdana" w:hAnsi="Verdana"/>
                <w:color w:val="000000"/>
              </w:rPr>
              <w:tab/>
              <w:t>1,</w:t>
            </w:r>
            <w:r w:rsidR="002F546C">
              <w:rPr>
                <w:rFonts w:ascii="Verdana" w:hAnsi="Verdana"/>
                <w:color w:val="000000"/>
              </w:rPr>
              <w:t>339,498</w:t>
            </w:r>
          </w:p>
        </w:tc>
      </w:tr>
    </w:tbl>
    <w:p w14:paraId="28EAEC38" w14:textId="77777777" w:rsidR="007172EA" w:rsidRPr="00692085" w:rsidRDefault="007172EA" w:rsidP="007172EA">
      <w:pPr>
        <w:tabs>
          <w:tab w:val="left" w:pos="567"/>
          <w:tab w:val="right" w:pos="8931"/>
        </w:tabs>
        <w:spacing w:after="0" w:line="20" w:lineRule="atLeast"/>
        <w:ind w:left="567" w:hanging="567"/>
        <w:contextualSpacing/>
        <w:rPr>
          <w:rFonts w:ascii="Verdana" w:hAnsi="Verdana"/>
        </w:rPr>
      </w:pPr>
    </w:p>
    <w:p w14:paraId="5774EF2B" w14:textId="77777777" w:rsidR="007172EA" w:rsidRPr="00692085" w:rsidRDefault="007172EA" w:rsidP="007172EA">
      <w:pPr>
        <w:pStyle w:val="BodyText"/>
        <w:tabs>
          <w:tab w:val="left" w:pos="567"/>
          <w:tab w:val="right" w:pos="8931"/>
        </w:tabs>
        <w:spacing w:line="20" w:lineRule="atLeast"/>
        <w:ind w:left="567" w:hanging="567"/>
        <w:contextualSpacing/>
        <w:jc w:val="left"/>
        <w:rPr>
          <w:rFonts w:ascii="Verdana" w:hAnsi="Verdana" w:cs="Arial"/>
          <w:i w:val="0"/>
        </w:rPr>
      </w:pPr>
      <w:r w:rsidRPr="00692085">
        <w:rPr>
          <w:rFonts w:ascii="Verdana" w:hAnsi="Verdana" w:cs="Arial"/>
          <w:i w:val="0"/>
        </w:rPr>
        <w:t>Profits for first three Tax Years are therefore:</w:t>
      </w:r>
    </w:p>
    <w:p w14:paraId="3C0821C2" w14:textId="77777777" w:rsidR="007172EA" w:rsidRPr="00692085" w:rsidRDefault="007172EA" w:rsidP="007172EA">
      <w:pPr>
        <w:pStyle w:val="BodyText"/>
        <w:tabs>
          <w:tab w:val="left" w:pos="567"/>
          <w:tab w:val="right" w:pos="8931"/>
        </w:tabs>
        <w:spacing w:line="20" w:lineRule="atLeast"/>
        <w:ind w:left="567" w:hanging="567"/>
        <w:contextualSpacing/>
        <w:jc w:val="left"/>
        <w:rPr>
          <w:rFonts w:ascii="Verdana" w:hAnsi="Verdana" w:cs="Arial"/>
          <w:i w:val="0"/>
        </w:rPr>
      </w:pPr>
    </w:p>
    <w:tbl>
      <w:tblPr>
        <w:tblW w:w="9026" w:type="dxa"/>
        <w:tblLayout w:type="fixed"/>
        <w:tblCellMar>
          <w:left w:w="0" w:type="dxa"/>
          <w:right w:w="0" w:type="dxa"/>
        </w:tblCellMar>
        <w:tblLook w:val="0000" w:firstRow="0" w:lastRow="0" w:firstColumn="0" w:lastColumn="0" w:noHBand="0" w:noVBand="0"/>
      </w:tblPr>
      <w:tblGrid>
        <w:gridCol w:w="3682"/>
        <w:gridCol w:w="2715"/>
        <w:gridCol w:w="2629"/>
      </w:tblGrid>
      <w:tr w:rsidR="007172EA" w:rsidRPr="00692085" w14:paraId="249BAB46" w14:textId="77777777" w:rsidTr="00995D09">
        <w:tc>
          <w:tcPr>
            <w:tcW w:w="3682" w:type="dxa"/>
          </w:tcPr>
          <w:p w14:paraId="1F03E0DA" w14:textId="673CDE20" w:rsidR="007172EA" w:rsidRPr="00692085" w:rsidRDefault="007172EA" w:rsidP="00995D09">
            <w:pPr>
              <w:pStyle w:val="BodyText"/>
              <w:tabs>
                <w:tab w:val="left" w:pos="567"/>
                <w:tab w:val="right" w:pos="8931"/>
              </w:tabs>
              <w:spacing w:line="20" w:lineRule="atLeast"/>
              <w:ind w:left="567" w:hanging="567"/>
              <w:contextualSpacing/>
              <w:jc w:val="both"/>
              <w:rPr>
                <w:rFonts w:ascii="Verdana" w:hAnsi="Verdana" w:cs="Arial"/>
                <w:i w:val="0"/>
              </w:rPr>
            </w:pPr>
          </w:p>
        </w:tc>
        <w:tc>
          <w:tcPr>
            <w:tcW w:w="2715" w:type="dxa"/>
          </w:tcPr>
          <w:p w14:paraId="72D5C8B5" w14:textId="77777777" w:rsidR="007172EA" w:rsidRPr="00692085" w:rsidRDefault="007172EA" w:rsidP="00995D09">
            <w:pPr>
              <w:pStyle w:val="BodyText"/>
              <w:tabs>
                <w:tab w:val="decimal" w:pos="2555"/>
                <w:tab w:val="right" w:pos="8931"/>
              </w:tabs>
              <w:spacing w:line="20" w:lineRule="atLeast"/>
              <w:contextualSpacing/>
              <w:jc w:val="both"/>
              <w:rPr>
                <w:rFonts w:ascii="Verdana" w:hAnsi="Verdana" w:cs="Arial"/>
                <w:i w:val="0"/>
              </w:rPr>
            </w:pPr>
            <w:r w:rsidRPr="00692085">
              <w:rPr>
                <w:rFonts w:ascii="Verdana" w:hAnsi="Verdana" w:cs="Arial"/>
                <w:i w:val="0"/>
              </w:rPr>
              <w:tab/>
              <w:t>Working</w:t>
            </w:r>
          </w:p>
        </w:tc>
        <w:tc>
          <w:tcPr>
            <w:tcW w:w="2629" w:type="dxa"/>
          </w:tcPr>
          <w:p w14:paraId="0E81CCD4" w14:textId="77777777" w:rsidR="007172EA" w:rsidRPr="00692085" w:rsidRDefault="007172EA" w:rsidP="00995D09">
            <w:pPr>
              <w:pStyle w:val="BodyText"/>
              <w:tabs>
                <w:tab w:val="decimal" w:pos="2115"/>
                <w:tab w:val="right" w:pos="8931"/>
              </w:tabs>
              <w:spacing w:line="20" w:lineRule="atLeast"/>
              <w:contextualSpacing/>
              <w:jc w:val="both"/>
              <w:rPr>
                <w:rFonts w:ascii="Verdana" w:hAnsi="Verdana" w:cs="Arial"/>
                <w:i w:val="0"/>
              </w:rPr>
            </w:pPr>
            <w:r w:rsidRPr="00692085">
              <w:rPr>
                <w:rFonts w:ascii="Verdana" w:hAnsi="Verdana" w:cs="Arial"/>
                <w:i w:val="0"/>
              </w:rPr>
              <w:tab/>
              <w:t>Profits</w:t>
            </w:r>
          </w:p>
        </w:tc>
      </w:tr>
      <w:tr w:rsidR="007172EA" w:rsidRPr="00692085" w14:paraId="19D712BF" w14:textId="77777777" w:rsidTr="00995D09">
        <w:tc>
          <w:tcPr>
            <w:tcW w:w="3682" w:type="dxa"/>
          </w:tcPr>
          <w:p w14:paraId="03065022" w14:textId="77777777" w:rsidR="007172EA" w:rsidRPr="00692085" w:rsidRDefault="007172EA" w:rsidP="00995D09">
            <w:pPr>
              <w:pStyle w:val="BodyText"/>
              <w:tabs>
                <w:tab w:val="left" w:pos="567"/>
                <w:tab w:val="right" w:pos="8931"/>
              </w:tabs>
              <w:spacing w:line="20" w:lineRule="atLeast"/>
              <w:ind w:left="567" w:hanging="567"/>
              <w:contextualSpacing/>
              <w:jc w:val="left"/>
              <w:rPr>
                <w:rFonts w:ascii="Verdana" w:hAnsi="Verdana" w:cs="Arial"/>
                <w:i w:val="0"/>
              </w:rPr>
            </w:pPr>
          </w:p>
        </w:tc>
        <w:tc>
          <w:tcPr>
            <w:tcW w:w="2715" w:type="dxa"/>
          </w:tcPr>
          <w:p w14:paraId="243CE891" w14:textId="77777777" w:rsidR="007172EA" w:rsidRPr="00692085" w:rsidRDefault="007172EA" w:rsidP="00995D09">
            <w:pPr>
              <w:pStyle w:val="BodyText"/>
              <w:tabs>
                <w:tab w:val="decimal" w:pos="2555"/>
                <w:tab w:val="right" w:pos="8931"/>
              </w:tabs>
              <w:spacing w:line="20" w:lineRule="atLeast"/>
              <w:contextualSpacing/>
              <w:jc w:val="both"/>
              <w:rPr>
                <w:rFonts w:ascii="Verdana" w:hAnsi="Verdana" w:cs="Arial"/>
                <w:i w:val="0"/>
              </w:rPr>
            </w:pPr>
            <w:r w:rsidRPr="00692085">
              <w:rPr>
                <w:rFonts w:ascii="Verdana" w:hAnsi="Verdana" w:cs="Arial"/>
                <w:i w:val="0"/>
              </w:rPr>
              <w:tab/>
              <w:t>£</w:t>
            </w:r>
          </w:p>
        </w:tc>
        <w:tc>
          <w:tcPr>
            <w:tcW w:w="2629" w:type="dxa"/>
          </w:tcPr>
          <w:p w14:paraId="4FB2CFB4" w14:textId="77777777" w:rsidR="007172EA" w:rsidRPr="00692085" w:rsidRDefault="007172EA" w:rsidP="00995D09">
            <w:pPr>
              <w:pStyle w:val="BodyText"/>
              <w:tabs>
                <w:tab w:val="decimal" w:pos="2115"/>
                <w:tab w:val="right" w:pos="8931"/>
              </w:tabs>
              <w:spacing w:line="20" w:lineRule="atLeast"/>
              <w:contextualSpacing/>
              <w:jc w:val="both"/>
              <w:rPr>
                <w:rFonts w:ascii="Verdana" w:hAnsi="Verdana" w:cs="Arial"/>
                <w:i w:val="0"/>
              </w:rPr>
            </w:pPr>
            <w:r w:rsidRPr="00692085">
              <w:rPr>
                <w:rFonts w:ascii="Verdana" w:hAnsi="Verdana" w:cs="Arial"/>
                <w:i w:val="0"/>
              </w:rPr>
              <w:tab/>
              <w:t>£</w:t>
            </w:r>
          </w:p>
        </w:tc>
      </w:tr>
      <w:tr w:rsidR="007172EA" w:rsidRPr="00692085" w14:paraId="7C2EA07C" w14:textId="77777777" w:rsidTr="00995D09">
        <w:tc>
          <w:tcPr>
            <w:tcW w:w="3682" w:type="dxa"/>
          </w:tcPr>
          <w:p w14:paraId="6AF6E181" w14:textId="38B5D9E0" w:rsidR="007172EA" w:rsidRPr="00692085" w:rsidRDefault="007172EA" w:rsidP="00995D09">
            <w:pPr>
              <w:pStyle w:val="BodyText"/>
              <w:tabs>
                <w:tab w:val="left" w:pos="567"/>
                <w:tab w:val="right" w:pos="8931"/>
              </w:tabs>
              <w:spacing w:line="20" w:lineRule="atLeast"/>
              <w:ind w:left="567" w:hanging="567"/>
              <w:contextualSpacing/>
              <w:jc w:val="left"/>
              <w:rPr>
                <w:rFonts w:ascii="Verdana" w:hAnsi="Verdana" w:cs="Arial"/>
                <w:i w:val="0"/>
              </w:rPr>
            </w:pPr>
            <w:r w:rsidRPr="00692085">
              <w:rPr>
                <w:rFonts w:ascii="Verdana" w:hAnsi="Verdana" w:cs="Arial"/>
                <w:i w:val="0"/>
              </w:rPr>
              <w:t>1</w:t>
            </w:r>
            <w:r w:rsidRPr="00692085">
              <w:rPr>
                <w:rFonts w:ascii="Verdana" w:hAnsi="Verdana" w:cs="Arial"/>
                <w:i w:val="0"/>
                <w:vertAlign w:val="superscript"/>
              </w:rPr>
              <w:t>st</w:t>
            </w:r>
            <w:r w:rsidRPr="00692085">
              <w:rPr>
                <w:rFonts w:ascii="Verdana" w:hAnsi="Verdana" w:cs="Arial"/>
                <w:i w:val="0"/>
              </w:rPr>
              <w:t xml:space="preserve"> May </w:t>
            </w:r>
            <w:r w:rsidR="0007525E">
              <w:rPr>
                <w:rFonts w:ascii="Verdana" w:hAnsi="Verdana" w:cs="Arial"/>
                <w:i w:val="0"/>
              </w:rPr>
              <w:t>2026</w:t>
            </w:r>
            <w:r w:rsidR="0007525E" w:rsidRPr="00692085">
              <w:rPr>
                <w:rFonts w:ascii="Verdana" w:hAnsi="Verdana" w:cs="Arial"/>
                <w:i w:val="0"/>
              </w:rPr>
              <w:t xml:space="preserve"> </w:t>
            </w:r>
            <w:r w:rsidRPr="00692085">
              <w:rPr>
                <w:rFonts w:ascii="Verdana" w:hAnsi="Verdana" w:cs="Arial"/>
                <w:i w:val="0"/>
              </w:rPr>
              <w:t>to 5</w:t>
            </w:r>
            <w:r w:rsidRPr="00692085">
              <w:rPr>
                <w:rFonts w:ascii="Verdana" w:hAnsi="Verdana" w:cs="Arial"/>
                <w:i w:val="0"/>
                <w:vertAlign w:val="superscript"/>
              </w:rPr>
              <w:t>th</w:t>
            </w:r>
            <w:r w:rsidRPr="00692085">
              <w:rPr>
                <w:rFonts w:ascii="Verdana" w:hAnsi="Verdana" w:cs="Arial"/>
                <w:i w:val="0"/>
              </w:rPr>
              <w:t xml:space="preserve"> April </w:t>
            </w:r>
            <w:r w:rsidR="0007525E">
              <w:rPr>
                <w:rFonts w:ascii="Verdana" w:hAnsi="Verdana" w:cs="Arial"/>
                <w:i w:val="0"/>
              </w:rPr>
              <w:t>2027</w:t>
            </w:r>
          </w:p>
        </w:tc>
        <w:tc>
          <w:tcPr>
            <w:tcW w:w="2715" w:type="dxa"/>
          </w:tcPr>
          <w:p w14:paraId="1C3613F1" w14:textId="77777777" w:rsidR="007172EA" w:rsidRPr="00692085" w:rsidRDefault="007172EA" w:rsidP="00995D09">
            <w:pPr>
              <w:pStyle w:val="BodyText"/>
              <w:tabs>
                <w:tab w:val="decimal" w:pos="2555"/>
                <w:tab w:val="right" w:pos="8931"/>
              </w:tabs>
              <w:spacing w:line="20" w:lineRule="atLeast"/>
              <w:contextualSpacing/>
              <w:jc w:val="both"/>
              <w:rPr>
                <w:rFonts w:ascii="Verdana" w:hAnsi="Verdana" w:cs="Arial"/>
                <w:i w:val="0"/>
              </w:rPr>
            </w:pPr>
            <w:r w:rsidRPr="00692085">
              <w:rPr>
                <w:rFonts w:ascii="Verdana" w:hAnsi="Verdana" w:cs="Arial"/>
                <w:i w:val="0"/>
              </w:rPr>
              <w:t>(</w:t>
            </w:r>
            <w:r w:rsidRPr="00692085">
              <w:rPr>
                <w:rFonts w:ascii="Verdana" w:hAnsi="Verdana" w:cs="Arial"/>
                <w:i w:val="0"/>
                <w:vertAlign w:val="superscript"/>
              </w:rPr>
              <w:t>11</w:t>
            </w:r>
            <w:r w:rsidRPr="00692085">
              <w:rPr>
                <w:rFonts w:ascii="Verdana" w:hAnsi="Verdana" w:cs="Arial"/>
                <w:i w:val="0"/>
              </w:rPr>
              <w:t>/</w:t>
            </w:r>
            <w:r w:rsidRPr="00692085">
              <w:rPr>
                <w:rFonts w:ascii="Verdana" w:hAnsi="Verdana" w:cs="Arial"/>
                <w:i w:val="0"/>
                <w:vertAlign w:val="subscript"/>
              </w:rPr>
              <w:t xml:space="preserve">15 </w:t>
            </w:r>
            <w:r w:rsidRPr="00692085">
              <w:rPr>
                <w:rFonts w:ascii="Verdana" w:hAnsi="Verdana" w:cs="Arial"/>
                <w:i w:val="0"/>
              </w:rPr>
              <w:t>× 355,650) =</w:t>
            </w:r>
          </w:p>
        </w:tc>
        <w:tc>
          <w:tcPr>
            <w:tcW w:w="2629" w:type="dxa"/>
          </w:tcPr>
          <w:p w14:paraId="61A7C49D" w14:textId="77777777" w:rsidR="007172EA" w:rsidRPr="00692085" w:rsidRDefault="007172EA" w:rsidP="00995D09">
            <w:pPr>
              <w:pStyle w:val="BodyText"/>
              <w:tabs>
                <w:tab w:val="decimal" w:pos="2115"/>
                <w:tab w:val="right" w:pos="8931"/>
              </w:tabs>
              <w:spacing w:line="20" w:lineRule="atLeast"/>
              <w:contextualSpacing/>
              <w:jc w:val="both"/>
              <w:rPr>
                <w:rFonts w:ascii="Verdana" w:hAnsi="Verdana" w:cs="Arial"/>
                <w:b/>
                <w:bCs/>
                <w:i w:val="0"/>
              </w:rPr>
            </w:pPr>
            <w:r w:rsidRPr="00692085">
              <w:rPr>
                <w:rFonts w:ascii="Verdana" w:hAnsi="Verdana" w:cs="Arial"/>
                <w:b/>
                <w:bCs/>
                <w:i w:val="0"/>
              </w:rPr>
              <w:tab/>
              <w:t>260,810</w:t>
            </w:r>
          </w:p>
        </w:tc>
      </w:tr>
      <w:tr w:rsidR="007172EA" w:rsidRPr="00692085" w14:paraId="3DEAC9A9" w14:textId="77777777" w:rsidTr="00995D09">
        <w:tc>
          <w:tcPr>
            <w:tcW w:w="3682" w:type="dxa"/>
          </w:tcPr>
          <w:p w14:paraId="23CFB301" w14:textId="77777777" w:rsidR="007172EA" w:rsidRPr="00692085" w:rsidRDefault="007172EA" w:rsidP="00995D09">
            <w:pPr>
              <w:pStyle w:val="BodyText"/>
              <w:tabs>
                <w:tab w:val="left" w:pos="567"/>
                <w:tab w:val="right" w:pos="8931"/>
              </w:tabs>
              <w:spacing w:line="20" w:lineRule="atLeast"/>
              <w:ind w:left="567" w:hanging="567"/>
              <w:contextualSpacing/>
              <w:jc w:val="left"/>
              <w:rPr>
                <w:rFonts w:ascii="Verdana" w:hAnsi="Verdana" w:cs="Arial"/>
                <w:i w:val="0"/>
              </w:rPr>
            </w:pPr>
          </w:p>
        </w:tc>
        <w:tc>
          <w:tcPr>
            <w:tcW w:w="2715" w:type="dxa"/>
          </w:tcPr>
          <w:p w14:paraId="7212EDE0" w14:textId="77777777" w:rsidR="007172EA" w:rsidRPr="00692085" w:rsidDel="006D337C" w:rsidRDefault="007172EA" w:rsidP="00995D09">
            <w:pPr>
              <w:pStyle w:val="BodyText"/>
              <w:tabs>
                <w:tab w:val="decimal" w:pos="2555"/>
                <w:tab w:val="right" w:pos="8931"/>
              </w:tabs>
              <w:spacing w:line="20" w:lineRule="atLeast"/>
              <w:contextualSpacing/>
              <w:jc w:val="both"/>
              <w:rPr>
                <w:rFonts w:ascii="Verdana" w:hAnsi="Verdana" w:cs="Arial"/>
                <w:i w:val="0"/>
              </w:rPr>
            </w:pPr>
          </w:p>
        </w:tc>
        <w:tc>
          <w:tcPr>
            <w:tcW w:w="2629" w:type="dxa"/>
          </w:tcPr>
          <w:p w14:paraId="5B3C9346" w14:textId="77777777" w:rsidR="007172EA" w:rsidRPr="00692085" w:rsidDel="006D337C" w:rsidRDefault="007172EA" w:rsidP="00995D09">
            <w:pPr>
              <w:pStyle w:val="BodyText"/>
              <w:tabs>
                <w:tab w:val="decimal" w:pos="2115"/>
                <w:tab w:val="right" w:pos="8931"/>
              </w:tabs>
              <w:spacing w:line="20" w:lineRule="atLeast"/>
              <w:contextualSpacing/>
              <w:jc w:val="both"/>
              <w:rPr>
                <w:rFonts w:ascii="Verdana" w:hAnsi="Verdana" w:cs="Arial"/>
                <w:b/>
                <w:bCs/>
                <w:i w:val="0"/>
              </w:rPr>
            </w:pPr>
          </w:p>
        </w:tc>
      </w:tr>
      <w:tr w:rsidR="007172EA" w:rsidRPr="00692085" w14:paraId="564CEA8D" w14:textId="77777777" w:rsidTr="00995D09">
        <w:tc>
          <w:tcPr>
            <w:tcW w:w="3682" w:type="dxa"/>
          </w:tcPr>
          <w:p w14:paraId="73471B14" w14:textId="1579F9C5" w:rsidR="007172EA" w:rsidRPr="00692085" w:rsidRDefault="007172EA" w:rsidP="00995D09">
            <w:pPr>
              <w:pStyle w:val="BodyText"/>
              <w:tabs>
                <w:tab w:val="left" w:pos="567"/>
                <w:tab w:val="right" w:pos="8931"/>
              </w:tabs>
              <w:spacing w:line="20" w:lineRule="atLeast"/>
              <w:ind w:left="567" w:hanging="567"/>
              <w:contextualSpacing/>
              <w:jc w:val="both"/>
              <w:rPr>
                <w:rFonts w:ascii="Verdana" w:hAnsi="Verdana" w:cs="Arial"/>
                <w:i w:val="0"/>
              </w:rPr>
            </w:pPr>
            <w:r w:rsidRPr="00692085">
              <w:rPr>
                <w:rFonts w:ascii="Verdana" w:hAnsi="Verdana" w:cs="Arial"/>
                <w:i w:val="0"/>
              </w:rPr>
              <w:t>6</w:t>
            </w:r>
            <w:r w:rsidRPr="00692085">
              <w:rPr>
                <w:rFonts w:ascii="Verdana" w:hAnsi="Verdana" w:cs="Arial"/>
                <w:i w:val="0"/>
                <w:vertAlign w:val="superscript"/>
              </w:rPr>
              <w:t>th</w:t>
            </w:r>
            <w:r w:rsidRPr="00692085">
              <w:rPr>
                <w:rFonts w:ascii="Verdana" w:hAnsi="Verdana" w:cs="Arial"/>
                <w:i w:val="0"/>
              </w:rPr>
              <w:t xml:space="preserve"> April </w:t>
            </w:r>
            <w:r w:rsidR="0007525E">
              <w:rPr>
                <w:rFonts w:ascii="Verdana" w:hAnsi="Verdana" w:cs="Arial"/>
                <w:i w:val="0"/>
              </w:rPr>
              <w:t>2027</w:t>
            </w:r>
            <w:r w:rsidR="0007525E" w:rsidRPr="00692085">
              <w:rPr>
                <w:rFonts w:ascii="Verdana" w:hAnsi="Verdana" w:cs="Arial"/>
                <w:i w:val="0"/>
              </w:rPr>
              <w:t xml:space="preserve"> </w:t>
            </w:r>
            <w:r w:rsidRPr="00692085">
              <w:rPr>
                <w:rFonts w:ascii="Verdana" w:hAnsi="Verdana" w:cs="Arial"/>
                <w:i w:val="0"/>
              </w:rPr>
              <w:t>to 5</w:t>
            </w:r>
            <w:r w:rsidRPr="00692085">
              <w:rPr>
                <w:rFonts w:ascii="Verdana" w:hAnsi="Verdana" w:cs="Arial"/>
                <w:i w:val="0"/>
                <w:vertAlign w:val="superscript"/>
              </w:rPr>
              <w:t>th</w:t>
            </w:r>
            <w:r w:rsidRPr="00692085">
              <w:rPr>
                <w:rFonts w:ascii="Verdana" w:hAnsi="Verdana" w:cs="Arial"/>
                <w:i w:val="0"/>
              </w:rPr>
              <w:t xml:space="preserve"> April </w:t>
            </w:r>
            <w:r w:rsidR="0007525E">
              <w:rPr>
                <w:rFonts w:ascii="Verdana" w:hAnsi="Verdana" w:cs="Arial"/>
                <w:i w:val="0"/>
              </w:rPr>
              <w:t>2028</w:t>
            </w:r>
          </w:p>
        </w:tc>
        <w:tc>
          <w:tcPr>
            <w:tcW w:w="2715" w:type="dxa"/>
          </w:tcPr>
          <w:p w14:paraId="09E6C16F" w14:textId="77777777" w:rsidR="007172EA" w:rsidRPr="00692085" w:rsidRDefault="007172EA" w:rsidP="00995D09">
            <w:pPr>
              <w:pStyle w:val="BodyText"/>
              <w:tabs>
                <w:tab w:val="decimal" w:pos="2555"/>
                <w:tab w:val="right" w:pos="8931"/>
              </w:tabs>
              <w:spacing w:line="20" w:lineRule="atLeast"/>
              <w:contextualSpacing/>
              <w:jc w:val="both"/>
              <w:rPr>
                <w:rFonts w:ascii="Verdana" w:hAnsi="Verdana" w:cs="Arial"/>
                <w:i w:val="0"/>
              </w:rPr>
            </w:pPr>
            <w:r w:rsidRPr="00692085">
              <w:rPr>
                <w:rFonts w:ascii="Verdana" w:hAnsi="Verdana" w:cs="Arial"/>
                <w:i w:val="0"/>
              </w:rPr>
              <w:t>(</w:t>
            </w:r>
            <w:r w:rsidRPr="00692085">
              <w:rPr>
                <w:rFonts w:ascii="Verdana" w:hAnsi="Verdana" w:cs="Arial"/>
                <w:i w:val="0"/>
                <w:vertAlign w:val="superscript"/>
              </w:rPr>
              <w:t>4</w:t>
            </w:r>
            <w:r w:rsidRPr="00692085">
              <w:rPr>
                <w:rFonts w:ascii="Verdana" w:hAnsi="Verdana" w:cs="Arial"/>
                <w:i w:val="0"/>
              </w:rPr>
              <w:t>/</w:t>
            </w:r>
            <w:r w:rsidRPr="00692085">
              <w:rPr>
                <w:rFonts w:ascii="Verdana" w:hAnsi="Verdana" w:cs="Arial"/>
                <w:i w:val="0"/>
                <w:vertAlign w:val="subscript"/>
              </w:rPr>
              <w:t>15</w:t>
            </w:r>
            <w:r w:rsidRPr="00692085">
              <w:rPr>
                <w:rFonts w:ascii="Verdana" w:hAnsi="Verdana" w:cs="Arial"/>
                <w:i w:val="0"/>
              </w:rPr>
              <w:t xml:space="preserve"> × 355,650) +</w:t>
            </w:r>
          </w:p>
          <w:p w14:paraId="749779D7" w14:textId="54B96267" w:rsidR="007172EA" w:rsidRPr="00692085" w:rsidRDefault="007172EA" w:rsidP="00995D09">
            <w:pPr>
              <w:pStyle w:val="BodyText"/>
              <w:tabs>
                <w:tab w:val="decimal" w:pos="2555"/>
                <w:tab w:val="right" w:pos="8931"/>
              </w:tabs>
              <w:spacing w:line="20" w:lineRule="atLeast"/>
              <w:contextualSpacing/>
              <w:jc w:val="both"/>
              <w:rPr>
                <w:rFonts w:ascii="Verdana" w:hAnsi="Verdana" w:cs="Arial"/>
                <w:i w:val="0"/>
              </w:rPr>
            </w:pPr>
            <w:r w:rsidRPr="00692085">
              <w:rPr>
                <w:rFonts w:ascii="Verdana" w:hAnsi="Verdana" w:cs="Arial"/>
                <w:i w:val="0"/>
              </w:rPr>
              <w:t>(</w:t>
            </w:r>
            <w:r w:rsidRPr="00692085">
              <w:rPr>
                <w:rFonts w:ascii="Verdana" w:hAnsi="Verdana" w:cs="Arial"/>
                <w:i w:val="0"/>
                <w:vertAlign w:val="superscript"/>
              </w:rPr>
              <w:t>8</w:t>
            </w:r>
            <w:r w:rsidRPr="00692085">
              <w:rPr>
                <w:rFonts w:ascii="Verdana" w:hAnsi="Verdana" w:cs="Arial"/>
                <w:i w:val="0"/>
              </w:rPr>
              <w:t>/</w:t>
            </w:r>
            <w:r w:rsidRPr="00692085">
              <w:rPr>
                <w:rFonts w:ascii="Verdana" w:hAnsi="Verdana" w:cs="Arial"/>
                <w:i w:val="0"/>
                <w:vertAlign w:val="subscript"/>
              </w:rPr>
              <w:t>12</w:t>
            </w:r>
            <w:r w:rsidRPr="00692085">
              <w:rPr>
                <w:rFonts w:ascii="Verdana" w:hAnsi="Verdana" w:cs="Arial"/>
                <w:i w:val="0"/>
              </w:rPr>
              <w:t xml:space="preserve"> × 1,</w:t>
            </w:r>
            <w:r w:rsidR="002F546C">
              <w:rPr>
                <w:rFonts w:ascii="Verdana" w:hAnsi="Verdana" w:cs="Arial"/>
                <w:i w:val="0"/>
              </w:rPr>
              <w:t>317,440</w:t>
            </w:r>
            <w:r w:rsidRPr="00692085">
              <w:rPr>
                <w:rFonts w:ascii="Verdana" w:hAnsi="Verdana" w:cs="Arial"/>
                <w:i w:val="0"/>
              </w:rPr>
              <w:t>)</w:t>
            </w:r>
          </w:p>
        </w:tc>
        <w:tc>
          <w:tcPr>
            <w:tcW w:w="2629" w:type="dxa"/>
          </w:tcPr>
          <w:p w14:paraId="722A27FC" w14:textId="00EFDFEF" w:rsidR="007172EA" w:rsidRPr="00692085" w:rsidRDefault="000938A0" w:rsidP="00FD05B2">
            <w:pPr>
              <w:pStyle w:val="BodyText"/>
              <w:tabs>
                <w:tab w:val="decimal" w:pos="2115"/>
                <w:tab w:val="right" w:pos="8931"/>
              </w:tabs>
              <w:spacing w:line="20" w:lineRule="atLeast"/>
              <w:contextualSpacing/>
              <w:jc w:val="both"/>
              <w:rPr>
                <w:rFonts w:ascii="Verdana" w:hAnsi="Verdana" w:cs="Arial"/>
                <w:b/>
                <w:bCs/>
                <w:i w:val="0"/>
              </w:rPr>
            </w:pPr>
            <w:r w:rsidRPr="00692085">
              <w:rPr>
                <w:rFonts w:ascii="Verdana" w:hAnsi="Verdana" w:cs="Arial"/>
                <w:b/>
                <w:bCs/>
                <w:i w:val="0"/>
              </w:rPr>
              <w:tab/>
            </w:r>
            <w:r w:rsidR="002F546C">
              <w:rPr>
                <w:rFonts w:ascii="Verdana" w:hAnsi="Verdana" w:cs="Arial"/>
                <w:b/>
                <w:bCs/>
                <w:i w:val="0"/>
              </w:rPr>
              <w:t>973,133</w:t>
            </w:r>
          </w:p>
        </w:tc>
      </w:tr>
      <w:tr w:rsidR="007172EA" w:rsidRPr="00692085" w14:paraId="514FACFC" w14:textId="77777777" w:rsidTr="00995D09">
        <w:tc>
          <w:tcPr>
            <w:tcW w:w="3682" w:type="dxa"/>
          </w:tcPr>
          <w:p w14:paraId="5FCF14BD" w14:textId="77777777" w:rsidR="007172EA" w:rsidRPr="00692085" w:rsidDel="006D337C" w:rsidRDefault="007172EA" w:rsidP="00995D09">
            <w:pPr>
              <w:pStyle w:val="BodyText"/>
              <w:tabs>
                <w:tab w:val="left" w:pos="567"/>
                <w:tab w:val="right" w:pos="8931"/>
              </w:tabs>
              <w:spacing w:line="20" w:lineRule="atLeast"/>
              <w:ind w:left="567" w:hanging="567"/>
              <w:contextualSpacing/>
              <w:jc w:val="both"/>
              <w:rPr>
                <w:rFonts w:ascii="Verdana" w:hAnsi="Verdana" w:cs="Arial"/>
                <w:i w:val="0"/>
              </w:rPr>
            </w:pPr>
          </w:p>
        </w:tc>
        <w:tc>
          <w:tcPr>
            <w:tcW w:w="2715" w:type="dxa"/>
          </w:tcPr>
          <w:p w14:paraId="265B779F" w14:textId="77777777" w:rsidR="007172EA" w:rsidRPr="00692085" w:rsidDel="006D337C" w:rsidRDefault="007172EA" w:rsidP="00995D09">
            <w:pPr>
              <w:pStyle w:val="BodyText"/>
              <w:tabs>
                <w:tab w:val="decimal" w:pos="2555"/>
                <w:tab w:val="right" w:pos="8931"/>
              </w:tabs>
              <w:spacing w:line="20" w:lineRule="atLeast"/>
              <w:contextualSpacing/>
              <w:jc w:val="both"/>
              <w:rPr>
                <w:rFonts w:ascii="Verdana" w:hAnsi="Verdana" w:cs="Arial"/>
                <w:i w:val="0"/>
              </w:rPr>
            </w:pPr>
          </w:p>
        </w:tc>
        <w:tc>
          <w:tcPr>
            <w:tcW w:w="2629" w:type="dxa"/>
          </w:tcPr>
          <w:p w14:paraId="1E08C3E3" w14:textId="77777777" w:rsidR="007172EA" w:rsidRPr="00692085" w:rsidDel="006D337C" w:rsidRDefault="007172EA" w:rsidP="00995D09">
            <w:pPr>
              <w:pStyle w:val="BodyText"/>
              <w:tabs>
                <w:tab w:val="decimal" w:pos="2115"/>
                <w:tab w:val="right" w:pos="8931"/>
              </w:tabs>
              <w:spacing w:line="20" w:lineRule="atLeast"/>
              <w:contextualSpacing/>
              <w:jc w:val="both"/>
              <w:rPr>
                <w:rFonts w:ascii="Verdana" w:hAnsi="Verdana" w:cs="Arial"/>
                <w:b/>
                <w:bCs/>
                <w:i w:val="0"/>
              </w:rPr>
            </w:pPr>
          </w:p>
        </w:tc>
      </w:tr>
      <w:tr w:rsidR="007172EA" w:rsidRPr="00692085" w14:paraId="55621329" w14:textId="77777777" w:rsidTr="00995D09">
        <w:tc>
          <w:tcPr>
            <w:tcW w:w="3682" w:type="dxa"/>
          </w:tcPr>
          <w:p w14:paraId="78AC315C" w14:textId="7F4B6AF0" w:rsidR="007172EA" w:rsidRPr="00692085" w:rsidRDefault="007172EA" w:rsidP="00995D09">
            <w:pPr>
              <w:pStyle w:val="BodyText"/>
              <w:tabs>
                <w:tab w:val="left" w:pos="567"/>
                <w:tab w:val="right" w:pos="8931"/>
              </w:tabs>
              <w:spacing w:line="20" w:lineRule="atLeast"/>
              <w:ind w:left="567" w:hanging="567"/>
              <w:contextualSpacing/>
              <w:jc w:val="both"/>
              <w:rPr>
                <w:rFonts w:ascii="Verdana" w:hAnsi="Verdana" w:cs="Arial"/>
                <w:i w:val="0"/>
              </w:rPr>
            </w:pPr>
            <w:r w:rsidRPr="00692085">
              <w:rPr>
                <w:rFonts w:ascii="Verdana" w:hAnsi="Verdana" w:cs="Arial"/>
                <w:i w:val="0"/>
              </w:rPr>
              <w:t>6</w:t>
            </w:r>
            <w:r w:rsidRPr="00692085">
              <w:rPr>
                <w:rFonts w:ascii="Verdana" w:hAnsi="Verdana" w:cs="Arial"/>
                <w:i w:val="0"/>
                <w:vertAlign w:val="superscript"/>
              </w:rPr>
              <w:t>th</w:t>
            </w:r>
            <w:r w:rsidRPr="00692085">
              <w:rPr>
                <w:rFonts w:ascii="Verdana" w:hAnsi="Verdana" w:cs="Arial"/>
                <w:i w:val="0"/>
              </w:rPr>
              <w:t xml:space="preserve"> April </w:t>
            </w:r>
            <w:r w:rsidR="0007525E">
              <w:rPr>
                <w:rFonts w:ascii="Verdana" w:hAnsi="Verdana" w:cs="Arial"/>
                <w:i w:val="0"/>
              </w:rPr>
              <w:t>2028</w:t>
            </w:r>
            <w:r w:rsidR="0007525E" w:rsidRPr="00692085">
              <w:rPr>
                <w:rFonts w:ascii="Verdana" w:hAnsi="Verdana" w:cs="Arial"/>
                <w:i w:val="0"/>
              </w:rPr>
              <w:t xml:space="preserve"> </w:t>
            </w:r>
            <w:r w:rsidRPr="00692085">
              <w:rPr>
                <w:rFonts w:ascii="Verdana" w:hAnsi="Verdana" w:cs="Arial"/>
                <w:i w:val="0"/>
              </w:rPr>
              <w:t>to 5</w:t>
            </w:r>
            <w:r w:rsidRPr="00692085">
              <w:rPr>
                <w:rFonts w:ascii="Verdana" w:hAnsi="Verdana" w:cs="Arial"/>
                <w:i w:val="0"/>
                <w:vertAlign w:val="superscript"/>
              </w:rPr>
              <w:t>th</w:t>
            </w:r>
            <w:r w:rsidRPr="00692085">
              <w:rPr>
                <w:rFonts w:ascii="Verdana" w:hAnsi="Verdana" w:cs="Arial"/>
                <w:i w:val="0"/>
              </w:rPr>
              <w:t xml:space="preserve"> April </w:t>
            </w:r>
            <w:r w:rsidR="0007525E">
              <w:rPr>
                <w:rFonts w:ascii="Verdana" w:hAnsi="Verdana" w:cs="Arial"/>
                <w:i w:val="0"/>
              </w:rPr>
              <w:t>2029</w:t>
            </w:r>
          </w:p>
        </w:tc>
        <w:tc>
          <w:tcPr>
            <w:tcW w:w="2715" w:type="dxa"/>
          </w:tcPr>
          <w:p w14:paraId="00EE9342" w14:textId="49B3B9BE" w:rsidR="007172EA" w:rsidRPr="00692085" w:rsidRDefault="007172EA" w:rsidP="00995D09">
            <w:pPr>
              <w:pStyle w:val="BodyText"/>
              <w:tabs>
                <w:tab w:val="decimal" w:pos="2555"/>
                <w:tab w:val="right" w:pos="8931"/>
              </w:tabs>
              <w:spacing w:line="20" w:lineRule="atLeast"/>
              <w:contextualSpacing/>
              <w:jc w:val="both"/>
              <w:rPr>
                <w:rFonts w:ascii="Verdana" w:hAnsi="Verdana" w:cs="Arial"/>
                <w:i w:val="0"/>
              </w:rPr>
            </w:pPr>
            <w:r w:rsidRPr="00692085">
              <w:rPr>
                <w:rFonts w:ascii="Verdana" w:hAnsi="Verdana" w:cs="Arial"/>
                <w:i w:val="0"/>
              </w:rPr>
              <w:t>(</w:t>
            </w:r>
            <w:r w:rsidRPr="00692085">
              <w:rPr>
                <w:rFonts w:ascii="Verdana" w:hAnsi="Verdana" w:cs="Arial"/>
                <w:i w:val="0"/>
                <w:vertAlign w:val="superscript"/>
              </w:rPr>
              <w:t>4</w:t>
            </w:r>
            <w:r w:rsidRPr="00692085">
              <w:rPr>
                <w:rFonts w:ascii="Verdana" w:hAnsi="Verdana" w:cs="Arial"/>
                <w:i w:val="0"/>
              </w:rPr>
              <w:t>/</w:t>
            </w:r>
            <w:r w:rsidRPr="00692085">
              <w:rPr>
                <w:rFonts w:ascii="Verdana" w:hAnsi="Verdana" w:cs="Arial"/>
                <w:i w:val="0"/>
                <w:vertAlign w:val="subscript"/>
              </w:rPr>
              <w:t>12</w:t>
            </w:r>
            <w:r w:rsidRPr="00692085">
              <w:rPr>
                <w:rFonts w:ascii="Verdana" w:hAnsi="Verdana" w:cs="Arial"/>
                <w:i w:val="0"/>
              </w:rPr>
              <w:t xml:space="preserve"> × 1,</w:t>
            </w:r>
            <w:r w:rsidR="002F546C">
              <w:rPr>
                <w:rFonts w:ascii="Verdana" w:hAnsi="Verdana" w:cs="Arial"/>
                <w:i w:val="0"/>
              </w:rPr>
              <w:t>317,440</w:t>
            </w:r>
            <w:r w:rsidRPr="00692085">
              <w:rPr>
                <w:rFonts w:ascii="Verdana" w:hAnsi="Verdana" w:cs="Arial"/>
                <w:i w:val="0"/>
              </w:rPr>
              <w:t>) + (</w:t>
            </w:r>
            <w:r w:rsidRPr="00692085">
              <w:rPr>
                <w:rFonts w:ascii="Verdana" w:hAnsi="Verdana" w:cs="Arial"/>
                <w:i w:val="0"/>
                <w:vertAlign w:val="superscript"/>
              </w:rPr>
              <w:t>8</w:t>
            </w:r>
            <w:r w:rsidRPr="00692085">
              <w:rPr>
                <w:rFonts w:ascii="Verdana" w:hAnsi="Verdana" w:cs="Arial"/>
                <w:i w:val="0"/>
              </w:rPr>
              <w:t>/</w:t>
            </w:r>
            <w:r w:rsidRPr="00692085">
              <w:rPr>
                <w:rFonts w:ascii="Verdana" w:hAnsi="Verdana" w:cs="Arial"/>
                <w:i w:val="0"/>
                <w:vertAlign w:val="subscript"/>
              </w:rPr>
              <w:t>12</w:t>
            </w:r>
            <w:r w:rsidRPr="00692085">
              <w:rPr>
                <w:rFonts w:ascii="Verdana" w:hAnsi="Verdana" w:cs="Arial"/>
                <w:i w:val="0"/>
              </w:rPr>
              <w:t xml:space="preserve"> × 1,</w:t>
            </w:r>
            <w:r w:rsidR="002F546C">
              <w:rPr>
                <w:rFonts w:ascii="Verdana" w:hAnsi="Verdana" w:cs="Arial"/>
                <w:i w:val="0"/>
              </w:rPr>
              <w:t>339,498</w:t>
            </w:r>
            <w:r w:rsidRPr="00692085">
              <w:rPr>
                <w:rFonts w:ascii="Verdana" w:hAnsi="Verdana" w:cs="Arial"/>
                <w:i w:val="0"/>
              </w:rPr>
              <w:t>)</w:t>
            </w:r>
          </w:p>
        </w:tc>
        <w:tc>
          <w:tcPr>
            <w:tcW w:w="2629" w:type="dxa"/>
          </w:tcPr>
          <w:p w14:paraId="5B93EFC4" w14:textId="3E30DCDA" w:rsidR="007172EA" w:rsidRPr="00692085" w:rsidRDefault="007172EA" w:rsidP="00995D09">
            <w:pPr>
              <w:pStyle w:val="BodyText"/>
              <w:tabs>
                <w:tab w:val="decimal" w:pos="2115"/>
                <w:tab w:val="right" w:pos="8931"/>
              </w:tabs>
              <w:spacing w:line="20" w:lineRule="atLeast"/>
              <w:contextualSpacing/>
              <w:jc w:val="both"/>
              <w:rPr>
                <w:rFonts w:ascii="Verdana" w:hAnsi="Verdana" w:cs="Arial"/>
                <w:b/>
                <w:bCs/>
                <w:i w:val="0"/>
              </w:rPr>
            </w:pPr>
            <w:r w:rsidRPr="00692085">
              <w:rPr>
                <w:rFonts w:ascii="Verdana" w:hAnsi="Verdana" w:cs="Arial"/>
                <w:b/>
                <w:bCs/>
                <w:i w:val="0"/>
              </w:rPr>
              <w:tab/>
              <w:t>1,</w:t>
            </w:r>
            <w:r w:rsidR="002F546C">
              <w:rPr>
                <w:rFonts w:ascii="Verdana" w:hAnsi="Verdana" w:cs="Arial"/>
                <w:b/>
                <w:bCs/>
                <w:i w:val="0"/>
              </w:rPr>
              <w:t>332,145</w:t>
            </w:r>
          </w:p>
        </w:tc>
      </w:tr>
    </w:tbl>
    <w:p w14:paraId="2E85F2D9" w14:textId="77777777" w:rsidR="007172EA" w:rsidRPr="00692085" w:rsidRDefault="007172EA" w:rsidP="007172EA">
      <w:pPr>
        <w:tabs>
          <w:tab w:val="left" w:pos="567"/>
          <w:tab w:val="right" w:pos="8931"/>
        </w:tabs>
        <w:spacing w:after="0" w:line="20" w:lineRule="atLeast"/>
        <w:ind w:left="567" w:hanging="567"/>
        <w:contextualSpacing/>
        <w:rPr>
          <w:rFonts w:ascii="Verdana" w:hAnsi="Verdana" w:cs="Arial"/>
        </w:rPr>
      </w:pPr>
    </w:p>
    <w:p w14:paraId="63C23856" w14:textId="77777777" w:rsidR="007172EA" w:rsidRPr="00692085" w:rsidRDefault="007172EA" w:rsidP="007172EA">
      <w:pPr>
        <w:tabs>
          <w:tab w:val="left" w:pos="567"/>
          <w:tab w:val="right" w:pos="8931"/>
        </w:tabs>
        <w:spacing w:after="0" w:line="20" w:lineRule="atLeast"/>
        <w:ind w:left="567" w:hanging="567"/>
        <w:contextualSpacing/>
        <w:jc w:val="both"/>
        <w:rPr>
          <w:rFonts w:ascii="Arial" w:hAnsi="Arial" w:cs="Arial"/>
          <w:b/>
        </w:rPr>
      </w:pPr>
    </w:p>
    <w:p w14:paraId="2CF81C5A" w14:textId="77777777" w:rsidR="007172EA" w:rsidRPr="00692085" w:rsidRDefault="007172EA" w:rsidP="007172EA">
      <w:pPr>
        <w:tabs>
          <w:tab w:val="left" w:pos="567"/>
          <w:tab w:val="right" w:pos="8931"/>
        </w:tabs>
        <w:spacing w:after="0" w:line="20" w:lineRule="atLeast"/>
        <w:ind w:left="567" w:hanging="567"/>
        <w:contextualSpacing/>
        <w:jc w:val="both"/>
        <w:rPr>
          <w:rFonts w:ascii="Arial" w:hAnsi="Arial" w:cs="Arial"/>
          <w:b/>
        </w:rPr>
      </w:pPr>
      <w:r w:rsidRPr="00692085">
        <w:rPr>
          <w:rFonts w:ascii="Arial" w:hAnsi="Arial" w:cs="Arial"/>
          <w:b/>
        </w:rPr>
        <w:br w:type="page"/>
      </w:r>
    </w:p>
    <w:p w14:paraId="45646BC2" w14:textId="47C940C3" w:rsidR="007172EA" w:rsidRPr="00692085" w:rsidRDefault="007172EA" w:rsidP="007172EA">
      <w:pPr>
        <w:shd w:val="clear" w:color="auto" w:fill="BFBFBF"/>
        <w:tabs>
          <w:tab w:val="left" w:pos="567"/>
          <w:tab w:val="right" w:pos="8931"/>
        </w:tabs>
        <w:spacing w:after="0" w:line="20" w:lineRule="atLeast"/>
        <w:ind w:left="567" w:hanging="567"/>
        <w:contextualSpacing/>
        <w:rPr>
          <w:rFonts w:ascii="Verdana" w:hAnsi="Verdana" w:cs="Arial"/>
          <w:b/>
        </w:rPr>
      </w:pPr>
      <w:r w:rsidRPr="00692085">
        <w:rPr>
          <w:rFonts w:ascii="Verdana" w:hAnsi="Verdana" w:cs="Arial"/>
          <w:b/>
        </w:rPr>
        <w:lastRenderedPageBreak/>
        <w:t xml:space="preserve">Question </w:t>
      </w:r>
      <w:r w:rsidR="00F469DD" w:rsidRPr="00692085">
        <w:rPr>
          <w:rFonts w:ascii="Verdana" w:hAnsi="Verdana" w:cs="Arial"/>
          <w:b/>
        </w:rPr>
        <w:t>11</w:t>
      </w:r>
      <w:r w:rsidRPr="00692085">
        <w:rPr>
          <w:rFonts w:ascii="Verdana" w:hAnsi="Verdana" w:cs="Arial"/>
          <w:b/>
        </w:rPr>
        <w:t>.4, Homer</w:t>
      </w:r>
    </w:p>
    <w:p w14:paraId="3886BAC2" w14:textId="77777777" w:rsidR="007172EA" w:rsidRPr="00692085" w:rsidRDefault="007172EA" w:rsidP="007172EA">
      <w:pPr>
        <w:tabs>
          <w:tab w:val="left" w:pos="567"/>
          <w:tab w:val="right" w:pos="8931"/>
        </w:tabs>
        <w:spacing w:after="0" w:line="20" w:lineRule="atLeast"/>
        <w:ind w:left="567" w:hanging="567"/>
        <w:contextualSpacing/>
        <w:rPr>
          <w:rFonts w:ascii="Verdana" w:hAnsi="Verdana" w:cs="Arial"/>
          <w:b/>
        </w:rPr>
      </w:pPr>
    </w:p>
    <w:tbl>
      <w:tblPr>
        <w:tblStyle w:val="TableGrid"/>
        <w:tblW w:w="9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2"/>
        <w:gridCol w:w="1426"/>
        <w:gridCol w:w="7"/>
        <w:gridCol w:w="1191"/>
        <w:gridCol w:w="6"/>
        <w:gridCol w:w="958"/>
        <w:gridCol w:w="6"/>
        <w:gridCol w:w="954"/>
        <w:gridCol w:w="6"/>
        <w:gridCol w:w="1220"/>
        <w:gridCol w:w="6"/>
        <w:gridCol w:w="1456"/>
        <w:gridCol w:w="7"/>
      </w:tblGrid>
      <w:tr w:rsidR="007172EA" w:rsidRPr="00692085" w14:paraId="4B3F1C24" w14:textId="77777777" w:rsidTr="00995D09">
        <w:trPr>
          <w:gridAfter w:val="1"/>
          <w:wAfter w:w="7" w:type="dxa"/>
        </w:trPr>
        <w:tc>
          <w:tcPr>
            <w:tcW w:w="2072" w:type="dxa"/>
          </w:tcPr>
          <w:p w14:paraId="52070F01" w14:textId="77777777" w:rsidR="007172EA" w:rsidRPr="00692085" w:rsidRDefault="007172EA" w:rsidP="00995D09">
            <w:pPr>
              <w:spacing w:after="0" w:line="20" w:lineRule="atLeast"/>
              <w:contextualSpacing/>
              <w:jc w:val="both"/>
              <w:rPr>
                <w:rFonts w:ascii="Verdana" w:hAnsi="Verdana" w:cs="Arial"/>
                <w:bCs/>
                <w:sz w:val="18"/>
                <w:szCs w:val="18"/>
              </w:rPr>
            </w:pPr>
          </w:p>
        </w:tc>
        <w:tc>
          <w:tcPr>
            <w:tcW w:w="1426" w:type="dxa"/>
          </w:tcPr>
          <w:p w14:paraId="73D7717A"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Pr>
          <w:p w14:paraId="2B29468A"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Main pool</w:t>
            </w:r>
          </w:p>
        </w:tc>
        <w:tc>
          <w:tcPr>
            <w:tcW w:w="964" w:type="dxa"/>
            <w:gridSpan w:val="2"/>
          </w:tcPr>
          <w:p w14:paraId="6983E14A"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Grey car (</w:t>
            </w:r>
            <w:r w:rsidRPr="00692085">
              <w:rPr>
                <w:rFonts w:ascii="Verdana" w:hAnsi="Verdana" w:cs="Arial"/>
                <w:bCs/>
                <w:i/>
                <w:iCs/>
                <w:sz w:val="18"/>
                <w:szCs w:val="18"/>
              </w:rPr>
              <w:t>private use</w:t>
            </w:r>
            <w:r w:rsidRPr="00692085">
              <w:rPr>
                <w:rFonts w:ascii="Verdana" w:hAnsi="Verdana" w:cs="Arial"/>
                <w:bCs/>
                <w:sz w:val="18"/>
                <w:szCs w:val="18"/>
              </w:rPr>
              <w:t>)</w:t>
            </w:r>
          </w:p>
        </w:tc>
        <w:tc>
          <w:tcPr>
            <w:tcW w:w="960" w:type="dxa"/>
            <w:gridSpan w:val="2"/>
          </w:tcPr>
          <w:p w14:paraId="0366C6D4"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Blue car (</w:t>
            </w:r>
            <w:r w:rsidRPr="00692085">
              <w:rPr>
                <w:rFonts w:ascii="Verdana" w:hAnsi="Verdana" w:cs="Arial"/>
                <w:bCs/>
                <w:i/>
                <w:iCs/>
                <w:sz w:val="18"/>
                <w:szCs w:val="18"/>
              </w:rPr>
              <w:t>private use</w:t>
            </w:r>
            <w:r w:rsidRPr="00692085">
              <w:rPr>
                <w:rFonts w:ascii="Verdana" w:hAnsi="Verdana" w:cs="Arial"/>
                <w:bCs/>
                <w:sz w:val="18"/>
                <w:szCs w:val="18"/>
              </w:rPr>
              <w:t>)</w:t>
            </w:r>
          </w:p>
        </w:tc>
        <w:tc>
          <w:tcPr>
            <w:tcW w:w="1226" w:type="dxa"/>
            <w:gridSpan w:val="2"/>
          </w:tcPr>
          <w:p w14:paraId="18E6588F"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Business use percentage</w:t>
            </w:r>
          </w:p>
        </w:tc>
        <w:tc>
          <w:tcPr>
            <w:tcW w:w="1462" w:type="dxa"/>
            <w:gridSpan w:val="2"/>
          </w:tcPr>
          <w:p w14:paraId="57E01980"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Capital Allowances</w:t>
            </w:r>
          </w:p>
        </w:tc>
      </w:tr>
      <w:tr w:rsidR="007172EA" w:rsidRPr="00692085" w14:paraId="37EE4360" w14:textId="77777777" w:rsidTr="00995D09">
        <w:trPr>
          <w:gridAfter w:val="1"/>
          <w:wAfter w:w="7" w:type="dxa"/>
        </w:trPr>
        <w:tc>
          <w:tcPr>
            <w:tcW w:w="2072" w:type="dxa"/>
          </w:tcPr>
          <w:p w14:paraId="4F276659" w14:textId="77777777" w:rsidR="007172EA" w:rsidRPr="00692085" w:rsidRDefault="007172EA" w:rsidP="00995D09">
            <w:pPr>
              <w:spacing w:after="0" w:line="20" w:lineRule="atLeast"/>
              <w:contextualSpacing/>
              <w:jc w:val="both"/>
              <w:rPr>
                <w:rFonts w:ascii="Verdana" w:hAnsi="Verdana" w:cs="Arial"/>
                <w:bCs/>
                <w:sz w:val="18"/>
                <w:szCs w:val="18"/>
              </w:rPr>
            </w:pPr>
          </w:p>
        </w:tc>
        <w:tc>
          <w:tcPr>
            <w:tcW w:w="1426" w:type="dxa"/>
          </w:tcPr>
          <w:p w14:paraId="358E32EF"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w:t>
            </w:r>
          </w:p>
        </w:tc>
        <w:tc>
          <w:tcPr>
            <w:tcW w:w="1198" w:type="dxa"/>
            <w:gridSpan w:val="2"/>
          </w:tcPr>
          <w:p w14:paraId="2B44C30F"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w:t>
            </w:r>
          </w:p>
        </w:tc>
        <w:tc>
          <w:tcPr>
            <w:tcW w:w="964" w:type="dxa"/>
            <w:gridSpan w:val="2"/>
          </w:tcPr>
          <w:p w14:paraId="07FBCDD3"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w:t>
            </w:r>
          </w:p>
        </w:tc>
        <w:tc>
          <w:tcPr>
            <w:tcW w:w="960" w:type="dxa"/>
            <w:gridSpan w:val="2"/>
          </w:tcPr>
          <w:p w14:paraId="6213D40B"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w:t>
            </w:r>
          </w:p>
        </w:tc>
        <w:tc>
          <w:tcPr>
            <w:tcW w:w="1226" w:type="dxa"/>
            <w:gridSpan w:val="2"/>
          </w:tcPr>
          <w:p w14:paraId="2DBA9346"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w:t>
            </w:r>
          </w:p>
        </w:tc>
        <w:tc>
          <w:tcPr>
            <w:tcW w:w="1462" w:type="dxa"/>
            <w:gridSpan w:val="2"/>
          </w:tcPr>
          <w:p w14:paraId="69B09FC5"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w:t>
            </w:r>
          </w:p>
        </w:tc>
      </w:tr>
      <w:tr w:rsidR="007172EA" w:rsidRPr="00692085" w14:paraId="69BB285C" w14:textId="77777777" w:rsidTr="00995D09">
        <w:tc>
          <w:tcPr>
            <w:tcW w:w="4696" w:type="dxa"/>
            <w:gridSpan w:val="4"/>
          </w:tcPr>
          <w:p w14:paraId="4A9B888D" w14:textId="222C39C4" w:rsidR="007172EA" w:rsidRPr="00692085" w:rsidRDefault="007172EA" w:rsidP="00995D09">
            <w:pPr>
              <w:spacing w:after="0" w:line="20" w:lineRule="atLeast"/>
              <w:contextualSpacing/>
              <w:rPr>
                <w:rFonts w:ascii="Verdana" w:hAnsi="Verdana" w:cs="Arial"/>
                <w:b/>
                <w:sz w:val="18"/>
                <w:szCs w:val="18"/>
              </w:rPr>
            </w:pPr>
            <w:r w:rsidRPr="00692085">
              <w:rPr>
                <w:rFonts w:ascii="Verdana" w:hAnsi="Verdana" w:cs="Arial"/>
                <w:b/>
                <w:sz w:val="18"/>
                <w:szCs w:val="18"/>
              </w:rPr>
              <w:t>18 months to 31</w:t>
            </w:r>
            <w:r w:rsidRPr="00692085">
              <w:rPr>
                <w:rFonts w:ascii="Verdana" w:hAnsi="Verdana" w:cs="Arial"/>
                <w:b/>
                <w:sz w:val="18"/>
                <w:szCs w:val="18"/>
                <w:vertAlign w:val="superscript"/>
              </w:rPr>
              <w:t>st</w:t>
            </w:r>
            <w:r w:rsidRPr="00692085">
              <w:rPr>
                <w:rFonts w:ascii="Verdana" w:hAnsi="Verdana" w:cs="Arial"/>
                <w:b/>
                <w:sz w:val="18"/>
                <w:szCs w:val="18"/>
              </w:rPr>
              <w:t xml:space="preserve"> July </w:t>
            </w:r>
            <w:r w:rsidR="0007525E">
              <w:rPr>
                <w:rFonts w:ascii="Verdana" w:hAnsi="Verdana" w:cs="Arial"/>
                <w:b/>
                <w:sz w:val="18"/>
                <w:szCs w:val="18"/>
              </w:rPr>
              <w:t>2027</w:t>
            </w:r>
          </w:p>
        </w:tc>
        <w:tc>
          <w:tcPr>
            <w:tcW w:w="964" w:type="dxa"/>
            <w:gridSpan w:val="2"/>
          </w:tcPr>
          <w:p w14:paraId="4BD2586C"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5F9700D9"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3F0867F6"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9" w:type="dxa"/>
            <w:gridSpan w:val="3"/>
          </w:tcPr>
          <w:p w14:paraId="40892E1F"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4EC2E8FA" w14:textId="77777777" w:rsidTr="00995D09">
        <w:trPr>
          <w:gridAfter w:val="1"/>
          <w:wAfter w:w="7" w:type="dxa"/>
        </w:trPr>
        <w:tc>
          <w:tcPr>
            <w:tcW w:w="2072" w:type="dxa"/>
          </w:tcPr>
          <w:p w14:paraId="4C084E1A" w14:textId="77777777" w:rsidR="007172EA" w:rsidRPr="00692085" w:rsidRDefault="007172EA" w:rsidP="00995D09">
            <w:pPr>
              <w:spacing w:after="0" w:line="20" w:lineRule="atLeast"/>
              <w:contextualSpacing/>
              <w:jc w:val="both"/>
              <w:rPr>
                <w:rFonts w:ascii="Verdana" w:hAnsi="Verdana" w:cs="Arial"/>
                <w:b/>
                <w:sz w:val="18"/>
                <w:szCs w:val="18"/>
              </w:rPr>
            </w:pPr>
            <w:r w:rsidRPr="00692085">
              <w:rPr>
                <w:rFonts w:ascii="Verdana" w:hAnsi="Verdana" w:cs="Arial"/>
                <w:b/>
                <w:sz w:val="18"/>
                <w:szCs w:val="18"/>
              </w:rPr>
              <w:t>Additions</w:t>
            </w:r>
          </w:p>
        </w:tc>
        <w:tc>
          <w:tcPr>
            <w:tcW w:w="1426" w:type="dxa"/>
          </w:tcPr>
          <w:p w14:paraId="75A91EDF"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Pr>
          <w:p w14:paraId="741252A3"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7DF91A57"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587487CC"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098A714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1F27A3C8"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6C674D52" w14:textId="77777777" w:rsidTr="00995D09">
        <w:trPr>
          <w:gridAfter w:val="1"/>
          <w:wAfter w:w="7" w:type="dxa"/>
        </w:trPr>
        <w:tc>
          <w:tcPr>
            <w:tcW w:w="2072" w:type="dxa"/>
          </w:tcPr>
          <w:p w14:paraId="267096F0"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General plant</w:t>
            </w:r>
          </w:p>
        </w:tc>
        <w:tc>
          <w:tcPr>
            <w:tcW w:w="1426" w:type="dxa"/>
          </w:tcPr>
          <w:p w14:paraId="485B400A"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1,327,997</w:t>
            </w:r>
          </w:p>
        </w:tc>
        <w:tc>
          <w:tcPr>
            <w:tcW w:w="1198" w:type="dxa"/>
            <w:gridSpan w:val="2"/>
          </w:tcPr>
          <w:p w14:paraId="6FB4AB1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01140A3E"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78D99641"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4E66427C"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441172A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2898E97A" w14:textId="77777777" w:rsidTr="00995D09">
        <w:trPr>
          <w:gridAfter w:val="1"/>
          <w:wAfter w:w="7" w:type="dxa"/>
        </w:trPr>
        <w:tc>
          <w:tcPr>
            <w:tcW w:w="2072" w:type="dxa"/>
          </w:tcPr>
          <w:p w14:paraId="520E43E4"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Grey car</w:t>
            </w:r>
          </w:p>
        </w:tc>
        <w:tc>
          <w:tcPr>
            <w:tcW w:w="1426" w:type="dxa"/>
          </w:tcPr>
          <w:p w14:paraId="084F5A79"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Pr>
          <w:p w14:paraId="674E82DC"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49FF26E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11,000</w:t>
            </w:r>
          </w:p>
        </w:tc>
        <w:tc>
          <w:tcPr>
            <w:tcW w:w="960" w:type="dxa"/>
            <w:gridSpan w:val="2"/>
          </w:tcPr>
          <w:p w14:paraId="5C839AB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3FD27C66"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08FB37D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0C5F3F12" w14:textId="77777777" w:rsidTr="00995D09">
        <w:trPr>
          <w:gridAfter w:val="1"/>
          <w:wAfter w:w="7" w:type="dxa"/>
        </w:trPr>
        <w:tc>
          <w:tcPr>
            <w:tcW w:w="2072" w:type="dxa"/>
          </w:tcPr>
          <w:p w14:paraId="0D41A8AB"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Red lorry</w:t>
            </w:r>
          </w:p>
        </w:tc>
        <w:tc>
          <w:tcPr>
            <w:tcW w:w="1426" w:type="dxa"/>
          </w:tcPr>
          <w:p w14:paraId="2AF0563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9,000</w:t>
            </w:r>
          </w:p>
        </w:tc>
        <w:tc>
          <w:tcPr>
            <w:tcW w:w="1198" w:type="dxa"/>
            <w:gridSpan w:val="2"/>
          </w:tcPr>
          <w:p w14:paraId="6127D79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5085A4E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3212FEFE"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1DCD130B"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5F604C6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4028F78D" w14:textId="77777777" w:rsidTr="00995D09">
        <w:trPr>
          <w:gridAfter w:val="1"/>
          <w:wAfter w:w="7" w:type="dxa"/>
        </w:trPr>
        <w:tc>
          <w:tcPr>
            <w:tcW w:w="2072" w:type="dxa"/>
          </w:tcPr>
          <w:p w14:paraId="3D03457E"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Printer</w:t>
            </w:r>
          </w:p>
        </w:tc>
        <w:tc>
          <w:tcPr>
            <w:tcW w:w="1426" w:type="dxa"/>
            <w:tcBorders>
              <w:bottom w:val="single" w:sz="4" w:space="0" w:color="auto"/>
            </w:tcBorders>
          </w:tcPr>
          <w:p w14:paraId="418DD63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7,000</w:t>
            </w:r>
          </w:p>
        </w:tc>
        <w:tc>
          <w:tcPr>
            <w:tcW w:w="1198" w:type="dxa"/>
            <w:gridSpan w:val="2"/>
          </w:tcPr>
          <w:p w14:paraId="795F6426"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5B920F26"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0D5BFCB3"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1CFA14FA"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41038C4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031482B9" w14:textId="77777777" w:rsidTr="00995D09">
        <w:trPr>
          <w:gridAfter w:val="1"/>
          <w:wAfter w:w="7" w:type="dxa"/>
        </w:trPr>
        <w:tc>
          <w:tcPr>
            <w:tcW w:w="2072" w:type="dxa"/>
          </w:tcPr>
          <w:p w14:paraId="7EADB6CF" w14:textId="77777777" w:rsidR="007172EA" w:rsidRPr="00692085" w:rsidRDefault="007172EA" w:rsidP="00995D09">
            <w:pPr>
              <w:spacing w:after="0" w:line="20" w:lineRule="atLeast"/>
              <w:contextualSpacing/>
              <w:jc w:val="both"/>
              <w:rPr>
                <w:rFonts w:ascii="Verdana" w:hAnsi="Verdana" w:cs="Arial"/>
                <w:bCs/>
                <w:sz w:val="18"/>
                <w:szCs w:val="18"/>
              </w:rPr>
            </w:pPr>
          </w:p>
        </w:tc>
        <w:tc>
          <w:tcPr>
            <w:tcW w:w="1426" w:type="dxa"/>
            <w:tcBorders>
              <w:top w:val="single" w:sz="4" w:space="0" w:color="auto"/>
            </w:tcBorders>
          </w:tcPr>
          <w:p w14:paraId="694B143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1,343,997</w:t>
            </w:r>
          </w:p>
        </w:tc>
        <w:tc>
          <w:tcPr>
            <w:tcW w:w="1198" w:type="dxa"/>
            <w:gridSpan w:val="2"/>
          </w:tcPr>
          <w:p w14:paraId="00527259"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75F96BF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7CAECB73"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58BFED57"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56011877"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75E5B6DC" w14:textId="77777777" w:rsidTr="00995D09">
        <w:trPr>
          <w:gridAfter w:val="1"/>
          <w:wAfter w:w="7" w:type="dxa"/>
        </w:trPr>
        <w:tc>
          <w:tcPr>
            <w:tcW w:w="2072" w:type="dxa"/>
          </w:tcPr>
          <w:p w14:paraId="44E79F7D"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 xml:space="preserve">AIA </w:t>
            </w:r>
            <w:r w:rsidRPr="00692085">
              <w:rPr>
                <w:rFonts w:ascii="Verdana" w:hAnsi="Verdana" w:cs="Arial"/>
                <w:bCs/>
                <w:sz w:val="18"/>
                <w:szCs w:val="18"/>
                <w:vertAlign w:val="superscript"/>
              </w:rPr>
              <w:t>18</w:t>
            </w:r>
            <w:r w:rsidRPr="00692085">
              <w:rPr>
                <w:rFonts w:ascii="Verdana" w:hAnsi="Verdana" w:cs="Arial"/>
                <w:bCs/>
                <w:sz w:val="18"/>
                <w:szCs w:val="18"/>
              </w:rPr>
              <w:t>/</w:t>
            </w:r>
            <w:r w:rsidRPr="00692085">
              <w:rPr>
                <w:rFonts w:ascii="Verdana" w:hAnsi="Verdana" w:cs="Arial"/>
                <w:bCs/>
                <w:sz w:val="18"/>
                <w:szCs w:val="18"/>
                <w:vertAlign w:val="subscript"/>
              </w:rPr>
              <w:t>12</w:t>
            </w:r>
            <w:r w:rsidRPr="00692085">
              <w:rPr>
                <w:rFonts w:ascii="Verdana" w:hAnsi="Verdana" w:cs="Arial"/>
                <w:bCs/>
                <w:sz w:val="18"/>
                <w:szCs w:val="18"/>
              </w:rPr>
              <w:t xml:space="preserve"> x £1million</w:t>
            </w:r>
          </w:p>
        </w:tc>
        <w:tc>
          <w:tcPr>
            <w:tcW w:w="1426" w:type="dxa"/>
            <w:tcBorders>
              <w:bottom w:val="single" w:sz="4" w:space="0" w:color="auto"/>
            </w:tcBorders>
          </w:tcPr>
          <w:p w14:paraId="04DE65AB"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(1,343,997)</w:t>
            </w:r>
          </w:p>
        </w:tc>
        <w:tc>
          <w:tcPr>
            <w:tcW w:w="2162" w:type="dxa"/>
            <w:gridSpan w:val="4"/>
          </w:tcPr>
          <w:p w14:paraId="62EF00C6" w14:textId="77777777" w:rsidR="007172EA" w:rsidRPr="00692085" w:rsidRDefault="007172EA" w:rsidP="00995D09">
            <w:pPr>
              <w:tabs>
                <w:tab w:val="decimal" w:pos="1027"/>
              </w:tabs>
              <w:spacing w:after="0" w:line="20" w:lineRule="atLeast"/>
              <w:contextualSpacing/>
              <w:rPr>
                <w:rFonts w:ascii="Verdana" w:hAnsi="Verdana" w:cs="Arial"/>
                <w:bCs/>
                <w:sz w:val="18"/>
                <w:szCs w:val="18"/>
              </w:rPr>
            </w:pPr>
            <w:r w:rsidRPr="00692085">
              <w:rPr>
                <w:rFonts w:ascii="Verdana" w:hAnsi="Verdana" w:cs="Arial"/>
                <w:bCs/>
                <w:sz w:val="18"/>
                <w:szCs w:val="18"/>
              </w:rPr>
              <w:t>ie. fully covered</w:t>
            </w:r>
          </w:p>
        </w:tc>
        <w:tc>
          <w:tcPr>
            <w:tcW w:w="960" w:type="dxa"/>
            <w:gridSpan w:val="2"/>
          </w:tcPr>
          <w:p w14:paraId="05FD99DA"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6D04059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4E56E03F"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1,343,997</w:t>
            </w:r>
          </w:p>
        </w:tc>
      </w:tr>
      <w:tr w:rsidR="007172EA" w:rsidRPr="00692085" w14:paraId="26FB7EA7" w14:textId="77777777" w:rsidTr="00995D09">
        <w:trPr>
          <w:gridAfter w:val="1"/>
          <w:wAfter w:w="7" w:type="dxa"/>
        </w:trPr>
        <w:tc>
          <w:tcPr>
            <w:tcW w:w="2072" w:type="dxa"/>
          </w:tcPr>
          <w:p w14:paraId="08A51E4C" w14:textId="77777777" w:rsidR="007172EA" w:rsidRPr="00692085" w:rsidRDefault="007172EA" w:rsidP="00995D09">
            <w:pPr>
              <w:spacing w:after="0" w:line="20" w:lineRule="atLeast"/>
              <w:contextualSpacing/>
              <w:jc w:val="both"/>
              <w:rPr>
                <w:rFonts w:ascii="Verdana" w:hAnsi="Verdana" w:cs="Arial"/>
                <w:bCs/>
                <w:sz w:val="18"/>
                <w:szCs w:val="18"/>
              </w:rPr>
            </w:pPr>
          </w:p>
        </w:tc>
        <w:tc>
          <w:tcPr>
            <w:tcW w:w="1426" w:type="dxa"/>
            <w:tcBorders>
              <w:top w:val="single" w:sz="4" w:space="0" w:color="auto"/>
            </w:tcBorders>
          </w:tcPr>
          <w:p w14:paraId="4187ED33"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Pr>
          <w:p w14:paraId="16A3A21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w:t>
            </w:r>
          </w:p>
        </w:tc>
        <w:tc>
          <w:tcPr>
            <w:tcW w:w="964" w:type="dxa"/>
            <w:gridSpan w:val="2"/>
          </w:tcPr>
          <w:p w14:paraId="1E8DD05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417DF20B"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17BB6D6F"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0C620236"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28A885E8" w14:textId="77777777" w:rsidTr="00995D09">
        <w:trPr>
          <w:gridAfter w:val="1"/>
          <w:wAfter w:w="7" w:type="dxa"/>
        </w:trPr>
        <w:tc>
          <w:tcPr>
            <w:tcW w:w="2072" w:type="dxa"/>
            <w:tcBorders>
              <w:bottom w:val="single" w:sz="4" w:space="0" w:color="auto"/>
            </w:tcBorders>
          </w:tcPr>
          <w:p w14:paraId="19368684" w14:textId="25F87FE9"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WDA @ 6%</w:t>
            </w:r>
            <w:r w:rsidR="00B509E7" w:rsidRPr="00692085">
              <w:rPr>
                <w:rFonts w:ascii="Verdana" w:hAnsi="Verdana" w:cs="Arial"/>
                <w:bCs/>
                <w:sz w:val="18"/>
                <w:szCs w:val="18"/>
              </w:rPr>
              <w:t xml:space="preserve"> x </w:t>
            </w:r>
            <w:r w:rsidR="00B509E7" w:rsidRPr="00692085">
              <w:rPr>
                <w:rFonts w:ascii="Verdana" w:hAnsi="Verdana" w:cs="Arial"/>
                <w:bCs/>
                <w:sz w:val="18"/>
                <w:szCs w:val="18"/>
                <w:vertAlign w:val="superscript"/>
              </w:rPr>
              <w:t>18</w:t>
            </w:r>
            <w:r w:rsidR="00B509E7" w:rsidRPr="00692085">
              <w:rPr>
                <w:rFonts w:ascii="Verdana" w:hAnsi="Verdana" w:cs="Arial"/>
                <w:bCs/>
                <w:sz w:val="18"/>
                <w:szCs w:val="18"/>
              </w:rPr>
              <w:t>/</w:t>
            </w:r>
            <w:r w:rsidR="00B509E7" w:rsidRPr="00692085">
              <w:rPr>
                <w:rFonts w:ascii="Verdana" w:hAnsi="Verdana" w:cs="Arial"/>
                <w:bCs/>
                <w:sz w:val="18"/>
                <w:szCs w:val="18"/>
                <w:vertAlign w:val="subscript"/>
              </w:rPr>
              <w:t>12</w:t>
            </w:r>
          </w:p>
        </w:tc>
        <w:tc>
          <w:tcPr>
            <w:tcW w:w="1426" w:type="dxa"/>
            <w:tcBorders>
              <w:bottom w:val="single" w:sz="4" w:space="0" w:color="auto"/>
            </w:tcBorders>
          </w:tcPr>
          <w:p w14:paraId="5BD3321F"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Borders>
              <w:bottom w:val="single" w:sz="4" w:space="0" w:color="auto"/>
            </w:tcBorders>
          </w:tcPr>
          <w:p w14:paraId="5036A3A1"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Borders>
              <w:bottom w:val="single" w:sz="4" w:space="0" w:color="auto"/>
            </w:tcBorders>
          </w:tcPr>
          <w:p w14:paraId="5B30458E" w14:textId="6C3E8DC6"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w:t>
            </w:r>
            <w:r w:rsidR="00154914" w:rsidRPr="00692085">
              <w:rPr>
                <w:rFonts w:ascii="Verdana" w:hAnsi="Verdana" w:cs="Arial"/>
                <w:bCs/>
                <w:sz w:val="18"/>
                <w:szCs w:val="18"/>
              </w:rPr>
              <w:t>990</w:t>
            </w:r>
            <w:r w:rsidRPr="00692085">
              <w:rPr>
                <w:rFonts w:ascii="Verdana" w:hAnsi="Verdana" w:cs="Arial"/>
                <w:bCs/>
                <w:sz w:val="18"/>
                <w:szCs w:val="18"/>
              </w:rPr>
              <w:t>)</w:t>
            </w:r>
          </w:p>
        </w:tc>
        <w:tc>
          <w:tcPr>
            <w:tcW w:w="960" w:type="dxa"/>
            <w:gridSpan w:val="2"/>
          </w:tcPr>
          <w:p w14:paraId="65E9524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4305FA4E"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60%</w:t>
            </w:r>
          </w:p>
        </w:tc>
        <w:tc>
          <w:tcPr>
            <w:tcW w:w="1462" w:type="dxa"/>
            <w:gridSpan w:val="2"/>
          </w:tcPr>
          <w:p w14:paraId="576068FD" w14:textId="36D1D180" w:rsidR="007172EA" w:rsidRPr="00692085" w:rsidRDefault="00154914"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594</w:t>
            </w:r>
          </w:p>
        </w:tc>
      </w:tr>
      <w:tr w:rsidR="007172EA" w:rsidRPr="00692085" w14:paraId="10FC3DE9" w14:textId="77777777" w:rsidTr="00995D09">
        <w:trPr>
          <w:gridAfter w:val="1"/>
          <w:wAfter w:w="7" w:type="dxa"/>
        </w:trPr>
        <w:tc>
          <w:tcPr>
            <w:tcW w:w="2072" w:type="dxa"/>
            <w:tcBorders>
              <w:top w:val="single" w:sz="4" w:space="0" w:color="auto"/>
            </w:tcBorders>
          </w:tcPr>
          <w:p w14:paraId="6425E082"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TWDV c/f</w:t>
            </w:r>
          </w:p>
        </w:tc>
        <w:tc>
          <w:tcPr>
            <w:tcW w:w="1426" w:type="dxa"/>
            <w:tcBorders>
              <w:top w:val="single" w:sz="4" w:space="0" w:color="auto"/>
            </w:tcBorders>
          </w:tcPr>
          <w:p w14:paraId="1C22C328"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Borders>
              <w:top w:val="single" w:sz="4" w:space="0" w:color="auto"/>
            </w:tcBorders>
          </w:tcPr>
          <w:p w14:paraId="7CA58688"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w:t>
            </w:r>
          </w:p>
        </w:tc>
        <w:tc>
          <w:tcPr>
            <w:tcW w:w="964" w:type="dxa"/>
            <w:gridSpan w:val="2"/>
            <w:tcBorders>
              <w:top w:val="single" w:sz="4" w:space="0" w:color="auto"/>
            </w:tcBorders>
          </w:tcPr>
          <w:p w14:paraId="752707AA" w14:textId="2A5EFCFC"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10,</w:t>
            </w:r>
            <w:r w:rsidR="00154914" w:rsidRPr="00692085">
              <w:rPr>
                <w:rFonts w:ascii="Verdana" w:hAnsi="Verdana" w:cs="Arial"/>
                <w:bCs/>
                <w:sz w:val="18"/>
                <w:szCs w:val="18"/>
              </w:rPr>
              <w:t>010</w:t>
            </w:r>
          </w:p>
        </w:tc>
        <w:tc>
          <w:tcPr>
            <w:tcW w:w="960" w:type="dxa"/>
            <w:gridSpan w:val="2"/>
          </w:tcPr>
          <w:p w14:paraId="755DF32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304501E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Borders>
              <w:bottom w:val="single" w:sz="4" w:space="0" w:color="auto"/>
            </w:tcBorders>
          </w:tcPr>
          <w:p w14:paraId="62667DFD"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5574C88C" w14:textId="77777777" w:rsidTr="00995D09">
        <w:tc>
          <w:tcPr>
            <w:tcW w:w="3505" w:type="dxa"/>
            <w:gridSpan w:val="3"/>
          </w:tcPr>
          <w:p w14:paraId="37DFD5CF"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
                <w:sz w:val="18"/>
                <w:szCs w:val="18"/>
              </w:rPr>
              <w:t>Capital Allowances</w:t>
            </w:r>
          </w:p>
        </w:tc>
        <w:tc>
          <w:tcPr>
            <w:tcW w:w="1197" w:type="dxa"/>
            <w:gridSpan w:val="2"/>
          </w:tcPr>
          <w:p w14:paraId="211A2897"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0393D9CA"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5A16BEF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35A83C5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3" w:type="dxa"/>
            <w:gridSpan w:val="2"/>
            <w:tcBorders>
              <w:top w:val="single" w:sz="4" w:space="0" w:color="auto"/>
              <w:bottom w:val="single" w:sz="4" w:space="0" w:color="auto"/>
            </w:tcBorders>
          </w:tcPr>
          <w:p w14:paraId="121F4A5F" w14:textId="191C0F17" w:rsidR="007172EA" w:rsidRPr="00692085" w:rsidRDefault="007172EA" w:rsidP="00995D09">
            <w:pPr>
              <w:tabs>
                <w:tab w:val="decimal" w:pos="1027"/>
              </w:tabs>
              <w:spacing w:after="0" w:line="20" w:lineRule="atLeast"/>
              <w:contextualSpacing/>
              <w:jc w:val="both"/>
              <w:rPr>
                <w:rFonts w:ascii="Verdana" w:hAnsi="Verdana" w:cs="Arial"/>
                <w:b/>
                <w:sz w:val="18"/>
                <w:szCs w:val="18"/>
              </w:rPr>
            </w:pPr>
            <w:r w:rsidRPr="00692085">
              <w:rPr>
                <w:rFonts w:ascii="Verdana" w:hAnsi="Verdana" w:cs="Arial"/>
                <w:b/>
                <w:sz w:val="18"/>
                <w:szCs w:val="18"/>
              </w:rPr>
              <w:t>1,344,</w:t>
            </w:r>
            <w:r w:rsidR="00154914" w:rsidRPr="00692085">
              <w:rPr>
                <w:rFonts w:ascii="Verdana" w:hAnsi="Verdana" w:cs="Arial"/>
                <w:b/>
                <w:sz w:val="18"/>
                <w:szCs w:val="18"/>
              </w:rPr>
              <w:t>591</w:t>
            </w:r>
          </w:p>
        </w:tc>
      </w:tr>
      <w:tr w:rsidR="007172EA" w:rsidRPr="00692085" w14:paraId="2C5274EB" w14:textId="77777777" w:rsidTr="00995D09">
        <w:trPr>
          <w:gridAfter w:val="1"/>
          <w:wAfter w:w="7" w:type="dxa"/>
        </w:trPr>
        <w:tc>
          <w:tcPr>
            <w:tcW w:w="2072" w:type="dxa"/>
          </w:tcPr>
          <w:p w14:paraId="7C3E78E0" w14:textId="77777777" w:rsidR="007172EA" w:rsidRPr="00692085" w:rsidRDefault="007172EA" w:rsidP="00995D09">
            <w:pPr>
              <w:spacing w:after="0" w:line="20" w:lineRule="atLeast"/>
              <w:contextualSpacing/>
              <w:jc w:val="both"/>
              <w:rPr>
                <w:rFonts w:ascii="Verdana" w:hAnsi="Verdana" w:cs="Arial"/>
                <w:bCs/>
                <w:sz w:val="18"/>
                <w:szCs w:val="18"/>
              </w:rPr>
            </w:pPr>
          </w:p>
        </w:tc>
        <w:tc>
          <w:tcPr>
            <w:tcW w:w="1426" w:type="dxa"/>
          </w:tcPr>
          <w:p w14:paraId="03B0174C"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Pr>
          <w:p w14:paraId="157A841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182968A1"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079FA3E9"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125FD6B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Borders>
              <w:top w:val="single" w:sz="4" w:space="0" w:color="auto"/>
            </w:tcBorders>
          </w:tcPr>
          <w:p w14:paraId="01BC3539"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1AE07A3A" w14:textId="77777777" w:rsidTr="00995D09">
        <w:tc>
          <w:tcPr>
            <w:tcW w:w="3505" w:type="dxa"/>
            <w:gridSpan w:val="3"/>
          </w:tcPr>
          <w:p w14:paraId="725C3177" w14:textId="5A41765D"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
                <w:sz w:val="18"/>
                <w:szCs w:val="18"/>
              </w:rPr>
              <w:t>Year to 31</w:t>
            </w:r>
            <w:r w:rsidRPr="00692085">
              <w:rPr>
                <w:rFonts w:ascii="Verdana" w:hAnsi="Verdana" w:cs="Arial"/>
                <w:b/>
                <w:sz w:val="18"/>
                <w:szCs w:val="18"/>
                <w:vertAlign w:val="superscript"/>
              </w:rPr>
              <w:t>st</w:t>
            </w:r>
            <w:r w:rsidRPr="00692085">
              <w:rPr>
                <w:rFonts w:ascii="Verdana" w:hAnsi="Verdana" w:cs="Arial"/>
                <w:b/>
                <w:sz w:val="18"/>
                <w:szCs w:val="18"/>
              </w:rPr>
              <w:t xml:space="preserve"> July </w:t>
            </w:r>
            <w:r w:rsidR="0007525E">
              <w:rPr>
                <w:rFonts w:ascii="Verdana" w:hAnsi="Verdana" w:cs="Arial"/>
                <w:b/>
                <w:sz w:val="18"/>
                <w:szCs w:val="18"/>
              </w:rPr>
              <w:t>2028</w:t>
            </w:r>
          </w:p>
        </w:tc>
        <w:tc>
          <w:tcPr>
            <w:tcW w:w="1197" w:type="dxa"/>
            <w:gridSpan w:val="2"/>
          </w:tcPr>
          <w:p w14:paraId="55E287C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6E7EFC1C"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189AA7D3"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002501A1"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3" w:type="dxa"/>
            <w:gridSpan w:val="2"/>
          </w:tcPr>
          <w:p w14:paraId="26BC24E7"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w:t>
            </w:r>
          </w:p>
        </w:tc>
      </w:tr>
      <w:tr w:rsidR="007172EA" w:rsidRPr="00692085" w14:paraId="73B9ACB6" w14:textId="77777777" w:rsidTr="00995D09">
        <w:trPr>
          <w:gridAfter w:val="1"/>
          <w:wAfter w:w="7" w:type="dxa"/>
        </w:trPr>
        <w:tc>
          <w:tcPr>
            <w:tcW w:w="2072" w:type="dxa"/>
          </w:tcPr>
          <w:p w14:paraId="30BDCFCC" w14:textId="77777777" w:rsidR="007172EA" w:rsidRPr="00692085" w:rsidRDefault="007172EA" w:rsidP="00995D09">
            <w:pPr>
              <w:spacing w:after="0" w:line="20" w:lineRule="atLeast"/>
              <w:contextualSpacing/>
              <w:jc w:val="both"/>
              <w:rPr>
                <w:rFonts w:ascii="Verdana" w:hAnsi="Verdana" w:cs="Arial"/>
                <w:b/>
                <w:sz w:val="18"/>
                <w:szCs w:val="18"/>
              </w:rPr>
            </w:pPr>
            <w:r w:rsidRPr="00692085">
              <w:rPr>
                <w:rFonts w:ascii="Verdana" w:hAnsi="Verdana" w:cs="Arial"/>
                <w:b/>
                <w:sz w:val="18"/>
                <w:szCs w:val="18"/>
              </w:rPr>
              <w:t>Additions</w:t>
            </w:r>
          </w:p>
        </w:tc>
        <w:tc>
          <w:tcPr>
            <w:tcW w:w="1426" w:type="dxa"/>
          </w:tcPr>
          <w:p w14:paraId="7CD99EF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Pr>
          <w:p w14:paraId="43B3A1F3"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5D58C0D1"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30E9EE17"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195FABDE"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06513061"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0A534BFA" w14:textId="77777777" w:rsidTr="00995D09">
        <w:trPr>
          <w:gridAfter w:val="1"/>
          <w:wAfter w:w="7" w:type="dxa"/>
        </w:trPr>
        <w:tc>
          <w:tcPr>
            <w:tcW w:w="2072" w:type="dxa"/>
          </w:tcPr>
          <w:p w14:paraId="3523BA27"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Office equipment</w:t>
            </w:r>
          </w:p>
        </w:tc>
        <w:tc>
          <w:tcPr>
            <w:tcW w:w="1426" w:type="dxa"/>
          </w:tcPr>
          <w:p w14:paraId="36A943B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5,000</w:t>
            </w:r>
          </w:p>
        </w:tc>
        <w:tc>
          <w:tcPr>
            <w:tcW w:w="1198" w:type="dxa"/>
            <w:gridSpan w:val="2"/>
          </w:tcPr>
          <w:p w14:paraId="169752EB"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4654C4E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3D11DED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719E44DA"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5FC4573B"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51AB3541" w14:textId="77777777" w:rsidTr="00995D09">
        <w:trPr>
          <w:gridAfter w:val="1"/>
          <w:wAfter w:w="7" w:type="dxa"/>
        </w:trPr>
        <w:tc>
          <w:tcPr>
            <w:tcW w:w="2072" w:type="dxa"/>
          </w:tcPr>
          <w:p w14:paraId="38966B9F"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Machinery</w:t>
            </w:r>
          </w:p>
        </w:tc>
        <w:tc>
          <w:tcPr>
            <w:tcW w:w="1426" w:type="dxa"/>
          </w:tcPr>
          <w:p w14:paraId="7DAB764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2,000</w:t>
            </w:r>
          </w:p>
        </w:tc>
        <w:tc>
          <w:tcPr>
            <w:tcW w:w="1198" w:type="dxa"/>
            <w:gridSpan w:val="2"/>
          </w:tcPr>
          <w:p w14:paraId="35E52828"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3342605F"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1477EE3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57F95A76"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1410557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7C3DECFA" w14:textId="77777777" w:rsidTr="00995D09">
        <w:trPr>
          <w:gridAfter w:val="1"/>
          <w:wAfter w:w="7" w:type="dxa"/>
        </w:trPr>
        <w:tc>
          <w:tcPr>
            <w:tcW w:w="2072" w:type="dxa"/>
          </w:tcPr>
          <w:p w14:paraId="3026F0F5"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Blue car</w:t>
            </w:r>
          </w:p>
        </w:tc>
        <w:tc>
          <w:tcPr>
            <w:tcW w:w="1426" w:type="dxa"/>
          </w:tcPr>
          <w:p w14:paraId="60F6A18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Pr>
          <w:p w14:paraId="709F663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2E20882C"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3114CB2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16,000</w:t>
            </w:r>
          </w:p>
        </w:tc>
        <w:tc>
          <w:tcPr>
            <w:tcW w:w="1226" w:type="dxa"/>
            <w:gridSpan w:val="2"/>
          </w:tcPr>
          <w:p w14:paraId="05C1DEAD"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798847F8"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7B7B72E3" w14:textId="77777777" w:rsidTr="00995D09">
        <w:trPr>
          <w:gridAfter w:val="1"/>
          <w:wAfter w:w="7" w:type="dxa"/>
        </w:trPr>
        <w:tc>
          <w:tcPr>
            <w:tcW w:w="2072" w:type="dxa"/>
          </w:tcPr>
          <w:p w14:paraId="6EB924A2"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Yellow lorry</w:t>
            </w:r>
          </w:p>
        </w:tc>
        <w:tc>
          <w:tcPr>
            <w:tcW w:w="1426" w:type="dxa"/>
            <w:tcBorders>
              <w:bottom w:val="single" w:sz="4" w:space="0" w:color="auto"/>
            </w:tcBorders>
          </w:tcPr>
          <w:p w14:paraId="4FBF57C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18,000</w:t>
            </w:r>
          </w:p>
        </w:tc>
        <w:tc>
          <w:tcPr>
            <w:tcW w:w="1198" w:type="dxa"/>
            <w:gridSpan w:val="2"/>
          </w:tcPr>
          <w:p w14:paraId="7A967F8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7AA70D8B"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75BF93FD"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519D52E9"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1B82942E"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36ADCF4A" w14:textId="77777777" w:rsidTr="00995D09">
        <w:trPr>
          <w:gridAfter w:val="1"/>
          <w:wAfter w:w="7" w:type="dxa"/>
        </w:trPr>
        <w:tc>
          <w:tcPr>
            <w:tcW w:w="2072" w:type="dxa"/>
          </w:tcPr>
          <w:p w14:paraId="49F367EC" w14:textId="77777777" w:rsidR="007172EA" w:rsidRPr="00692085" w:rsidRDefault="007172EA" w:rsidP="00995D09">
            <w:pPr>
              <w:spacing w:after="0" w:line="20" w:lineRule="atLeast"/>
              <w:contextualSpacing/>
              <w:jc w:val="both"/>
              <w:rPr>
                <w:rFonts w:ascii="Verdana" w:hAnsi="Verdana" w:cs="Arial"/>
                <w:bCs/>
                <w:sz w:val="18"/>
                <w:szCs w:val="18"/>
              </w:rPr>
            </w:pPr>
          </w:p>
        </w:tc>
        <w:tc>
          <w:tcPr>
            <w:tcW w:w="1426" w:type="dxa"/>
            <w:tcBorders>
              <w:top w:val="single" w:sz="4" w:space="0" w:color="auto"/>
            </w:tcBorders>
          </w:tcPr>
          <w:p w14:paraId="19E6B383"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25,000</w:t>
            </w:r>
          </w:p>
        </w:tc>
        <w:tc>
          <w:tcPr>
            <w:tcW w:w="1198" w:type="dxa"/>
            <w:gridSpan w:val="2"/>
          </w:tcPr>
          <w:p w14:paraId="428155D9"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76C7349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53390E4C"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4EE64F4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747B3BB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536DE295" w14:textId="77777777" w:rsidTr="00995D09">
        <w:trPr>
          <w:gridAfter w:val="1"/>
          <w:wAfter w:w="7" w:type="dxa"/>
        </w:trPr>
        <w:tc>
          <w:tcPr>
            <w:tcW w:w="2072" w:type="dxa"/>
          </w:tcPr>
          <w:p w14:paraId="44F62991"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AIA</w:t>
            </w:r>
          </w:p>
        </w:tc>
        <w:tc>
          <w:tcPr>
            <w:tcW w:w="1426" w:type="dxa"/>
            <w:tcBorders>
              <w:bottom w:val="single" w:sz="4" w:space="0" w:color="auto"/>
            </w:tcBorders>
          </w:tcPr>
          <w:p w14:paraId="32A577CB"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(25,000)</w:t>
            </w:r>
          </w:p>
        </w:tc>
        <w:tc>
          <w:tcPr>
            <w:tcW w:w="1198" w:type="dxa"/>
            <w:gridSpan w:val="2"/>
          </w:tcPr>
          <w:p w14:paraId="10F1719A"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199FE608"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2648868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475D45FA"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6052615C"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25,000</w:t>
            </w:r>
          </w:p>
        </w:tc>
      </w:tr>
      <w:tr w:rsidR="007172EA" w:rsidRPr="00692085" w14:paraId="298BE189" w14:textId="77777777" w:rsidTr="00995D09">
        <w:trPr>
          <w:gridAfter w:val="1"/>
          <w:wAfter w:w="7" w:type="dxa"/>
        </w:trPr>
        <w:tc>
          <w:tcPr>
            <w:tcW w:w="2072" w:type="dxa"/>
          </w:tcPr>
          <w:p w14:paraId="399A5801" w14:textId="77777777" w:rsidR="007172EA" w:rsidRPr="00692085" w:rsidRDefault="007172EA" w:rsidP="00995D09">
            <w:pPr>
              <w:spacing w:after="0" w:line="20" w:lineRule="atLeast"/>
              <w:contextualSpacing/>
              <w:jc w:val="both"/>
              <w:rPr>
                <w:rFonts w:ascii="Verdana" w:hAnsi="Verdana" w:cs="Arial"/>
                <w:b/>
                <w:sz w:val="18"/>
                <w:szCs w:val="18"/>
              </w:rPr>
            </w:pPr>
            <w:r w:rsidRPr="00692085">
              <w:rPr>
                <w:rFonts w:ascii="Verdana" w:hAnsi="Verdana" w:cs="Arial"/>
                <w:b/>
                <w:sz w:val="18"/>
                <w:szCs w:val="18"/>
              </w:rPr>
              <w:t>Disposals</w:t>
            </w:r>
          </w:p>
        </w:tc>
        <w:tc>
          <w:tcPr>
            <w:tcW w:w="1426" w:type="dxa"/>
            <w:tcBorders>
              <w:top w:val="single" w:sz="4" w:space="0" w:color="auto"/>
            </w:tcBorders>
          </w:tcPr>
          <w:p w14:paraId="712EEB16"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Pr>
          <w:p w14:paraId="2FFDAB3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319D6EE9"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7FB4C10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545D0D77"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10DA80CD"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573C5A0E" w14:textId="77777777" w:rsidTr="00995D09">
        <w:trPr>
          <w:gridAfter w:val="1"/>
          <w:wAfter w:w="7" w:type="dxa"/>
        </w:trPr>
        <w:tc>
          <w:tcPr>
            <w:tcW w:w="2072" w:type="dxa"/>
          </w:tcPr>
          <w:p w14:paraId="76580CEC" w14:textId="77777777" w:rsidR="007172EA" w:rsidRPr="00692085" w:rsidRDefault="007172EA" w:rsidP="00995D09">
            <w:pPr>
              <w:spacing w:after="0" w:line="20" w:lineRule="atLeast"/>
              <w:contextualSpacing/>
              <w:rPr>
                <w:rFonts w:ascii="Verdana" w:hAnsi="Verdana" w:cs="Arial"/>
                <w:bCs/>
                <w:sz w:val="18"/>
                <w:szCs w:val="18"/>
              </w:rPr>
            </w:pPr>
            <w:r w:rsidRPr="00692085">
              <w:rPr>
                <w:rFonts w:ascii="Verdana" w:hAnsi="Verdana" w:cs="Arial"/>
                <w:bCs/>
                <w:sz w:val="18"/>
                <w:szCs w:val="18"/>
              </w:rPr>
              <w:t>Printer (</w:t>
            </w:r>
            <w:r w:rsidRPr="00692085">
              <w:rPr>
                <w:rFonts w:ascii="Verdana" w:hAnsi="Verdana" w:cs="Arial"/>
                <w:bCs/>
                <w:i/>
                <w:iCs/>
                <w:sz w:val="18"/>
                <w:szCs w:val="18"/>
              </w:rPr>
              <w:t>original cost</w:t>
            </w:r>
            <w:r w:rsidRPr="00692085">
              <w:rPr>
                <w:rFonts w:ascii="Verdana" w:hAnsi="Verdana" w:cs="Arial"/>
                <w:bCs/>
                <w:sz w:val="18"/>
                <w:szCs w:val="18"/>
              </w:rPr>
              <w:t>)</w:t>
            </w:r>
          </w:p>
        </w:tc>
        <w:tc>
          <w:tcPr>
            <w:tcW w:w="1426" w:type="dxa"/>
          </w:tcPr>
          <w:p w14:paraId="2AF4B6DE"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Pr>
          <w:p w14:paraId="09182351"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(7,000)</w:t>
            </w:r>
          </w:p>
        </w:tc>
        <w:tc>
          <w:tcPr>
            <w:tcW w:w="964" w:type="dxa"/>
            <w:gridSpan w:val="2"/>
          </w:tcPr>
          <w:p w14:paraId="7E0F8488"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345C58C2"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55C5CDFC"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207C2FA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37D9373B" w14:textId="77777777" w:rsidTr="00995D09">
        <w:trPr>
          <w:gridAfter w:val="1"/>
          <w:wAfter w:w="7" w:type="dxa"/>
        </w:trPr>
        <w:tc>
          <w:tcPr>
            <w:tcW w:w="2072" w:type="dxa"/>
          </w:tcPr>
          <w:p w14:paraId="41579CC2" w14:textId="77777777" w:rsidR="007172EA" w:rsidRPr="00692085" w:rsidRDefault="007172EA" w:rsidP="00995D09">
            <w:pPr>
              <w:spacing w:after="0" w:line="20" w:lineRule="atLeast"/>
              <w:contextualSpacing/>
              <w:rPr>
                <w:rFonts w:ascii="Verdana" w:hAnsi="Verdana" w:cs="Arial"/>
                <w:bCs/>
                <w:sz w:val="18"/>
                <w:szCs w:val="18"/>
              </w:rPr>
            </w:pPr>
            <w:r w:rsidRPr="00692085">
              <w:rPr>
                <w:rFonts w:ascii="Verdana" w:hAnsi="Verdana" w:cs="Arial"/>
                <w:bCs/>
                <w:sz w:val="18"/>
                <w:szCs w:val="18"/>
              </w:rPr>
              <w:t>Red lorry (</w:t>
            </w:r>
            <w:r w:rsidRPr="00692085">
              <w:rPr>
                <w:rFonts w:ascii="Verdana" w:hAnsi="Verdana" w:cs="Arial"/>
                <w:bCs/>
                <w:i/>
                <w:iCs/>
                <w:sz w:val="18"/>
                <w:szCs w:val="18"/>
              </w:rPr>
              <w:t>proceeds</w:t>
            </w:r>
            <w:r w:rsidRPr="00692085">
              <w:rPr>
                <w:rFonts w:ascii="Verdana" w:hAnsi="Verdana" w:cs="Arial"/>
                <w:bCs/>
                <w:sz w:val="18"/>
                <w:szCs w:val="18"/>
              </w:rPr>
              <w:t>)</w:t>
            </w:r>
          </w:p>
        </w:tc>
        <w:tc>
          <w:tcPr>
            <w:tcW w:w="1426" w:type="dxa"/>
          </w:tcPr>
          <w:p w14:paraId="592597DD"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Borders>
              <w:bottom w:val="single" w:sz="4" w:space="0" w:color="auto"/>
            </w:tcBorders>
          </w:tcPr>
          <w:p w14:paraId="123FEDE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(7,500)</w:t>
            </w:r>
          </w:p>
        </w:tc>
        <w:tc>
          <w:tcPr>
            <w:tcW w:w="964" w:type="dxa"/>
            <w:gridSpan w:val="2"/>
          </w:tcPr>
          <w:p w14:paraId="39957621"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35E19BF7"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2B29339D"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66ADE28D"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1006F29F" w14:textId="77777777" w:rsidTr="00995D09">
        <w:trPr>
          <w:gridAfter w:val="1"/>
          <w:wAfter w:w="7" w:type="dxa"/>
        </w:trPr>
        <w:tc>
          <w:tcPr>
            <w:tcW w:w="2072" w:type="dxa"/>
          </w:tcPr>
          <w:p w14:paraId="23289D84" w14:textId="77777777" w:rsidR="007172EA" w:rsidRPr="00692085" w:rsidRDefault="007172EA" w:rsidP="00995D09">
            <w:pPr>
              <w:spacing w:after="0" w:line="20" w:lineRule="atLeast"/>
              <w:contextualSpacing/>
              <w:jc w:val="both"/>
              <w:rPr>
                <w:rFonts w:ascii="Verdana" w:hAnsi="Verdana" w:cs="Arial"/>
                <w:bCs/>
                <w:sz w:val="18"/>
                <w:szCs w:val="18"/>
              </w:rPr>
            </w:pPr>
          </w:p>
        </w:tc>
        <w:tc>
          <w:tcPr>
            <w:tcW w:w="1426" w:type="dxa"/>
          </w:tcPr>
          <w:p w14:paraId="682F849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Borders>
              <w:top w:val="single" w:sz="4" w:space="0" w:color="auto"/>
            </w:tcBorders>
          </w:tcPr>
          <w:p w14:paraId="01FE0161"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(14,500)</w:t>
            </w:r>
          </w:p>
        </w:tc>
        <w:tc>
          <w:tcPr>
            <w:tcW w:w="964" w:type="dxa"/>
            <w:gridSpan w:val="2"/>
          </w:tcPr>
          <w:p w14:paraId="08879107"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53D36228"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6F69743B"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3B9CF8F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2A4962DB" w14:textId="77777777" w:rsidTr="00995D09">
        <w:trPr>
          <w:gridAfter w:val="1"/>
          <w:wAfter w:w="7" w:type="dxa"/>
        </w:trPr>
        <w:tc>
          <w:tcPr>
            <w:tcW w:w="2072" w:type="dxa"/>
          </w:tcPr>
          <w:p w14:paraId="759672A8"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Balancing Charge</w:t>
            </w:r>
          </w:p>
        </w:tc>
        <w:tc>
          <w:tcPr>
            <w:tcW w:w="1426" w:type="dxa"/>
          </w:tcPr>
          <w:p w14:paraId="27B9A06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Pr>
          <w:p w14:paraId="174A5AC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14,500</w:t>
            </w:r>
          </w:p>
        </w:tc>
        <w:tc>
          <w:tcPr>
            <w:tcW w:w="964" w:type="dxa"/>
            <w:gridSpan w:val="2"/>
          </w:tcPr>
          <w:p w14:paraId="1A88ED8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120CB267"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0C24DDE8"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Pr>
          <w:p w14:paraId="7D61C181"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(14,500)</w:t>
            </w:r>
          </w:p>
        </w:tc>
      </w:tr>
      <w:tr w:rsidR="007172EA" w:rsidRPr="00692085" w14:paraId="63B8A028" w14:textId="77777777" w:rsidTr="00995D09">
        <w:trPr>
          <w:gridAfter w:val="1"/>
          <w:wAfter w:w="7" w:type="dxa"/>
        </w:trPr>
        <w:tc>
          <w:tcPr>
            <w:tcW w:w="2072" w:type="dxa"/>
          </w:tcPr>
          <w:p w14:paraId="5C624219" w14:textId="0447E20E"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 xml:space="preserve">WDA @ </w:t>
            </w:r>
            <w:r w:rsidR="002F546C">
              <w:rPr>
                <w:rFonts w:ascii="Verdana" w:hAnsi="Verdana" w:cs="Arial"/>
                <w:bCs/>
                <w:sz w:val="18"/>
                <w:szCs w:val="18"/>
              </w:rPr>
              <w:t>14</w:t>
            </w:r>
            <w:r w:rsidRPr="00692085">
              <w:rPr>
                <w:rFonts w:ascii="Verdana" w:hAnsi="Verdana" w:cs="Arial"/>
                <w:bCs/>
                <w:sz w:val="18"/>
                <w:szCs w:val="18"/>
              </w:rPr>
              <w:t>%</w:t>
            </w:r>
          </w:p>
        </w:tc>
        <w:tc>
          <w:tcPr>
            <w:tcW w:w="1426" w:type="dxa"/>
          </w:tcPr>
          <w:p w14:paraId="408EB16B"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Pr>
          <w:p w14:paraId="3D3924C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54447DAB"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6295FCBC" w14:textId="0D4841C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(2,</w:t>
            </w:r>
            <w:r w:rsidR="002F546C">
              <w:rPr>
                <w:rFonts w:ascii="Verdana" w:hAnsi="Verdana" w:cs="Arial"/>
                <w:bCs/>
                <w:sz w:val="18"/>
                <w:szCs w:val="18"/>
              </w:rPr>
              <w:t>240</w:t>
            </w:r>
            <w:r w:rsidRPr="00692085">
              <w:rPr>
                <w:rFonts w:ascii="Verdana" w:hAnsi="Verdana" w:cs="Arial"/>
                <w:bCs/>
                <w:sz w:val="18"/>
                <w:szCs w:val="18"/>
              </w:rPr>
              <w:t>)</w:t>
            </w:r>
          </w:p>
        </w:tc>
        <w:tc>
          <w:tcPr>
            <w:tcW w:w="1226" w:type="dxa"/>
            <w:gridSpan w:val="2"/>
          </w:tcPr>
          <w:p w14:paraId="2F0D9C8D"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60%</w:t>
            </w:r>
          </w:p>
        </w:tc>
        <w:tc>
          <w:tcPr>
            <w:tcW w:w="1462" w:type="dxa"/>
            <w:gridSpan w:val="2"/>
          </w:tcPr>
          <w:p w14:paraId="383BA869" w14:textId="0542DFB9"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w:t>
            </w:r>
            <w:r w:rsidR="002F546C">
              <w:rPr>
                <w:rFonts w:ascii="Verdana" w:hAnsi="Verdana" w:cs="Arial"/>
                <w:bCs/>
                <w:sz w:val="18"/>
                <w:szCs w:val="18"/>
              </w:rPr>
              <w:t>344</w:t>
            </w:r>
          </w:p>
        </w:tc>
      </w:tr>
      <w:tr w:rsidR="007172EA" w:rsidRPr="00692085" w14:paraId="0BDB31F1" w14:textId="77777777" w:rsidTr="00995D09">
        <w:trPr>
          <w:gridAfter w:val="1"/>
          <w:wAfter w:w="7" w:type="dxa"/>
        </w:trPr>
        <w:tc>
          <w:tcPr>
            <w:tcW w:w="2072" w:type="dxa"/>
            <w:tcBorders>
              <w:bottom w:val="single" w:sz="4" w:space="0" w:color="auto"/>
            </w:tcBorders>
          </w:tcPr>
          <w:p w14:paraId="3CE4FA78"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WDA @ 6%</w:t>
            </w:r>
          </w:p>
        </w:tc>
        <w:tc>
          <w:tcPr>
            <w:tcW w:w="1426" w:type="dxa"/>
            <w:tcBorders>
              <w:bottom w:val="single" w:sz="4" w:space="0" w:color="auto"/>
            </w:tcBorders>
          </w:tcPr>
          <w:p w14:paraId="3769A290"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Borders>
              <w:bottom w:val="single" w:sz="4" w:space="0" w:color="auto"/>
            </w:tcBorders>
          </w:tcPr>
          <w:p w14:paraId="6A8E4766"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Borders>
              <w:bottom w:val="single" w:sz="4" w:space="0" w:color="auto"/>
            </w:tcBorders>
          </w:tcPr>
          <w:p w14:paraId="6F561321" w14:textId="7053734B"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w:t>
            </w:r>
            <w:r w:rsidR="00154914" w:rsidRPr="00692085">
              <w:rPr>
                <w:rFonts w:ascii="Verdana" w:hAnsi="Verdana" w:cs="Arial"/>
                <w:bCs/>
                <w:sz w:val="18"/>
                <w:szCs w:val="18"/>
              </w:rPr>
              <w:t>601</w:t>
            </w:r>
            <w:r w:rsidRPr="00692085">
              <w:rPr>
                <w:rFonts w:ascii="Verdana" w:hAnsi="Verdana" w:cs="Arial"/>
                <w:bCs/>
                <w:sz w:val="18"/>
                <w:szCs w:val="18"/>
              </w:rPr>
              <w:t>)</w:t>
            </w:r>
          </w:p>
        </w:tc>
        <w:tc>
          <w:tcPr>
            <w:tcW w:w="960" w:type="dxa"/>
            <w:gridSpan w:val="2"/>
            <w:tcBorders>
              <w:bottom w:val="single" w:sz="4" w:space="0" w:color="auto"/>
            </w:tcBorders>
          </w:tcPr>
          <w:p w14:paraId="5428DB96"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3E7CFA69" w14:textId="77777777" w:rsidR="007172EA" w:rsidRPr="00692085" w:rsidRDefault="007172EA" w:rsidP="00995D09">
            <w:pPr>
              <w:tabs>
                <w:tab w:val="decimal" w:pos="1027"/>
              </w:tabs>
              <w:spacing w:after="0" w:line="20" w:lineRule="atLeast"/>
              <w:contextualSpacing/>
              <w:jc w:val="right"/>
              <w:rPr>
                <w:rFonts w:ascii="Verdana" w:hAnsi="Verdana" w:cs="Arial"/>
                <w:bCs/>
                <w:sz w:val="18"/>
                <w:szCs w:val="18"/>
              </w:rPr>
            </w:pPr>
            <w:r w:rsidRPr="00692085">
              <w:rPr>
                <w:rFonts w:ascii="Verdana" w:hAnsi="Verdana" w:cs="Arial"/>
                <w:bCs/>
                <w:sz w:val="18"/>
                <w:szCs w:val="18"/>
              </w:rPr>
              <w:t>60%</w:t>
            </w:r>
          </w:p>
        </w:tc>
        <w:tc>
          <w:tcPr>
            <w:tcW w:w="1462" w:type="dxa"/>
            <w:gridSpan w:val="2"/>
          </w:tcPr>
          <w:p w14:paraId="5B9F5DB8" w14:textId="4C7B0A24" w:rsidR="007172EA" w:rsidRPr="00692085" w:rsidRDefault="00154914"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360</w:t>
            </w:r>
          </w:p>
        </w:tc>
      </w:tr>
      <w:tr w:rsidR="007172EA" w:rsidRPr="00692085" w14:paraId="394B9080" w14:textId="77777777" w:rsidTr="00995D09">
        <w:trPr>
          <w:gridAfter w:val="1"/>
          <w:wAfter w:w="7" w:type="dxa"/>
        </w:trPr>
        <w:tc>
          <w:tcPr>
            <w:tcW w:w="2072" w:type="dxa"/>
            <w:tcBorders>
              <w:top w:val="single" w:sz="4" w:space="0" w:color="auto"/>
            </w:tcBorders>
          </w:tcPr>
          <w:p w14:paraId="731792B6" w14:textId="77777777" w:rsidR="007172EA" w:rsidRPr="00692085" w:rsidRDefault="007172EA" w:rsidP="00995D09">
            <w:pPr>
              <w:spacing w:after="0" w:line="20" w:lineRule="atLeast"/>
              <w:contextualSpacing/>
              <w:jc w:val="both"/>
              <w:rPr>
                <w:rFonts w:ascii="Verdana" w:hAnsi="Verdana" w:cs="Arial"/>
                <w:bCs/>
                <w:sz w:val="18"/>
                <w:szCs w:val="18"/>
              </w:rPr>
            </w:pPr>
            <w:r w:rsidRPr="00692085">
              <w:rPr>
                <w:rFonts w:ascii="Verdana" w:hAnsi="Verdana" w:cs="Arial"/>
                <w:bCs/>
                <w:sz w:val="18"/>
                <w:szCs w:val="18"/>
              </w:rPr>
              <w:t>TWDV c/f</w:t>
            </w:r>
          </w:p>
        </w:tc>
        <w:tc>
          <w:tcPr>
            <w:tcW w:w="1426" w:type="dxa"/>
            <w:tcBorders>
              <w:top w:val="single" w:sz="4" w:space="0" w:color="auto"/>
            </w:tcBorders>
          </w:tcPr>
          <w:p w14:paraId="6A6437BE"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198" w:type="dxa"/>
            <w:gridSpan w:val="2"/>
            <w:tcBorders>
              <w:top w:val="single" w:sz="4" w:space="0" w:color="auto"/>
            </w:tcBorders>
          </w:tcPr>
          <w:p w14:paraId="21BB55F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w:t>
            </w:r>
          </w:p>
        </w:tc>
        <w:tc>
          <w:tcPr>
            <w:tcW w:w="964" w:type="dxa"/>
            <w:gridSpan w:val="2"/>
            <w:tcBorders>
              <w:top w:val="single" w:sz="4" w:space="0" w:color="auto"/>
            </w:tcBorders>
          </w:tcPr>
          <w:p w14:paraId="2ADD5AFE" w14:textId="2740F7B2"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9,</w:t>
            </w:r>
            <w:r w:rsidR="00154914" w:rsidRPr="00692085">
              <w:rPr>
                <w:rFonts w:ascii="Verdana" w:hAnsi="Verdana" w:cs="Arial"/>
                <w:bCs/>
                <w:sz w:val="18"/>
                <w:szCs w:val="18"/>
              </w:rPr>
              <w:t>409</w:t>
            </w:r>
          </w:p>
        </w:tc>
        <w:tc>
          <w:tcPr>
            <w:tcW w:w="960" w:type="dxa"/>
            <w:gridSpan w:val="2"/>
            <w:tcBorders>
              <w:top w:val="single" w:sz="4" w:space="0" w:color="auto"/>
            </w:tcBorders>
          </w:tcPr>
          <w:p w14:paraId="08F88497" w14:textId="62A51645"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Cs/>
                <w:sz w:val="18"/>
                <w:szCs w:val="18"/>
              </w:rPr>
              <w:t>13,</w:t>
            </w:r>
            <w:r w:rsidR="002F546C">
              <w:rPr>
                <w:rFonts w:ascii="Verdana" w:hAnsi="Verdana" w:cs="Arial"/>
                <w:bCs/>
                <w:sz w:val="18"/>
                <w:szCs w:val="18"/>
              </w:rPr>
              <w:t>760</w:t>
            </w:r>
          </w:p>
        </w:tc>
        <w:tc>
          <w:tcPr>
            <w:tcW w:w="1226" w:type="dxa"/>
            <w:gridSpan w:val="2"/>
          </w:tcPr>
          <w:p w14:paraId="41033ED1"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2" w:type="dxa"/>
            <w:gridSpan w:val="2"/>
            <w:tcBorders>
              <w:bottom w:val="single" w:sz="4" w:space="0" w:color="auto"/>
            </w:tcBorders>
          </w:tcPr>
          <w:p w14:paraId="348DA6FA"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r>
      <w:tr w:rsidR="007172EA" w:rsidRPr="00692085" w14:paraId="5E0A8DAC" w14:textId="77777777" w:rsidTr="00995D09">
        <w:tc>
          <w:tcPr>
            <w:tcW w:w="3505" w:type="dxa"/>
            <w:gridSpan w:val="3"/>
          </w:tcPr>
          <w:p w14:paraId="22F34383"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r w:rsidRPr="00692085">
              <w:rPr>
                <w:rFonts w:ascii="Verdana" w:hAnsi="Verdana" w:cs="Arial"/>
                <w:b/>
                <w:sz w:val="18"/>
                <w:szCs w:val="18"/>
              </w:rPr>
              <w:t>Capital Allowances</w:t>
            </w:r>
          </w:p>
        </w:tc>
        <w:tc>
          <w:tcPr>
            <w:tcW w:w="1197" w:type="dxa"/>
            <w:gridSpan w:val="2"/>
          </w:tcPr>
          <w:p w14:paraId="6971B73A"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4" w:type="dxa"/>
            <w:gridSpan w:val="2"/>
          </w:tcPr>
          <w:p w14:paraId="4A8F2694"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960" w:type="dxa"/>
            <w:gridSpan w:val="2"/>
          </w:tcPr>
          <w:p w14:paraId="70C7D4ED"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226" w:type="dxa"/>
            <w:gridSpan w:val="2"/>
          </w:tcPr>
          <w:p w14:paraId="3D408E25" w14:textId="77777777" w:rsidR="007172EA" w:rsidRPr="00692085" w:rsidRDefault="007172EA" w:rsidP="00995D09">
            <w:pPr>
              <w:tabs>
                <w:tab w:val="decimal" w:pos="1027"/>
              </w:tabs>
              <w:spacing w:after="0" w:line="20" w:lineRule="atLeast"/>
              <w:contextualSpacing/>
              <w:jc w:val="both"/>
              <w:rPr>
                <w:rFonts w:ascii="Verdana" w:hAnsi="Verdana" w:cs="Arial"/>
                <w:bCs/>
                <w:sz w:val="18"/>
                <w:szCs w:val="18"/>
              </w:rPr>
            </w:pPr>
          </w:p>
        </w:tc>
        <w:tc>
          <w:tcPr>
            <w:tcW w:w="1463" w:type="dxa"/>
            <w:gridSpan w:val="2"/>
            <w:tcBorders>
              <w:top w:val="single" w:sz="4" w:space="0" w:color="auto"/>
              <w:bottom w:val="single" w:sz="4" w:space="0" w:color="auto"/>
            </w:tcBorders>
          </w:tcPr>
          <w:p w14:paraId="7099F9A1" w14:textId="76C61A27" w:rsidR="007172EA" w:rsidRPr="00692085" w:rsidRDefault="007172EA" w:rsidP="00995D09">
            <w:pPr>
              <w:tabs>
                <w:tab w:val="decimal" w:pos="1027"/>
              </w:tabs>
              <w:spacing w:after="0" w:line="20" w:lineRule="atLeast"/>
              <w:contextualSpacing/>
              <w:jc w:val="both"/>
              <w:rPr>
                <w:rFonts w:ascii="Verdana" w:hAnsi="Verdana" w:cs="Arial"/>
                <w:b/>
                <w:sz w:val="18"/>
                <w:szCs w:val="18"/>
              </w:rPr>
            </w:pPr>
            <w:r w:rsidRPr="00692085">
              <w:rPr>
                <w:rFonts w:ascii="Verdana" w:hAnsi="Verdana" w:cs="Arial"/>
                <w:b/>
                <w:sz w:val="18"/>
                <w:szCs w:val="18"/>
              </w:rPr>
              <w:t>12,</w:t>
            </w:r>
            <w:r w:rsidR="002F546C">
              <w:rPr>
                <w:rFonts w:ascii="Verdana" w:hAnsi="Verdana" w:cs="Arial"/>
                <w:b/>
                <w:sz w:val="18"/>
                <w:szCs w:val="18"/>
              </w:rPr>
              <w:t>204</w:t>
            </w:r>
          </w:p>
        </w:tc>
      </w:tr>
    </w:tbl>
    <w:p w14:paraId="52936B0B" w14:textId="77777777" w:rsidR="007172EA" w:rsidRPr="00692085" w:rsidRDefault="007172EA" w:rsidP="00CE29F3">
      <w:pPr>
        <w:tabs>
          <w:tab w:val="left" w:pos="567"/>
          <w:tab w:val="right" w:pos="8931"/>
        </w:tabs>
        <w:spacing w:after="0" w:line="20" w:lineRule="atLeast"/>
        <w:ind w:left="567" w:hanging="567"/>
        <w:contextualSpacing/>
        <w:rPr>
          <w:rFonts w:ascii="Verdana" w:hAnsi="Verdana"/>
          <w:sz w:val="28"/>
          <w:szCs w:val="28"/>
        </w:rPr>
      </w:pPr>
    </w:p>
    <w:p w14:paraId="16728CCA" w14:textId="438FEDA9" w:rsidR="00B91051" w:rsidRPr="00692085" w:rsidRDefault="00B91051" w:rsidP="000427E4">
      <w:pPr>
        <w:tabs>
          <w:tab w:val="left" w:pos="567"/>
          <w:tab w:val="right" w:pos="8931"/>
        </w:tabs>
        <w:spacing w:after="0" w:line="20" w:lineRule="atLeast"/>
        <w:ind w:left="567" w:hanging="567"/>
        <w:contextualSpacing/>
        <w:jc w:val="both"/>
      </w:pPr>
    </w:p>
    <w:p w14:paraId="039D42CA" w14:textId="77777777" w:rsidR="00B91051" w:rsidRPr="00692085" w:rsidRDefault="00B91051" w:rsidP="000427E4">
      <w:pPr>
        <w:tabs>
          <w:tab w:val="left" w:pos="567"/>
          <w:tab w:val="right" w:pos="8931"/>
        </w:tabs>
        <w:spacing w:after="0" w:line="20" w:lineRule="atLeast"/>
        <w:ind w:left="567" w:hanging="567"/>
        <w:contextualSpacing/>
        <w:jc w:val="both"/>
      </w:pPr>
    </w:p>
    <w:p w14:paraId="3CE90828" w14:textId="14499D2D" w:rsidR="00CB090B" w:rsidRPr="00692085" w:rsidRDefault="00CB090B">
      <w:pPr>
        <w:spacing w:after="0" w:line="240" w:lineRule="auto"/>
        <w:rPr>
          <w:rFonts w:ascii="Arial" w:hAnsi="Arial" w:cs="Arial"/>
          <w:b/>
        </w:rPr>
      </w:pPr>
    </w:p>
    <w:p w14:paraId="61903193" w14:textId="42B294D4" w:rsidR="00692085" w:rsidRDefault="00692085">
      <w:pPr>
        <w:spacing w:after="0" w:line="240" w:lineRule="auto"/>
        <w:rPr>
          <w:rFonts w:ascii="Arial" w:hAnsi="Arial" w:cs="Arial"/>
          <w:b/>
        </w:rPr>
      </w:pPr>
      <w:r>
        <w:rPr>
          <w:rFonts w:ascii="Arial" w:hAnsi="Arial" w:cs="Arial"/>
          <w:b/>
        </w:rPr>
        <w:br w:type="page"/>
      </w:r>
    </w:p>
    <w:p w14:paraId="580458F7" w14:textId="77777777" w:rsidR="00CD6404" w:rsidRPr="00692085" w:rsidRDefault="00CD6404" w:rsidP="00383612">
      <w:pPr>
        <w:tabs>
          <w:tab w:val="left" w:pos="567"/>
          <w:tab w:val="right" w:pos="8931"/>
        </w:tabs>
        <w:spacing w:after="0" w:line="20" w:lineRule="atLeast"/>
        <w:contextualSpacing/>
        <w:jc w:val="both"/>
        <w:rPr>
          <w:rFonts w:ascii="Arial" w:hAnsi="Arial" w:cs="Arial"/>
          <w:b/>
        </w:rPr>
      </w:pPr>
    </w:p>
    <w:p w14:paraId="1E8385BC" w14:textId="639092CF" w:rsidR="00C261C7" w:rsidRPr="00692085" w:rsidRDefault="00C261C7" w:rsidP="00383612">
      <w:pPr>
        <w:shd w:val="clear" w:color="auto" w:fill="BFBFBF"/>
        <w:tabs>
          <w:tab w:val="left" w:pos="567"/>
          <w:tab w:val="right" w:pos="8931"/>
        </w:tabs>
        <w:spacing w:after="0" w:line="20" w:lineRule="atLeast"/>
        <w:contextualSpacing/>
        <w:rPr>
          <w:rFonts w:ascii="Verdana" w:hAnsi="Verdana" w:cs="Arial"/>
          <w:sz w:val="28"/>
          <w:szCs w:val="28"/>
        </w:rPr>
      </w:pPr>
      <w:r w:rsidRPr="00692085">
        <w:rPr>
          <w:rFonts w:ascii="Verdana" w:hAnsi="Verdana" w:cs="Arial"/>
          <w:sz w:val="28"/>
          <w:szCs w:val="28"/>
        </w:rPr>
        <w:t xml:space="preserve">Chapter </w:t>
      </w:r>
      <w:r w:rsidR="00F469DD" w:rsidRPr="00692085">
        <w:rPr>
          <w:rFonts w:ascii="Verdana" w:hAnsi="Verdana" w:cs="Arial"/>
          <w:sz w:val="28"/>
          <w:szCs w:val="28"/>
        </w:rPr>
        <w:t xml:space="preserve">12 </w:t>
      </w:r>
      <w:r w:rsidRPr="00692085">
        <w:rPr>
          <w:rFonts w:ascii="Verdana" w:hAnsi="Verdana" w:cs="Arial"/>
          <w:sz w:val="28"/>
          <w:szCs w:val="28"/>
        </w:rPr>
        <w:t>Relief for trading and capital losses</w:t>
      </w:r>
    </w:p>
    <w:p w14:paraId="36AE363E" w14:textId="77777777" w:rsidR="00C261C7" w:rsidRPr="00692085" w:rsidRDefault="00C261C7" w:rsidP="00CE29F3">
      <w:pPr>
        <w:tabs>
          <w:tab w:val="left" w:pos="567"/>
          <w:tab w:val="right" w:pos="8931"/>
        </w:tabs>
        <w:spacing w:after="0" w:line="20" w:lineRule="atLeast"/>
        <w:ind w:left="567" w:hanging="567"/>
        <w:contextualSpacing/>
        <w:rPr>
          <w:rFonts w:ascii="Verdana" w:hAnsi="Verdana" w:cs="Arial"/>
        </w:rPr>
      </w:pPr>
    </w:p>
    <w:p w14:paraId="5463C429" w14:textId="77777777" w:rsidR="005B4D77" w:rsidRPr="00692085" w:rsidRDefault="005B4D77" w:rsidP="00CE29F3">
      <w:pPr>
        <w:tabs>
          <w:tab w:val="left" w:pos="567"/>
          <w:tab w:val="right" w:pos="8931"/>
        </w:tabs>
        <w:spacing w:after="0" w:line="20" w:lineRule="atLeast"/>
        <w:ind w:left="567" w:hanging="567"/>
        <w:contextualSpacing/>
        <w:rPr>
          <w:rFonts w:ascii="Verdana" w:hAnsi="Verdana" w:cs="Arial"/>
        </w:rPr>
      </w:pPr>
    </w:p>
    <w:p w14:paraId="1269385B" w14:textId="3C5CFB79" w:rsidR="00CF70B1" w:rsidRPr="00692085" w:rsidRDefault="00F469DD" w:rsidP="00A0754D">
      <w:pPr>
        <w:shd w:val="clear" w:color="auto" w:fill="BFBFBF"/>
        <w:tabs>
          <w:tab w:val="left" w:pos="567"/>
          <w:tab w:val="left" w:pos="1134"/>
          <w:tab w:val="right" w:pos="8931"/>
        </w:tabs>
        <w:spacing w:after="0" w:line="20" w:lineRule="atLeast"/>
        <w:ind w:left="567" w:hanging="567"/>
        <w:contextualSpacing/>
        <w:rPr>
          <w:rFonts w:ascii="Verdana" w:hAnsi="Verdana" w:cs="Arial"/>
        </w:rPr>
      </w:pPr>
      <w:r w:rsidRPr="00692085">
        <w:rPr>
          <w:rFonts w:ascii="Verdana" w:hAnsi="Verdana" w:cs="Arial"/>
          <w:b/>
        </w:rPr>
        <w:t>12</w:t>
      </w:r>
      <w:r w:rsidR="00A0754D" w:rsidRPr="00692085">
        <w:rPr>
          <w:rFonts w:ascii="Verdana" w:hAnsi="Verdana" w:cs="Arial"/>
          <w:b/>
        </w:rPr>
        <w:t>.</w:t>
      </w:r>
      <w:r w:rsidR="009E31B4" w:rsidRPr="00692085">
        <w:rPr>
          <w:rFonts w:ascii="Verdana" w:hAnsi="Verdana" w:cs="Arial"/>
          <w:b/>
        </w:rPr>
        <w:t>3</w:t>
      </w:r>
      <w:r w:rsidR="00A0754D" w:rsidRPr="00692085">
        <w:rPr>
          <w:rFonts w:ascii="Verdana" w:hAnsi="Verdana" w:cs="Arial"/>
          <w:b/>
        </w:rPr>
        <w:tab/>
      </w:r>
      <w:r w:rsidR="005B4D77" w:rsidRPr="00692085">
        <w:rPr>
          <w:rFonts w:ascii="Verdana" w:hAnsi="Verdana" w:cs="Arial"/>
          <w:b/>
        </w:rPr>
        <w:tab/>
      </w:r>
      <w:r w:rsidR="00CF70B1" w:rsidRPr="00692085">
        <w:rPr>
          <w:rFonts w:ascii="Verdana" w:hAnsi="Verdana" w:cs="Arial"/>
          <w:b/>
        </w:rPr>
        <w:t>Jensen</w:t>
      </w:r>
      <w:r w:rsidR="00CF70B1" w:rsidRPr="00692085">
        <w:rPr>
          <w:rFonts w:ascii="Verdana" w:hAnsi="Verdana" w:cs="Arial"/>
        </w:rPr>
        <w:t xml:space="preserve"> </w:t>
      </w:r>
    </w:p>
    <w:p w14:paraId="69A3BE44" w14:textId="77777777" w:rsidR="006315CE" w:rsidRPr="00692085" w:rsidRDefault="006315CE" w:rsidP="00CE29F3">
      <w:pPr>
        <w:tabs>
          <w:tab w:val="left" w:pos="567"/>
          <w:tab w:val="right" w:pos="8931"/>
        </w:tabs>
        <w:spacing w:after="0" w:line="20" w:lineRule="atLeast"/>
        <w:ind w:left="567" w:hanging="567"/>
        <w:contextualSpacing/>
        <w:rPr>
          <w:rFonts w:ascii="Verdana" w:hAnsi="Verdana" w:cs="Arial"/>
        </w:rPr>
      </w:pPr>
    </w:p>
    <w:p w14:paraId="49C73448" w14:textId="77777777" w:rsidR="006315CE" w:rsidRPr="00692085" w:rsidRDefault="006315CE" w:rsidP="00CE29F3">
      <w:pPr>
        <w:tabs>
          <w:tab w:val="left" w:pos="567"/>
          <w:tab w:val="right" w:pos="8931"/>
        </w:tabs>
        <w:spacing w:after="0" w:line="20" w:lineRule="atLeast"/>
        <w:ind w:left="567" w:hanging="567"/>
        <w:contextualSpacing/>
        <w:rPr>
          <w:rFonts w:ascii="Verdana" w:hAnsi="Verdana" w:cs="Arial"/>
        </w:rPr>
      </w:pPr>
    </w:p>
    <w:p w14:paraId="7A2D987A" w14:textId="0339AD06" w:rsidR="00CF70B1" w:rsidRPr="00692085" w:rsidRDefault="00DD3727" w:rsidP="00242478">
      <w:pPr>
        <w:pStyle w:val="BodyText"/>
        <w:tabs>
          <w:tab w:val="left" w:pos="567"/>
          <w:tab w:val="right" w:pos="8931"/>
        </w:tabs>
        <w:suppressAutoHyphens/>
        <w:spacing w:line="20" w:lineRule="atLeast"/>
        <w:contextualSpacing/>
        <w:jc w:val="left"/>
        <w:rPr>
          <w:rFonts w:ascii="Verdana" w:hAnsi="Verdana" w:cs="Arial"/>
          <w:b/>
          <w:i w:val="0"/>
          <w:szCs w:val="22"/>
          <w:u w:val="single"/>
        </w:rPr>
      </w:pPr>
      <w:r w:rsidRPr="00692085">
        <w:rPr>
          <w:rFonts w:ascii="Verdana" w:hAnsi="Verdana" w:cs="Arial"/>
          <w:b/>
          <w:i w:val="0"/>
          <w:szCs w:val="22"/>
        </w:rPr>
        <w:t>(a)</w:t>
      </w:r>
      <w:r w:rsidRPr="00692085">
        <w:rPr>
          <w:rFonts w:ascii="Verdana" w:hAnsi="Verdana" w:cs="Arial"/>
          <w:b/>
          <w:i w:val="0"/>
          <w:szCs w:val="22"/>
        </w:rPr>
        <w:tab/>
      </w:r>
      <w:r w:rsidR="00CF70B1" w:rsidRPr="00692085">
        <w:rPr>
          <w:rFonts w:ascii="Verdana" w:hAnsi="Verdana" w:cs="Arial"/>
          <w:b/>
          <w:i w:val="0"/>
          <w:szCs w:val="22"/>
          <w:u w:val="single"/>
        </w:rPr>
        <w:t>Loss relief could be claimed under</w:t>
      </w:r>
      <w:r w:rsidRPr="00692085">
        <w:rPr>
          <w:rFonts w:ascii="Verdana" w:hAnsi="Verdana" w:cs="Arial"/>
          <w:b/>
          <w:i w:val="0"/>
          <w:szCs w:val="22"/>
          <w:u w:val="single"/>
        </w:rPr>
        <w:t>:</w:t>
      </w:r>
    </w:p>
    <w:p w14:paraId="423F76DB" w14:textId="77777777" w:rsidR="00CF70B1" w:rsidRPr="00692085" w:rsidRDefault="00CF70B1" w:rsidP="00CE29F3">
      <w:pPr>
        <w:pStyle w:val="BodyText"/>
        <w:tabs>
          <w:tab w:val="left" w:pos="567"/>
          <w:tab w:val="right" w:pos="8931"/>
        </w:tabs>
        <w:spacing w:line="20" w:lineRule="atLeast"/>
        <w:ind w:left="567" w:hanging="567"/>
        <w:contextualSpacing/>
        <w:jc w:val="left"/>
        <w:rPr>
          <w:rFonts w:ascii="Verdana" w:hAnsi="Verdana" w:cs="Arial"/>
          <w:i w:val="0"/>
          <w:szCs w:val="22"/>
        </w:rPr>
      </w:pPr>
    </w:p>
    <w:tbl>
      <w:tblPr>
        <w:tblW w:w="0" w:type="auto"/>
        <w:tblLayout w:type="fixed"/>
        <w:tblCellMar>
          <w:left w:w="0" w:type="dxa"/>
          <w:right w:w="0" w:type="dxa"/>
        </w:tblCellMar>
        <w:tblLook w:val="0000" w:firstRow="0" w:lastRow="0" w:firstColumn="0" w:lastColumn="0" w:noHBand="0" w:noVBand="0"/>
      </w:tblPr>
      <w:tblGrid>
        <w:gridCol w:w="2447"/>
        <w:gridCol w:w="3959"/>
        <w:gridCol w:w="1440"/>
        <w:gridCol w:w="1441"/>
      </w:tblGrid>
      <w:tr w:rsidR="00CF70B1" w:rsidRPr="00692085" w14:paraId="475650DE" w14:textId="77777777" w:rsidTr="008910FD">
        <w:tc>
          <w:tcPr>
            <w:tcW w:w="2447" w:type="dxa"/>
          </w:tcPr>
          <w:p w14:paraId="17BF9730"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692085">
              <w:rPr>
                <w:rFonts w:ascii="Verdana" w:hAnsi="Verdana" w:cs="Arial"/>
                <w:i w:val="0"/>
                <w:szCs w:val="22"/>
              </w:rPr>
              <w:t>ITA 2007 s64</w:t>
            </w:r>
          </w:p>
        </w:tc>
        <w:tc>
          <w:tcPr>
            <w:tcW w:w="3959" w:type="dxa"/>
          </w:tcPr>
          <w:p w14:paraId="2C17C7EF" w14:textId="0D7C8AAF" w:rsidR="00CF70B1" w:rsidRPr="00692085" w:rsidRDefault="00CF70B1" w:rsidP="00242478">
            <w:pPr>
              <w:pStyle w:val="BodyText"/>
              <w:tabs>
                <w:tab w:val="left" w:pos="567"/>
                <w:tab w:val="right" w:pos="8931"/>
              </w:tabs>
              <w:spacing w:line="20" w:lineRule="atLeast"/>
              <w:ind w:left="567" w:hanging="567"/>
              <w:contextualSpacing/>
              <w:jc w:val="left"/>
              <w:rPr>
                <w:rFonts w:ascii="Verdana" w:hAnsi="Verdana" w:cs="Arial"/>
                <w:i w:val="0"/>
                <w:szCs w:val="22"/>
              </w:rPr>
            </w:pPr>
            <w:r w:rsidRPr="00692085">
              <w:rPr>
                <w:rFonts w:ascii="Verdana" w:hAnsi="Verdana" w:cs="Arial"/>
                <w:i w:val="0"/>
                <w:szCs w:val="22"/>
              </w:rPr>
              <w:t xml:space="preserve">Other income of </w:t>
            </w:r>
            <w:r w:rsidR="0007525E">
              <w:rPr>
                <w:rFonts w:ascii="Verdana" w:hAnsi="Verdana" w:cs="Arial"/>
                <w:i w:val="0"/>
                <w:szCs w:val="22"/>
              </w:rPr>
              <w:t>2029</w:t>
            </w:r>
            <w:r w:rsidR="003C42F7" w:rsidRPr="00692085">
              <w:rPr>
                <w:rFonts w:ascii="Verdana" w:hAnsi="Verdana" w:cs="Arial"/>
                <w:i w:val="0"/>
                <w:szCs w:val="22"/>
              </w:rPr>
              <w:t>/</w:t>
            </w:r>
            <w:r w:rsidR="0007525E">
              <w:rPr>
                <w:rFonts w:ascii="Verdana" w:hAnsi="Verdana" w:cs="Arial"/>
                <w:i w:val="0"/>
                <w:szCs w:val="22"/>
              </w:rPr>
              <w:t>2030</w:t>
            </w:r>
          </w:p>
        </w:tc>
        <w:tc>
          <w:tcPr>
            <w:tcW w:w="1440" w:type="dxa"/>
          </w:tcPr>
          <w:p w14:paraId="275DD7D8"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692085">
              <w:rPr>
                <w:rFonts w:ascii="Verdana" w:hAnsi="Verdana" w:cs="Arial"/>
                <w:i w:val="0"/>
                <w:szCs w:val="22"/>
              </w:rPr>
              <w:t>Property</w:t>
            </w:r>
          </w:p>
        </w:tc>
        <w:tc>
          <w:tcPr>
            <w:tcW w:w="1441" w:type="dxa"/>
          </w:tcPr>
          <w:p w14:paraId="562E3FE6"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692085">
              <w:rPr>
                <w:rFonts w:ascii="Verdana" w:hAnsi="Verdana" w:cs="Arial"/>
                <w:i w:val="0"/>
                <w:szCs w:val="22"/>
              </w:rPr>
              <w:t>£12,000</w:t>
            </w:r>
          </w:p>
        </w:tc>
      </w:tr>
      <w:tr w:rsidR="00FF6416" w:rsidRPr="00692085" w14:paraId="7015F2F4" w14:textId="77777777" w:rsidTr="008910FD">
        <w:tc>
          <w:tcPr>
            <w:tcW w:w="2447" w:type="dxa"/>
          </w:tcPr>
          <w:p w14:paraId="55692738" w14:textId="77777777" w:rsidR="00FF6416" w:rsidRPr="00692085" w:rsidRDefault="00FF6416" w:rsidP="000427E4">
            <w:pPr>
              <w:pStyle w:val="BodyText"/>
              <w:tabs>
                <w:tab w:val="left" w:pos="567"/>
                <w:tab w:val="right" w:pos="8931"/>
              </w:tabs>
              <w:spacing w:line="20" w:lineRule="atLeast"/>
              <w:ind w:left="567" w:hanging="567"/>
              <w:contextualSpacing/>
              <w:jc w:val="both"/>
              <w:rPr>
                <w:rFonts w:ascii="Verdana" w:hAnsi="Verdana" w:cs="Arial"/>
                <w:i w:val="0"/>
                <w:szCs w:val="22"/>
              </w:rPr>
            </w:pPr>
          </w:p>
        </w:tc>
        <w:tc>
          <w:tcPr>
            <w:tcW w:w="3959" w:type="dxa"/>
          </w:tcPr>
          <w:p w14:paraId="3E126FA1" w14:textId="77777777" w:rsidR="00FF6416" w:rsidRPr="00692085" w:rsidRDefault="00FF6416" w:rsidP="00242478">
            <w:pPr>
              <w:pStyle w:val="BodyText"/>
              <w:tabs>
                <w:tab w:val="left" w:pos="567"/>
                <w:tab w:val="right" w:pos="8931"/>
              </w:tabs>
              <w:spacing w:line="20" w:lineRule="atLeast"/>
              <w:ind w:left="567" w:hanging="567"/>
              <w:contextualSpacing/>
              <w:jc w:val="left"/>
              <w:rPr>
                <w:rFonts w:ascii="Verdana" w:hAnsi="Verdana" w:cs="Arial"/>
                <w:i w:val="0"/>
                <w:szCs w:val="22"/>
              </w:rPr>
            </w:pPr>
          </w:p>
        </w:tc>
        <w:tc>
          <w:tcPr>
            <w:tcW w:w="1440" w:type="dxa"/>
          </w:tcPr>
          <w:p w14:paraId="6451369F" w14:textId="77777777" w:rsidR="00FF6416" w:rsidRPr="00692085" w:rsidRDefault="00FF6416" w:rsidP="000427E4">
            <w:pPr>
              <w:pStyle w:val="BodyText"/>
              <w:tabs>
                <w:tab w:val="left" w:pos="567"/>
                <w:tab w:val="right" w:pos="8931"/>
              </w:tabs>
              <w:spacing w:line="20" w:lineRule="atLeast"/>
              <w:ind w:left="567" w:hanging="567"/>
              <w:contextualSpacing/>
              <w:jc w:val="both"/>
              <w:rPr>
                <w:rFonts w:ascii="Verdana" w:hAnsi="Verdana" w:cs="Arial"/>
                <w:i w:val="0"/>
                <w:szCs w:val="22"/>
              </w:rPr>
            </w:pPr>
          </w:p>
        </w:tc>
        <w:tc>
          <w:tcPr>
            <w:tcW w:w="1441" w:type="dxa"/>
          </w:tcPr>
          <w:p w14:paraId="1AA96860" w14:textId="77777777" w:rsidR="00FF6416" w:rsidRPr="00692085" w:rsidRDefault="00FF6416" w:rsidP="000427E4">
            <w:pPr>
              <w:pStyle w:val="BodyText"/>
              <w:tabs>
                <w:tab w:val="left" w:pos="567"/>
                <w:tab w:val="right" w:pos="8931"/>
              </w:tabs>
              <w:spacing w:line="20" w:lineRule="atLeast"/>
              <w:ind w:left="567" w:hanging="567"/>
              <w:contextualSpacing/>
              <w:jc w:val="both"/>
              <w:rPr>
                <w:rFonts w:ascii="Verdana" w:hAnsi="Verdana" w:cs="Arial"/>
                <w:i w:val="0"/>
                <w:szCs w:val="22"/>
              </w:rPr>
            </w:pPr>
          </w:p>
        </w:tc>
      </w:tr>
      <w:tr w:rsidR="00CF70B1" w:rsidRPr="00692085" w14:paraId="753715CC" w14:textId="77777777" w:rsidTr="008910FD">
        <w:tc>
          <w:tcPr>
            <w:tcW w:w="2447" w:type="dxa"/>
          </w:tcPr>
          <w:p w14:paraId="151670CE"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692085">
              <w:rPr>
                <w:rFonts w:ascii="Verdana" w:hAnsi="Verdana" w:cs="Arial"/>
                <w:i w:val="0"/>
                <w:szCs w:val="22"/>
              </w:rPr>
              <w:t>ITA 2007 s64</w:t>
            </w:r>
          </w:p>
        </w:tc>
        <w:tc>
          <w:tcPr>
            <w:tcW w:w="3959" w:type="dxa"/>
          </w:tcPr>
          <w:p w14:paraId="18F2538C" w14:textId="740CB9E8" w:rsidR="00CF70B1" w:rsidRPr="00692085" w:rsidRDefault="00FF6416" w:rsidP="00242478">
            <w:pPr>
              <w:pStyle w:val="BodyText"/>
              <w:tabs>
                <w:tab w:val="left" w:pos="567"/>
                <w:tab w:val="right" w:pos="8931"/>
              </w:tabs>
              <w:spacing w:line="20" w:lineRule="atLeast"/>
              <w:ind w:left="567" w:hanging="567"/>
              <w:contextualSpacing/>
              <w:jc w:val="left"/>
              <w:rPr>
                <w:rFonts w:ascii="Verdana" w:hAnsi="Verdana" w:cs="Arial"/>
                <w:i w:val="0"/>
                <w:szCs w:val="22"/>
              </w:rPr>
            </w:pPr>
            <w:r w:rsidRPr="00692085">
              <w:rPr>
                <w:rFonts w:ascii="Verdana" w:hAnsi="Verdana" w:cs="Arial"/>
                <w:i w:val="0"/>
                <w:szCs w:val="22"/>
              </w:rPr>
              <w:t>General</w:t>
            </w:r>
            <w:r w:rsidR="00CF70B1" w:rsidRPr="00692085">
              <w:rPr>
                <w:rFonts w:ascii="Verdana" w:hAnsi="Verdana" w:cs="Arial"/>
                <w:i w:val="0"/>
                <w:szCs w:val="22"/>
              </w:rPr>
              <w:t xml:space="preserve"> income of </w:t>
            </w:r>
            <w:r w:rsidR="0007525E">
              <w:rPr>
                <w:rFonts w:ascii="Verdana" w:hAnsi="Verdana" w:cs="Arial"/>
                <w:i w:val="0"/>
                <w:szCs w:val="22"/>
              </w:rPr>
              <w:t>2028</w:t>
            </w:r>
            <w:r w:rsidR="003C42F7" w:rsidRPr="00692085">
              <w:rPr>
                <w:rFonts w:ascii="Verdana" w:hAnsi="Verdana" w:cs="Arial"/>
                <w:i w:val="0"/>
                <w:szCs w:val="22"/>
              </w:rPr>
              <w:t>/</w:t>
            </w:r>
            <w:r w:rsidR="0007525E">
              <w:rPr>
                <w:rFonts w:ascii="Verdana" w:hAnsi="Verdana" w:cs="Arial"/>
                <w:i w:val="0"/>
                <w:szCs w:val="22"/>
              </w:rPr>
              <w:t>2029</w:t>
            </w:r>
          </w:p>
        </w:tc>
        <w:tc>
          <w:tcPr>
            <w:tcW w:w="1440" w:type="dxa"/>
          </w:tcPr>
          <w:p w14:paraId="237BEAFE"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692085">
              <w:rPr>
                <w:rFonts w:ascii="Verdana" w:hAnsi="Verdana" w:cs="Arial"/>
                <w:i w:val="0"/>
                <w:szCs w:val="22"/>
              </w:rPr>
              <w:t>Property</w:t>
            </w:r>
          </w:p>
        </w:tc>
        <w:tc>
          <w:tcPr>
            <w:tcW w:w="1441" w:type="dxa"/>
          </w:tcPr>
          <w:p w14:paraId="63F2D089"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692085">
              <w:rPr>
                <w:rFonts w:ascii="Verdana" w:hAnsi="Verdana" w:cs="Arial"/>
                <w:i w:val="0"/>
                <w:szCs w:val="22"/>
              </w:rPr>
              <w:t>£12,000</w:t>
            </w:r>
          </w:p>
        </w:tc>
      </w:tr>
      <w:tr w:rsidR="00CF70B1" w:rsidRPr="00692085" w14:paraId="2AECBE71" w14:textId="77777777" w:rsidTr="008910FD">
        <w:tc>
          <w:tcPr>
            <w:tcW w:w="2447" w:type="dxa"/>
          </w:tcPr>
          <w:p w14:paraId="5D4C20E1"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p>
        </w:tc>
        <w:tc>
          <w:tcPr>
            <w:tcW w:w="3959" w:type="dxa"/>
          </w:tcPr>
          <w:p w14:paraId="4C96359F"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p>
        </w:tc>
        <w:tc>
          <w:tcPr>
            <w:tcW w:w="1440" w:type="dxa"/>
          </w:tcPr>
          <w:p w14:paraId="39940574"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692085">
              <w:rPr>
                <w:rFonts w:ascii="Verdana" w:hAnsi="Verdana" w:cs="Arial"/>
                <w:i w:val="0"/>
                <w:szCs w:val="22"/>
              </w:rPr>
              <w:t>Trade</w:t>
            </w:r>
          </w:p>
        </w:tc>
        <w:tc>
          <w:tcPr>
            <w:tcW w:w="1441" w:type="dxa"/>
          </w:tcPr>
          <w:p w14:paraId="7EA2142B"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692085">
              <w:rPr>
                <w:rFonts w:ascii="Verdana" w:hAnsi="Verdana" w:cs="Arial"/>
                <w:i w:val="0"/>
                <w:szCs w:val="22"/>
              </w:rPr>
              <w:t>£30,000</w:t>
            </w:r>
          </w:p>
        </w:tc>
      </w:tr>
      <w:tr w:rsidR="00CF70B1" w:rsidRPr="00692085" w14:paraId="2BA2FA53" w14:textId="77777777" w:rsidTr="008910FD">
        <w:tc>
          <w:tcPr>
            <w:tcW w:w="2447" w:type="dxa"/>
          </w:tcPr>
          <w:p w14:paraId="5752C29A"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692085">
              <w:rPr>
                <w:rFonts w:ascii="Verdana" w:hAnsi="Verdana" w:cs="Arial"/>
                <w:i w:val="0"/>
                <w:szCs w:val="22"/>
              </w:rPr>
              <w:t>ITA 2007 s83</w:t>
            </w:r>
          </w:p>
        </w:tc>
        <w:tc>
          <w:tcPr>
            <w:tcW w:w="3959" w:type="dxa"/>
          </w:tcPr>
          <w:p w14:paraId="1D0067B6" w14:textId="578BA60D" w:rsidR="00CF70B1" w:rsidRPr="00692085" w:rsidRDefault="00DD3727" w:rsidP="00242478">
            <w:pPr>
              <w:pStyle w:val="BodyText"/>
              <w:tabs>
                <w:tab w:val="right" w:pos="8931"/>
              </w:tabs>
              <w:spacing w:line="20" w:lineRule="atLeast"/>
              <w:contextualSpacing/>
              <w:jc w:val="left"/>
              <w:rPr>
                <w:rFonts w:ascii="Verdana" w:hAnsi="Verdana" w:cs="Arial"/>
                <w:i w:val="0"/>
                <w:szCs w:val="22"/>
              </w:rPr>
            </w:pPr>
            <w:r w:rsidRPr="00692085">
              <w:rPr>
                <w:rFonts w:ascii="Verdana" w:hAnsi="Verdana" w:cs="Arial"/>
                <w:i w:val="0"/>
                <w:szCs w:val="22"/>
              </w:rPr>
              <w:t xml:space="preserve">Carry forward against future </w:t>
            </w:r>
            <w:r w:rsidR="00CF70B1" w:rsidRPr="00692085">
              <w:rPr>
                <w:rFonts w:ascii="Verdana" w:hAnsi="Verdana" w:cs="Arial"/>
                <w:i w:val="0"/>
                <w:szCs w:val="22"/>
              </w:rPr>
              <w:t>profit</w:t>
            </w:r>
            <w:r w:rsidRPr="00692085">
              <w:rPr>
                <w:rFonts w:ascii="Verdana" w:hAnsi="Verdana" w:cs="Arial"/>
                <w:i w:val="0"/>
                <w:szCs w:val="22"/>
              </w:rPr>
              <w:t>s</w:t>
            </w:r>
            <w:r w:rsidR="00CF70B1" w:rsidRPr="00692085">
              <w:rPr>
                <w:rFonts w:ascii="Verdana" w:hAnsi="Verdana" w:cs="Arial"/>
                <w:i w:val="0"/>
                <w:szCs w:val="22"/>
              </w:rPr>
              <w:t xml:space="preserve"> of </w:t>
            </w:r>
            <w:r w:rsidRPr="00692085">
              <w:rPr>
                <w:rFonts w:ascii="Verdana" w:hAnsi="Verdana" w:cs="Arial"/>
                <w:i w:val="0"/>
                <w:szCs w:val="22"/>
              </w:rPr>
              <w:t xml:space="preserve">the </w:t>
            </w:r>
            <w:r w:rsidR="00CF70B1" w:rsidRPr="00692085">
              <w:rPr>
                <w:rFonts w:ascii="Verdana" w:hAnsi="Verdana" w:cs="Arial"/>
                <w:i w:val="0"/>
                <w:szCs w:val="22"/>
              </w:rPr>
              <w:t xml:space="preserve">same trade </w:t>
            </w:r>
          </w:p>
        </w:tc>
        <w:tc>
          <w:tcPr>
            <w:tcW w:w="1440" w:type="dxa"/>
          </w:tcPr>
          <w:p w14:paraId="33977BD2"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p>
        </w:tc>
        <w:tc>
          <w:tcPr>
            <w:tcW w:w="1441" w:type="dxa"/>
          </w:tcPr>
          <w:p w14:paraId="557604CC"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p>
        </w:tc>
      </w:tr>
    </w:tbl>
    <w:p w14:paraId="266A116E" w14:textId="77777777" w:rsidR="00CF70B1" w:rsidRPr="00692085" w:rsidRDefault="00CF70B1" w:rsidP="00CE29F3">
      <w:pPr>
        <w:pStyle w:val="BodyText"/>
        <w:tabs>
          <w:tab w:val="left" w:pos="567"/>
          <w:tab w:val="right" w:pos="8931"/>
        </w:tabs>
        <w:spacing w:line="20" w:lineRule="atLeast"/>
        <w:ind w:left="567" w:hanging="567"/>
        <w:contextualSpacing/>
        <w:jc w:val="left"/>
        <w:rPr>
          <w:rFonts w:ascii="Verdana" w:hAnsi="Verdana" w:cs="Arial"/>
          <w:i w:val="0"/>
          <w:szCs w:val="22"/>
        </w:rPr>
      </w:pPr>
    </w:p>
    <w:p w14:paraId="4E2B632E" w14:textId="77777777" w:rsidR="006315CE" w:rsidRPr="00692085" w:rsidRDefault="006315CE" w:rsidP="00CE29F3">
      <w:pPr>
        <w:pStyle w:val="BodyText"/>
        <w:tabs>
          <w:tab w:val="left" w:pos="567"/>
          <w:tab w:val="right" w:pos="8931"/>
        </w:tabs>
        <w:spacing w:line="20" w:lineRule="atLeast"/>
        <w:ind w:left="567" w:hanging="567"/>
        <w:contextualSpacing/>
        <w:jc w:val="left"/>
        <w:rPr>
          <w:rFonts w:ascii="Verdana" w:hAnsi="Verdana" w:cs="Arial"/>
          <w:i w:val="0"/>
          <w:szCs w:val="22"/>
        </w:rPr>
      </w:pPr>
    </w:p>
    <w:p w14:paraId="7188BAB8" w14:textId="05CE2D9F" w:rsidR="00CF70B1" w:rsidRPr="00692085" w:rsidRDefault="00A0754D" w:rsidP="00242478">
      <w:pPr>
        <w:pStyle w:val="BodyText"/>
        <w:numPr>
          <w:ilvl w:val="0"/>
          <w:numId w:val="3"/>
        </w:numPr>
        <w:tabs>
          <w:tab w:val="left" w:pos="567"/>
          <w:tab w:val="right" w:pos="8931"/>
        </w:tabs>
        <w:suppressAutoHyphens/>
        <w:spacing w:line="20" w:lineRule="atLeast"/>
        <w:contextualSpacing/>
        <w:jc w:val="left"/>
        <w:rPr>
          <w:rFonts w:ascii="Verdana" w:hAnsi="Verdana" w:cs="Arial"/>
          <w:b/>
          <w:i w:val="0"/>
          <w:szCs w:val="22"/>
          <w:u w:val="single"/>
        </w:rPr>
      </w:pPr>
      <w:r w:rsidRPr="00692085">
        <w:rPr>
          <w:rFonts w:ascii="Verdana" w:hAnsi="Verdana" w:cs="Arial"/>
          <w:b/>
          <w:i w:val="0"/>
          <w:szCs w:val="22"/>
          <w:u w:val="single"/>
        </w:rPr>
        <w:t>Earliest way of relieving the loss</w:t>
      </w:r>
    </w:p>
    <w:p w14:paraId="25700AF9" w14:textId="77777777" w:rsidR="00CF70B1" w:rsidRPr="00692085" w:rsidRDefault="00CF70B1" w:rsidP="00CE29F3">
      <w:pPr>
        <w:pStyle w:val="BodyText"/>
        <w:tabs>
          <w:tab w:val="left" w:pos="567"/>
          <w:tab w:val="right" w:pos="8931"/>
        </w:tabs>
        <w:spacing w:line="20" w:lineRule="atLeast"/>
        <w:ind w:left="567" w:hanging="567"/>
        <w:contextualSpacing/>
        <w:jc w:val="left"/>
        <w:rPr>
          <w:rFonts w:ascii="Verdana" w:hAnsi="Verdana" w:cs="Arial"/>
          <w:i w:val="0"/>
          <w:szCs w:val="22"/>
        </w:rPr>
      </w:pPr>
    </w:p>
    <w:tbl>
      <w:tblPr>
        <w:tblW w:w="0" w:type="auto"/>
        <w:tblLayout w:type="fixed"/>
        <w:tblCellMar>
          <w:left w:w="0" w:type="dxa"/>
          <w:right w:w="0" w:type="dxa"/>
        </w:tblCellMar>
        <w:tblLook w:val="0000" w:firstRow="0" w:lastRow="0" w:firstColumn="0" w:lastColumn="0" w:noHBand="0" w:noVBand="0"/>
      </w:tblPr>
      <w:tblGrid>
        <w:gridCol w:w="5331"/>
        <w:gridCol w:w="1473"/>
        <w:gridCol w:w="1410"/>
        <w:gridCol w:w="8"/>
      </w:tblGrid>
      <w:tr w:rsidR="00CF70B1" w:rsidRPr="00692085" w14:paraId="17F1ED5D" w14:textId="77777777" w:rsidTr="008910FD">
        <w:trPr>
          <w:gridAfter w:val="1"/>
          <w:wAfter w:w="8" w:type="dxa"/>
        </w:trPr>
        <w:tc>
          <w:tcPr>
            <w:tcW w:w="5331" w:type="dxa"/>
          </w:tcPr>
          <w:p w14:paraId="5661BC1C"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 w:val="20"/>
              </w:rPr>
            </w:pPr>
          </w:p>
        </w:tc>
        <w:tc>
          <w:tcPr>
            <w:tcW w:w="1473" w:type="dxa"/>
          </w:tcPr>
          <w:p w14:paraId="7E7A6D36" w14:textId="189DFB5E" w:rsidR="00CF70B1" w:rsidRPr="00692085" w:rsidRDefault="0007525E" w:rsidP="0075756D">
            <w:pPr>
              <w:pStyle w:val="BodyText"/>
              <w:tabs>
                <w:tab w:val="right" w:pos="8931"/>
              </w:tabs>
              <w:spacing w:line="20" w:lineRule="atLeast"/>
              <w:ind w:right="33"/>
              <w:contextualSpacing/>
              <w:jc w:val="right"/>
              <w:rPr>
                <w:rFonts w:ascii="Verdana" w:hAnsi="Verdana" w:cs="Arial"/>
                <w:i w:val="0"/>
                <w:sz w:val="20"/>
              </w:rPr>
            </w:pPr>
            <w:r>
              <w:rPr>
                <w:rFonts w:ascii="Verdana" w:hAnsi="Verdana" w:cs="Arial"/>
                <w:i w:val="0"/>
                <w:sz w:val="20"/>
              </w:rPr>
              <w:t>2028</w:t>
            </w:r>
            <w:r w:rsidR="003C42F7" w:rsidRPr="00692085">
              <w:rPr>
                <w:rFonts w:ascii="Verdana" w:hAnsi="Verdana" w:cs="Arial"/>
                <w:i w:val="0"/>
                <w:sz w:val="20"/>
              </w:rPr>
              <w:t>/</w:t>
            </w:r>
            <w:r>
              <w:rPr>
                <w:rFonts w:ascii="Verdana" w:hAnsi="Verdana" w:cs="Arial"/>
                <w:i w:val="0"/>
                <w:sz w:val="20"/>
              </w:rPr>
              <w:t>2029</w:t>
            </w:r>
          </w:p>
        </w:tc>
        <w:tc>
          <w:tcPr>
            <w:tcW w:w="1410" w:type="dxa"/>
          </w:tcPr>
          <w:p w14:paraId="39BCB82A" w14:textId="4E1A2FD6" w:rsidR="00CF70B1" w:rsidRPr="00692085" w:rsidRDefault="0007525E" w:rsidP="0075756D">
            <w:pPr>
              <w:pStyle w:val="BodyText"/>
              <w:tabs>
                <w:tab w:val="right" w:pos="8931"/>
              </w:tabs>
              <w:spacing w:line="20" w:lineRule="atLeast"/>
              <w:ind w:right="33"/>
              <w:contextualSpacing/>
              <w:jc w:val="right"/>
              <w:rPr>
                <w:rFonts w:ascii="Verdana" w:hAnsi="Verdana" w:cs="Arial"/>
                <w:i w:val="0"/>
                <w:sz w:val="20"/>
              </w:rPr>
            </w:pPr>
            <w:r>
              <w:rPr>
                <w:rFonts w:ascii="Verdana" w:hAnsi="Verdana" w:cs="Arial"/>
                <w:i w:val="0"/>
                <w:sz w:val="20"/>
              </w:rPr>
              <w:t>2029</w:t>
            </w:r>
            <w:r w:rsidR="003C42F7" w:rsidRPr="00692085">
              <w:rPr>
                <w:rFonts w:ascii="Verdana" w:hAnsi="Verdana" w:cs="Arial"/>
                <w:i w:val="0"/>
                <w:sz w:val="20"/>
              </w:rPr>
              <w:t>/</w:t>
            </w:r>
            <w:r>
              <w:rPr>
                <w:rFonts w:ascii="Verdana" w:hAnsi="Verdana" w:cs="Arial"/>
                <w:i w:val="0"/>
                <w:sz w:val="20"/>
              </w:rPr>
              <w:t>2030</w:t>
            </w:r>
          </w:p>
        </w:tc>
      </w:tr>
      <w:tr w:rsidR="006315CE" w:rsidRPr="00692085" w14:paraId="2168539F" w14:textId="77777777" w:rsidTr="008910FD">
        <w:trPr>
          <w:gridAfter w:val="1"/>
          <w:wAfter w:w="8" w:type="dxa"/>
        </w:trPr>
        <w:tc>
          <w:tcPr>
            <w:tcW w:w="5331" w:type="dxa"/>
          </w:tcPr>
          <w:p w14:paraId="372BD4EA" w14:textId="77777777" w:rsidR="006315CE" w:rsidRPr="00692085" w:rsidRDefault="006315CE" w:rsidP="00830E90">
            <w:pPr>
              <w:pStyle w:val="BodyText"/>
              <w:tabs>
                <w:tab w:val="left" w:pos="567"/>
                <w:tab w:val="right" w:pos="8931"/>
              </w:tabs>
              <w:spacing w:line="20" w:lineRule="atLeast"/>
              <w:ind w:left="567" w:hanging="567"/>
              <w:contextualSpacing/>
              <w:jc w:val="both"/>
              <w:rPr>
                <w:rFonts w:ascii="Verdana" w:hAnsi="Verdana" w:cs="Arial"/>
                <w:i w:val="0"/>
                <w:sz w:val="20"/>
              </w:rPr>
            </w:pPr>
          </w:p>
        </w:tc>
        <w:tc>
          <w:tcPr>
            <w:tcW w:w="1473" w:type="dxa"/>
          </w:tcPr>
          <w:p w14:paraId="2793DD77" w14:textId="77777777" w:rsidR="006315CE" w:rsidRPr="00692085" w:rsidRDefault="006315CE" w:rsidP="006315CE">
            <w:pPr>
              <w:pStyle w:val="BodyText"/>
              <w:tabs>
                <w:tab w:val="decimal" w:pos="1082"/>
                <w:tab w:val="decimal" w:pos="1190"/>
                <w:tab w:val="right" w:pos="8931"/>
              </w:tabs>
              <w:spacing w:line="20" w:lineRule="atLeast"/>
              <w:ind w:right="33"/>
              <w:contextualSpacing/>
              <w:jc w:val="both"/>
              <w:rPr>
                <w:rFonts w:ascii="Verdana" w:hAnsi="Verdana" w:cs="Arial"/>
                <w:i w:val="0"/>
                <w:sz w:val="20"/>
              </w:rPr>
            </w:pPr>
            <w:r w:rsidRPr="00692085">
              <w:rPr>
                <w:rFonts w:ascii="Verdana" w:hAnsi="Verdana" w:cs="Arial"/>
                <w:i w:val="0"/>
                <w:sz w:val="20"/>
              </w:rPr>
              <w:tab/>
              <w:t>£</w:t>
            </w:r>
          </w:p>
        </w:tc>
        <w:tc>
          <w:tcPr>
            <w:tcW w:w="1410" w:type="dxa"/>
          </w:tcPr>
          <w:p w14:paraId="6EA3EA81" w14:textId="77777777" w:rsidR="006315CE" w:rsidRPr="00692085" w:rsidRDefault="006315CE" w:rsidP="006315CE">
            <w:pPr>
              <w:pStyle w:val="BodyText"/>
              <w:tabs>
                <w:tab w:val="decimal" w:pos="1082"/>
                <w:tab w:val="right" w:pos="8931"/>
              </w:tabs>
              <w:spacing w:line="20" w:lineRule="atLeast"/>
              <w:ind w:right="33"/>
              <w:contextualSpacing/>
              <w:jc w:val="both"/>
              <w:rPr>
                <w:rFonts w:ascii="Verdana" w:hAnsi="Verdana" w:cs="Arial"/>
                <w:i w:val="0"/>
                <w:sz w:val="20"/>
              </w:rPr>
            </w:pPr>
            <w:r w:rsidRPr="00692085">
              <w:rPr>
                <w:rFonts w:ascii="Verdana" w:hAnsi="Verdana" w:cs="Arial"/>
                <w:i w:val="0"/>
                <w:sz w:val="20"/>
              </w:rPr>
              <w:tab/>
              <w:t>£</w:t>
            </w:r>
          </w:p>
        </w:tc>
      </w:tr>
      <w:tr w:rsidR="00CF70B1" w:rsidRPr="00692085" w14:paraId="3690D7CE" w14:textId="77777777" w:rsidTr="008910FD">
        <w:trPr>
          <w:gridAfter w:val="1"/>
          <w:wAfter w:w="8" w:type="dxa"/>
        </w:trPr>
        <w:tc>
          <w:tcPr>
            <w:tcW w:w="5331" w:type="dxa"/>
          </w:tcPr>
          <w:p w14:paraId="3A5CBEDF"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 w:val="20"/>
              </w:rPr>
            </w:pPr>
            <w:r w:rsidRPr="00692085">
              <w:rPr>
                <w:rFonts w:ascii="Verdana" w:hAnsi="Verdana" w:cs="Arial"/>
                <w:i w:val="0"/>
                <w:sz w:val="20"/>
              </w:rPr>
              <w:t>Income from trade</w:t>
            </w:r>
          </w:p>
        </w:tc>
        <w:tc>
          <w:tcPr>
            <w:tcW w:w="1473" w:type="dxa"/>
          </w:tcPr>
          <w:p w14:paraId="13134F20" w14:textId="77777777" w:rsidR="00CF70B1" w:rsidRPr="00692085" w:rsidRDefault="006315CE" w:rsidP="000427E4">
            <w:pPr>
              <w:pStyle w:val="BodyText"/>
              <w:tabs>
                <w:tab w:val="decimal" w:pos="1190"/>
                <w:tab w:val="right" w:pos="8931"/>
              </w:tabs>
              <w:spacing w:line="20" w:lineRule="atLeast"/>
              <w:ind w:right="33"/>
              <w:contextualSpacing/>
              <w:jc w:val="both"/>
              <w:rPr>
                <w:rFonts w:ascii="Verdana" w:hAnsi="Verdana" w:cs="Arial"/>
                <w:i w:val="0"/>
                <w:sz w:val="20"/>
              </w:rPr>
            </w:pPr>
            <w:r w:rsidRPr="00692085">
              <w:rPr>
                <w:rFonts w:ascii="Verdana" w:hAnsi="Verdana" w:cs="Arial"/>
                <w:i w:val="0"/>
                <w:sz w:val="20"/>
              </w:rPr>
              <w:tab/>
            </w:r>
            <w:r w:rsidR="00CF70B1" w:rsidRPr="00692085">
              <w:rPr>
                <w:rFonts w:ascii="Verdana" w:hAnsi="Verdana" w:cs="Arial"/>
                <w:i w:val="0"/>
                <w:sz w:val="20"/>
              </w:rPr>
              <w:t>30,000</w:t>
            </w:r>
          </w:p>
        </w:tc>
        <w:tc>
          <w:tcPr>
            <w:tcW w:w="1410" w:type="dxa"/>
          </w:tcPr>
          <w:p w14:paraId="66CF377E" w14:textId="741C12A1" w:rsidR="00CF70B1" w:rsidRPr="00692085" w:rsidRDefault="00140B6A" w:rsidP="00A76C47">
            <w:pPr>
              <w:pStyle w:val="BodyText"/>
              <w:tabs>
                <w:tab w:val="decimal" w:pos="1082"/>
                <w:tab w:val="right" w:pos="8931"/>
              </w:tabs>
              <w:spacing w:line="20" w:lineRule="atLeast"/>
              <w:ind w:right="283"/>
              <w:contextualSpacing/>
              <w:jc w:val="right"/>
              <w:rPr>
                <w:rFonts w:ascii="Verdana" w:hAnsi="Verdana" w:cs="Arial"/>
                <w:i w:val="0"/>
                <w:sz w:val="20"/>
              </w:rPr>
            </w:pPr>
            <w:r>
              <w:rPr>
                <w:rFonts w:ascii="Verdana" w:hAnsi="Verdana" w:cs="Arial"/>
                <w:i w:val="0"/>
                <w:sz w:val="20"/>
              </w:rPr>
              <w:t>-</w:t>
            </w:r>
          </w:p>
        </w:tc>
      </w:tr>
      <w:tr w:rsidR="00CF70B1" w:rsidRPr="00692085" w14:paraId="38674057" w14:textId="77777777" w:rsidTr="008910FD">
        <w:trPr>
          <w:gridAfter w:val="1"/>
          <w:wAfter w:w="8" w:type="dxa"/>
        </w:trPr>
        <w:tc>
          <w:tcPr>
            <w:tcW w:w="5331" w:type="dxa"/>
          </w:tcPr>
          <w:p w14:paraId="6DB3DD6A"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 w:val="20"/>
              </w:rPr>
            </w:pPr>
            <w:r w:rsidRPr="00692085">
              <w:rPr>
                <w:rFonts w:ascii="Verdana" w:hAnsi="Verdana" w:cs="Arial"/>
                <w:i w:val="0"/>
                <w:sz w:val="20"/>
              </w:rPr>
              <w:t>Income from property</w:t>
            </w:r>
          </w:p>
        </w:tc>
        <w:tc>
          <w:tcPr>
            <w:tcW w:w="1473" w:type="dxa"/>
            <w:tcBorders>
              <w:bottom w:val="single" w:sz="4" w:space="0" w:color="000000"/>
            </w:tcBorders>
            <w:tcMar>
              <w:left w:w="108" w:type="dxa"/>
              <w:right w:w="108" w:type="dxa"/>
            </w:tcMar>
          </w:tcPr>
          <w:p w14:paraId="284214B5" w14:textId="77777777" w:rsidR="00CF70B1" w:rsidRPr="00692085" w:rsidRDefault="006315CE" w:rsidP="000427E4">
            <w:pPr>
              <w:pStyle w:val="BodyText"/>
              <w:tabs>
                <w:tab w:val="decimal" w:pos="1082"/>
                <w:tab w:val="right" w:pos="8931"/>
              </w:tabs>
              <w:spacing w:line="20" w:lineRule="atLeast"/>
              <w:ind w:right="33"/>
              <w:contextualSpacing/>
              <w:jc w:val="both"/>
              <w:rPr>
                <w:rFonts w:ascii="Verdana" w:hAnsi="Verdana" w:cs="Arial"/>
                <w:i w:val="0"/>
                <w:sz w:val="20"/>
              </w:rPr>
            </w:pPr>
            <w:r w:rsidRPr="00692085">
              <w:rPr>
                <w:rFonts w:ascii="Verdana" w:hAnsi="Verdana" w:cs="Arial"/>
                <w:i w:val="0"/>
                <w:sz w:val="20"/>
              </w:rPr>
              <w:tab/>
            </w:r>
            <w:r w:rsidR="00CF70B1" w:rsidRPr="00692085">
              <w:rPr>
                <w:rFonts w:ascii="Verdana" w:hAnsi="Verdana" w:cs="Arial"/>
                <w:i w:val="0"/>
                <w:sz w:val="20"/>
              </w:rPr>
              <w:t>12,000</w:t>
            </w:r>
          </w:p>
        </w:tc>
        <w:tc>
          <w:tcPr>
            <w:tcW w:w="1410" w:type="dxa"/>
            <w:tcBorders>
              <w:bottom w:val="single" w:sz="4" w:space="0" w:color="000000"/>
            </w:tcBorders>
            <w:tcMar>
              <w:left w:w="108" w:type="dxa"/>
              <w:right w:w="108" w:type="dxa"/>
            </w:tcMar>
          </w:tcPr>
          <w:p w14:paraId="0A213E7F" w14:textId="77777777" w:rsidR="00CF70B1" w:rsidRPr="00692085" w:rsidRDefault="006315CE" w:rsidP="000427E4">
            <w:pPr>
              <w:pStyle w:val="BodyText"/>
              <w:tabs>
                <w:tab w:val="decimal" w:pos="1082"/>
                <w:tab w:val="right" w:pos="8931"/>
              </w:tabs>
              <w:spacing w:line="20" w:lineRule="atLeast"/>
              <w:ind w:right="33"/>
              <w:contextualSpacing/>
              <w:jc w:val="both"/>
              <w:rPr>
                <w:rFonts w:ascii="Verdana" w:hAnsi="Verdana" w:cs="Arial"/>
                <w:i w:val="0"/>
                <w:sz w:val="20"/>
              </w:rPr>
            </w:pPr>
            <w:r w:rsidRPr="00692085">
              <w:rPr>
                <w:rFonts w:ascii="Verdana" w:hAnsi="Verdana" w:cs="Arial"/>
                <w:i w:val="0"/>
                <w:sz w:val="20"/>
              </w:rPr>
              <w:tab/>
            </w:r>
            <w:r w:rsidR="00CF70B1" w:rsidRPr="00692085">
              <w:rPr>
                <w:rFonts w:ascii="Verdana" w:hAnsi="Verdana" w:cs="Arial"/>
                <w:i w:val="0"/>
                <w:sz w:val="20"/>
              </w:rPr>
              <w:t>12,000</w:t>
            </w:r>
          </w:p>
        </w:tc>
      </w:tr>
      <w:tr w:rsidR="00CF70B1" w:rsidRPr="00692085" w14:paraId="0178BD9B" w14:textId="77777777" w:rsidTr="008910FD">
        <w:trPr>
          <w:gridAfter w:val="1"/>
          <w:wAfter w:w="8" w:type="dxa"/>
        </w:trPr>
        <w:tc>
          <w:tcPr>
            <w:tcW w:w="5331" w:type="dxa"/>
          </w:tcPr>
          <w:p w14:paraId="6C1C17E7"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 w:val="20"/>
              </w:rPr>
            </w:pPr>
          </w:p>
        </w:tc>
        <w:tc>
          <w:tcPr>
            <w:tcW w:w="1473" w:type="dxa"/>
            <w:tcBorders>
              <w:top w:val="single" w:sz="4" w:space="0" w:color="000000"/>
            </w:tcBorders>
            <w:tcMar>
              <w:left w:w="108" w:type="dxa"/>
              <w:right w:w="108" w:type="dxa"/>
            </w:tcMar>
          </w:tcPr>
          <w:p w14:paraId="0CCDF201" w14:textId="77777777" w:rsidR="00CF70B1" w:rsidRPr="00692085" w:rsidRDefault="006315CE" w:rsidP="000427E4">
            <w:pPr>
              <w:pStyle w:val="BodyText"/>
              <w:tabs>
                <w:tab w:val="decimal" w:pos="1082"/>
                <w:tab w:val="right" w:pos="8931"/>
              </w:tabs>
              <w:spacing w:line="20" w:lineRule="atLeast"/>
              <w:ind w:right="33"/>
              <w:contextualSpacing/>
              <w:jc w:val="both"/>
              <w:rPr>
                <w:rFonts w:ascii="Verdana" w:hAnsi="Verdana" w:cs="Arial"/>
                <w:i w:val="0"/>
                <w:sz w:val="20"/>
              </w:rPr>
            </w:pPr>
            <w:r w:rsidRPr="00692085">
              <w:rPr>
                <w:rFonts w:ascii="Verdana" w:hAnsi="Verdana" w:cs="Arial"/>
                <w:i w:val="0"/>
                <w:sz w:val="20"/>
              </w:rPr>
              <w:tab/>
            </w:r>
            <w:r w:rsidR="00CF70B1" w:rsidRPr="00692085">
              <w:rPr>
                <w:rFonts w:ascii="Verdana" w:hAnsi="Verdana" w:cs="Arial"/>
                <w:i w:val="0"/>
                <w:sz w:val="20"/>
              </w:rPr>
              <w:t>42,000</w:t>
            </w:r>
          </w:p>
        </w:tc>
        <w:tc>
          <w:tcPr>
            <w:tcW w:w="1410" w:type="dxa"/>
            <w:tcBorders>
              <w:top w:val="single" w:sz="4" w:space="0" w:color="000000"/>
            </w:tcBorders>
            <w:tcMar>
              <w:left w:w="108" w:type="dxa"/>
              <w:right w:w="108" w:type="dxa"/>
            </w:tcMar>
          </w:tcPr>
          <w:p w14:paraId="53C9D838" w14:textId="77777777" w:rsidR="00CF70B1" w:rsidRPr="00692085" w:rsidRDefault="006315CE" w:rsidP="000427E4">
            <w:pPr>
              <w:pStyle w:val="BodyText"/>
              <w:tabs>
                <w:tab w:val="decimal" w:pos="1082"/>
                <w:tab w:val="right" w:pos="8931"/>
              </w:tabs>
              <w:spacing w:line="20" w:lineRule="atLeast"/>
              <w:ind w:right="33"/>
              <w:contextualSpacing/>
              <w:jc w:val="both"/>
              <w:rPr>
                <w:rFonts w:ascii="Verdana" w:hAnsi="Verdana" w:cs="Arial"/>
                <w:i w:val="0"/>
                <w:sz w:val="20"/>
              </w:rPr>
            </w:pPr>
            <w:r w:rsidRPr="00692085">
              <w:rPr>
                <w:rFonts w:ascii="Verdana" w:hAnsi="Verdana" w:cs="Arial"/>
                <w:i w:val="0"/>
                <w:sz w:val="20"/>
              </w:rPr>
              <w:tab/>
            </w:r>
            <w:r w:rsidR="00CF70B1" w:rsidRPr="00692085">
              <w:rPr>
                <w:rFonts w:ascii="Verdana" w:hAnsi="Verdana" w:cs="Arial"/>
                <w:i w:val="0"/>
                <w:sz w:val="20"/>
              </w:rPr>
              <w:t>12,000</w:t>
            </w:r>
          </w:p>
        </w:tc>
      </w:tr>
      <w:tr w:rsidR="00CF70B1" w:rsidRPr="00692085" w14:paraId="3C7A79C0" w14:textId="77777777" w:rsidTr="008910FD">
        <w:trPr>
          <w:gridAfter w:val="1"/>
          <w:wAfter w:w="8" w:type="dxa"/>
        </w:trPr>
        <w:tc>
          <w:tcPr>
            <w:tcW w:w="5331" w:type="dxa"/>
          </w:tcPr>
          <w:p w14:paraId="100E8DF2" w14:textId="11F45655" w:rsidR="00CF70B1" w:rsidRPr="00692085" w:rsidRDefault="0074129E" w:rsidP="000427E4">
            <w:pPr>
              <w:pStyle w:val="BodyText"/>
              <w:tabs>
                <w:tab w:val="left" w:pos="567"/>
                <w:tab w:val="right" w:pos="8931"/>
              </w:tabs>
              <w:spacing w:line="20" w:lineRule="atLeast"/>
              <w:ind w:left="567" w:hanging="567"/>
              <w:contextualSpacing/>
              <w:jc w:val="both"/>
              <w:rPr>
                <w:rFonts w:ascii="Verdana" w:hAnsi="Verdana" w:cs="Arial"/>
                <w:i w:val="0"/>
                <w:sz w:val="20"/>
              </w:rPr>
            </w:pPr>
            <w:r w:rsidRPr="00692085">
              <w:rPr>
                <w:rFonts w:ascii="Verdana" w:hAnsi="Verdana" w:cs="Arial"/>
                <w:i w:val="0"/>
                <w:sz w:val="20"/>
              </w:rPr>
              <w:t>s</w:t>
            </w:r>
            <w:r w:rsidR="00CF70B1" w:rsidRPr="00692085">
              <w:rPr>
                <w:rFonts w:ascii="Verdana" w:hAnsi="Verdana" w:cs="Arial"/>
                <w:i w:val="0"/>
                <w:sz w:val="20"/>
              </w:rPr>
              <w:t xml:space="preserve">64 loss </w:t>
            </w:r>
            <w:r w:rsidR="00E90E3B" w:rsidRPr="00692085">
              <w:rPr>
                <w:rFonts w:ascii="Verdana" w:hAnsi="Verdana" w:cs="Arial"/>
                <w:i w:val="0"/>
                <w:sz w:val="20"/>
              </w:rPr>
              <w:t>relief (</w:t>
            </w:r>
            <w:r w:rsidR="00CF70B1" w:rsidRPr="00692085">
              <w:rPr>
                <w:rFonts w:ascii="Verdana" w:hAnsi="Verdana" w:cs="Arial"/>
                <w:iCs/>
                <w:sz w:val="20"/>
              </w:rPr>
              <w:t>42,000 + 12,000</w:t>
            </w:r>
            <w:r w:rsidR="00CF70B1" w:rsidRPr="00692085">
              <w:rPr>
                <w:rFonts w:ascii="Verdana" w:hAnsi="Verdana" w:cs="Arial"/>
                <w:i w:val="0"/>
                <w:sz w:val="20"/>
              </w:rPr>
              <w:t>) = 54,000</w:t>
            </w:r>
          </w:p>
        </w:tc>
        <w:tc>
          <w:tcPr>
            <w:tcW w:w="1473" w:type="dxa"/>
            <w:tcBorders>
              <w:bottom w:val="single" w:sz="4" w:space="0" w:color="000000"/>
            </w:tcBorders>
            <w:tcMar>
              <w:left w:w="108" w:type="dxa"/>
              <w:right w:w="108" w:type="dxa"/>
            </w:tcMar>
          </w:tcPr>
          <w:p w14:paraId="19683DF5" w14:textId="03D34FC7" w:rsidR="00CF70B1" w:rsidRPr="00692085" w:rsidRDefault="006315CE" w:rsidP="000427E4">
            <w:pPr>
              <w:pStyle w:val="BodyText"/>
              <w:tabs>
                <w:tab w:val="decimal" w:pos="1082"/>
                <w:tab w:val="right" w:pos="8931"/>
              </w:tabs>
              <w:spacing w:line="20" w:lineRule="atLeast"/>
              <w:ind w:right="33"/>
              <w:contextualSpacing/>
              <w:jc w:val="both"/>
              <w:rPr>
                <w:rFonts w:ascii="Verdana" w:hAnsi="Verdana" w:cs="Arial"/>
                <w:i w:val="0"/>
                <w:sz w:val="20"/>
              </w:rPr>
            </w:pPr>
            <w:r w:rsidRPr="00692085">
              <w:rPr>
                <w:rFonts w:ascii="Verdana" w:hAnsi="Verdana" w:cs="Arial"/>
                <w:i w:val="0"/>
                <w:sz w:val="20"/>
              </w:rPr>
              <w:tab/>
            </w:r>
            <w:r w:rsidR="00A0754D" w:rsidRPr="00692085">
              <w:rPr>
                <w:rFonts w:ascii="Verdana" w:hAnsi="Verdana" w:cs="Arial"/>
                <w:i w:val="0"/>
                <w:sz w:val="20"/>
              </w:rPr>
              <w:t>(</w:t>
            </w:r>
            <w:r w:rsidR="00CF70B1" w:rsidRPr="00692085">
              <w:rPr>
                <w:rFonts w:ascii="Verdana" w:hAnsi="Verdana" w:cs="Arial"/>
                <w:i w:val="0"/>
                <w:sz w:val="20"/>
              </w:rPr>
              <w:t>42,000</w:t>
            </w:r>
            <w:r w:rsidR="00A0754D" w:rsidRPr="00692085">
              <w:rPr>
                <w:rFonts w:ascii="Verdana" w:hAnsi="Verdana" w:cs="Arial"/>
                <w:i w:val="0"/>
                <w:sz w:val="20"/>
              </w:rPr>
              <w:t>)</w:t>
            </w:r>
          </w:p>
        </w:tc>
        <w:tc>
          <w:tcPr>
            <w:tcW w:w="1410" w:type="dxa"/>
            <w:tcBorders>
              <w:bottom w:val="single" w:sz="4" w:space="0" w:color="000000"/>
            </w:tcBorders>
            <w:tcMar>
              <w:left w:w="108" w:type="dxa"/>
              <w:right w:w="108" w:type="dxa"/>
            </w:tcMar>
          </w:tcPr>
          <w:p w14:paraId="4F1D9218" w14:textId="3C34F3A3" w:rsidR="00CF70B1" w:rsidRPr="00692085" w:rsidRDefault="006315CE" w:rsidP="000427E4">
            <w:pPr>
              <w:pStyle w:val="BodyText"/>
              <w:tabs>
                <w:tab w:val="decimal" w:pos="1082"/>
                <w:tab w:val="right" w:pos="8931"/>
              </w:tabs>
              <w:spacing w:line="20" w:lineRule="atLeast"/>
              <w:ind w:right="33"/>
              <w:contextualSpacing/>
              <w:jc w:val="both"/>
              <w:rPr>
                <w:rFonts w:ascii="Verdana" w:hAnsi="Verdana" w:cs="Arial"/>
                <w:i w:val="0"/>
                <w:sz w:val="20"/>
              </w:rPr>
            </w:pPr>
            <w:r w:rsidRPr="00692085">
              <w:rPr>
                <w:rFonts w:ascii="Verdana" w:hAnsi="Verdana" w:cs="Arial"/>
                <w:i w:val="0"/>
                <w:sz w:val="20"/>
              </w:rPr>
              <w:tab/>
            </w:r>
            <w:r w:rsidR="00A0754D" w:rsidRPr="00692085">
              <w:rPr>
                <w:rFonts w:ascii="Verdana" w:hAnsi="Verdana" w:cs="Arial"/>
                <w:i w:val="0"/>
                <w:sz w:val="20"/>
              </w:rPr>
              <w:t>(</w:t>
            </w:r>
            <w:r w:rsidR="00CF70B1" w:rsidRPr="00692085">
              <w:rPr>
                <w:rFonts w:ascii="Verdana" w:hAnsi="Verdana" w:cs="Arial"/>
                <w:i w:val="0"/>
                <w:sz w:val="20"/>
              </w:rPr>
              <w:t>12,000</w:t>
            </w:r>
            <w:r w:rsidR="00A0754D" w:rsidRPr="00692085">
              <w:rPr>
                <w:rFonts w:ascii="Verdana" w:hAnsi="Verdana" w:cs="Arial"/>
                <w:i w:val="0"/>
                <w:sz w:val="20"/>
              </w:rPr>
              <w:t>)</w:t>
            </w:r>
          </w:p>
        </w:tc>
      </w:tr>
      <w:tr w:rsidR="00CF70B1" w:rsidRPr="00692085" w14:paraId="4F9BD401" w14:textId="77777777" w:rsidTr="008910FD">
        <w:trPr>
          <w:gridAfter w:val="1"/>
          <w:wAfter w:w="8" w:type="dxa"/>
        </w:trPr>
        <w:tc>
          <w:tcPr>
            <w:tcW w:w="5331" w:type="dxa"/>
          </w:tcPr>
          <w:p w14:paraId="419D806F"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 w:val="20"/>
              </w:rPr>
            </w:pPr>
          </w:p>
        </w:tc>
        <w:tc>
          <w:tcPr>
            <w:tcW w:w="1473" w:type="dxa"/>
            <w:tcBorders>
              <w:top w:val="single" w:sz="4" w:space="0" w:color="000000"/>
              <w:bottom w:val="single" w:sz="4" w:space="0" w:color="000000"/>
            </w:tcBorders>
            <w:tcMar>
              <w:left w:w="108" w:type="dxa"/>
              <w:right w:w="108" w:type="dxa"/>
            </w:tcMar>
          </w:tcPr>
          <w:p w14:paraId="5254F951" w14:textId="77777777" w:rsidR="00CF70B1" w:rsidRPr="00692085" w:rsidRDefault="006315CE" w:rsidP="000427E4">
            <w:pPr>
              <w:pStyle w:val="BodyText"/>
              <w:tabs>
                <w:tab w:val="decimal" w:pos="1082"/>
                <w:tab w:val="right" w:pos="8931"/>
              </w:tabs>
              <w:spacing w:line="20" w:lineRule="atLeast"/>
              <w:ind w:right="33"/>
              <w:contextualSpacing/>
              <w:jc w:val="both"/>
              <w:rPr>
                <w:rFonts w:ascii="Verdana" w:hAnsi="Verdana" w:cs="Arial"/>
                <w:i w:val="0"/>
                <w:sz w:val="20"/>
              </w:rPr>
            </w:pPr>
            <w:r w:rsidRPr="00692085">
              <w:rPr>
                <w:rFonts w:ascii="Verdana" w:hAnsi="Verdana" w:cs="Arial"/>
                <w:i w:val="0"/>
                <w:sz w:val="20"/>
              </w:rPr>
              <w:tab/>
            </w:r>
            <w:r w:rsidR="00CF70B1" w:rsidRPr="00692085">
              <w:rPr>
                <w:rFonts w:ascii="Verdana" w:hAnsi="Verdana" w:cs="Arial"/>
                <w:i w:val="0"/>
                <w:sz w:val="20"/>
              </w:rPr>
              <w:t>-</w:t>
            </w:r>
          </w:p>
        </w:tc>
        <w:tc>
          <w:tcPr>
            <w:tcW w:w="1410" w:type="dxa"/>
            <w:tcBorders>
              <w:top w:val="single" w:sz="4" w:space="0" w:color="000000"/>
              <w:bottom w:val="single" w:sz="4" w:space="0" w:color="000000"/>
            </w:tcBorders>
            <w:tcMar>
              <w:left w:w="108" w:type="dxa"/>
              <w:right w:w="108" w:type="dxa"/>
            </w:tcMar>
          </w:tcPr>
          <w:p w14:paraId="20ED6DD9" w14:textId="77777777" w:rsidR="00CF70B1" w:rsidRPr="00692085" w:rsidRDefault="006315CE" w:rsidP="000427E4">
            <w:pPr>
              <w:pStyle w:val="BodyText"/>
              <w:tabs>
                <w:tab w:val="decimal" w:pos="1082"/>
                <w:tab w:val="right" w:pos="8931"/>
              </w:tabs>
              <w:spacing w:line="20" w:lineRule="atLeast"/>
              <w:ind w:right="33"/>
              <w:contextualSpacing/>
              <w:jc w:val="both"/>
              <w:rPr>
                <w:rFonts w:ascii="Verdana" w:hAnsi="Verdana" w:cs="Arial"/>
                <w:i w:val="0"/>
                <w:sz w:val="20"/>
              </w:rPr>
            </w:pPr>
            <w:r w:rsidRPr="00692085">
              <w:rPr>
                <w:rFonts w:ascii="Verdana" w:hAnsi="Verdana" w:cs="Arial"/>
                <w:i w:val="0"/>
                <w:sz w:val="20"/>
              </w:rPr>
              <w:tab/>
            </w:r>
            <w:r w:rsidR="00CF70B1" w:rsidRPr="00692085">
              <w:rPr>
                <w:rFonts w:ascii="Verdana" w:hAnsi="Verdana" w:cs="Arial"/>
                <w:i w:val="0"/>
                <w:sz w:val="20"/>
              </w:rPr>
              <w:t>-</w:t>
            </w:r>
          </w:p>
        </w:tc>
      </w:tr>
      <w:tr w:rsidR="00CF70B1" w:rsidRPr="00692085" w14:paraId="77BF427A" w14:textId="77777777" w:rsidTr="008910FD">
        <w:trPr>
          <w:gridAfter w:val="1"/>
          <w:wAfter w:w="8" w:type="dxa"/>
        </w:trPr>
        <w:tc>
          <w:tcPr>
            <w:tcW w:w="5331" w:type="dxa"/>
          </w:tcPr>
          <w:p w14:paraId="282110B8"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 w:val="20"/>
              </w:rPr>
            </w:pPr>
            <w:r w:rsidRPr="00692085">
              <w:rPr>
                <w:rFonts w:ascii="Verdana" w:hAnsi="Verdana" w:cs="Arial"/>
                <w:i w:val="0"/>
                <w:sz w:val="20"/>
              </w:rPr>
              <w:t>Balance of losses carried forward under s83 = 2,000</w:t>
            </w:r>
          </w:p>
        </w:tc>
        <w:tc>
          <w:tcPr>
            <w:tcW w:w="1473" w:type="dxa"/>
            <w:tcBorders>
              <w:top w:val="single" w:sz="4" w:space="0" w:color="000000"/>
            </w:tcBorders>
            <w:tcMar>
              <w:left w:w="108" w:type="dxa"/>
              <w:right w:w="108" w:type="dxa"/>
            </w:tcMar>
          </w:tcPr>
          <w:p w14:paraId="178B1AF8" w14:textId="77777777" w:rsidR="00CF70B1" w:rsidRPr="00692085" w:rsidRDefault="00CF70B1" w:rsidP="000427E4">
            <w:pPr>
              <w:pStyle w:val="BodyText"/>
              <w:tabs>
                <w:tab w:val="decimal" w:pos="1082"/>
                <w:tab w:val="right" w:pos="8931"/>
              </w:tabs>
              <w:spacing w:line="20" w:lineRule="atLeast"/>
              <w:ind w:right="33"/>
              <w:contextualSpacing/>
              <w:jc w:val="both"/>
              <w:rPr>
                <w:rFonts w:ascii="Verdana" w:hAnsi="Verdana" w:cs="Arial"/>
                <w:i w:val="0"/>
                <w:sz w:val="20"/>
              </w:rPr>
            </w:pPr>
          </w:p>
        </w:tc>
        <w:tc>
          <w:tcPr>
            <w:tcW w:w="1410" w:type="dxa"/>
            <w:tcBorders>
              <w:top w:val="single" w:sz="4" w:space="0" w:color="000000"/>
            </w:tcBorders>
            <w:tcMar>
              <w:left w:w="108" w:type="dxa"/>
              <w:right w:w="108" w:type="dxa"/>
            </w:tcMar>
          </w:tcPr>
          <w:p w14:paraId="4E965171" w14:textId="77777777" w:rsidR="00CF70B1" w:rsidRPr="00692085" w:rsidRDefault="006315CE" w:rsidP="000427E4">
            <w:pPr>
              <w:pStyle w:val="BodyText"/>
              <w:tabs>
                <w:tab w:val="decimal" w:pos="1082"/>
                <w:tab w:val="right" w:pos="8931"/>
              </w:tabs>
              <w:spacing w:line="20" w:lineRule="atLeast"/>
              <w:ind w:right="33"/>
              <w:contextualSpacing/>
              <w:jc w:val="both"/>
              <w:rPr>
                <w:rFonts w:ascii="Verdana" w:hAnsi="Verdana" w:cs="Arial"/>
                <w:i w:val="0"/>
                <w:sz w:val="20"/>
              </w:rPr>
            </w:pPr>
            <w:r w:rsidRPr="00692085">
              <w:rPr>
                <w:rFonts w:ascii="Verdana" w:hAnsi="Verdana" w:cs="Arial"/>
                <w:i w:val="0"/>
                <w:sz w:val="20"/>
              </w:rPr>
              <w:tab/>
            </w:r>
            <w:r w:rsidR="00CF70B1" w:rsidRPr="00692085">
              <w:rPr>
                <w:rFonts w:ascii="Verdana" w:hAnsi="Verdana" w:cs="Arial"/>
                <w:i w:val="0"/>
                <w:sz w:val="20"/>
              </w:rPr>
              <w:t>2,000</w:t>
            </w:r>
          </w:p>
        </w:tc>
      </w:tr>
      <w:tr w:rsidR="00CF70B1" w:rsidRPr="00692085" w14:paraId="5409CAEF" w14:textId="77777777" w:rsidTr="008910FD">
        <w:tc>
          <w:tcPr>
            <w:tcW w:w="8222" w:type="dxa"/>
            <w:gridSpan w:val="4"/>
          </w:tcPr>
          <w:p w14:paraId="7F6627C5" w14:textId="77777777" w:rsidR="009B4592" w:rsidRPr="00692085" w:rsidRDefault="009B4592" w:rsidP="000427E4">
            <w:pPr>
              <w:pStyle w:val="BodyText"/>
              <w:tabs>
                <w:tab w:val="left" w:pos="567"/>
                <w:tab w:val="right" w:pos="8931"/>
              </w:tabs>
              <w:spacing w:line="20" w:lineRule="atLeast"/>
              <w:ind w:left="567" w:hanging="567"/>
              <w:contextualSpacing/>
              <w:jc w:val="both"/>
              <w:rPr>
                <w:rFonts w:ascii="Verdana" w:hAnsi="Verdana" w:cs="Arial"/>
                <w:b/>
                <w:i w:val="0"/>
                <w:sz w:val="20"/>
              </w:rPr>
            </w:pPr>
          </w:p>
          <w:p w14:paraId="0D10AEAD"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b/>
                <w:i w:val="0"/>
                <w:sz w:val="20"/>
              </w:rPr>
            </w:pPr>
            <w:r w:rsidRPr="00692085">
              <w:rPr>
                <w:rFonts w:ascii="Verdana" w:hAnsi="Verdana" w:cs="Arial"/>
                <w:b/>
                <w:i w:val="0"/>
                <w:sz w:val="20"/>
              </w:rPr>
              <w:t>Note</w:t>
            </w:r>
          </w:p>
        </w:tc>
      </w:tr>
      <w:tr w:rsidR="00CF70B1" w:rsidRPr="00692085" w14:paraId="3EE8A467" w14:textId="77777777" w:rsidTr="008910FD">
        <w:tc>
          <w:tcPr>
            <w:tcW w:w="8222" w:type="dxa"/>
            <w:gridSpan w:val="4"/>
          </w:tcPr>
          <w:p w14:paraId="16BB137C" w14:textId="77777777" w:rsidR="006315CE" w:rsidRPr="00692085" w:rsidRDefault="006315CE" w:rsidP="000427E4">
            <w:pPr>
              <w:pStyle w:val="BodyText"/>
              <w:tabs>
                <w:tab w:val="left" w:pos="567"/>
                <w:tab w:val="right" w:pos="8931"/>
              </w:tabs>
              <w:spacing w:line="20" w:lineRule="atLeast"/>
              <w:ind w:left="567" w:hanging="567"/>
              <w:contextualSpacing/>
              <w:jc w:val="both"/>
              <w:rPr>
                <w:rFonts w:ascii="Verdana" w:hAnsi="Verdana" w:cs="Arial"/>
                <w:i w:val="0"/>
                <w:sz w:val="20"/>
              </w:rPr>
            </w:pPr>
          </w:p>
          <w:p w14:paraId="21E73BAA" w14:textId="07709E4F" w:rsidR="00CF70B1" w:rsidRPr="00692085" w:rsidRDefault="00CF70B1" w:rsidP="0075756D">
            <w:pPr>
              <w:pStyle w:val="BodyText"/>
              <w:tabs>
                <w:tab w:val="right" w:pos="8931"/>
              </w:tabs>
              <w:spacing w:line="20" w:lineRule="atLeast"/>
              <w:contextualSpacing/>
              <w:jc w:val="left"/>
              <w:rPr>
                <w:rFonts w:ascii="Verdana" w:hAnsi="Verdana" w:cs="Arial"/>
                <w:i w:val="0"/>
                <w:sz w:val="20"/>
              </w:rPr>
            </w:pPr>
            <w:r w:rsidRPr="00692085">
              <w:rPr>
                <w:rFonts w:ascii="Verdana" w:hAnsi="Verdana" w:cs="Arial"/>
                <w:i w:val="0"/>
                <w:sz w:val="20"/>
              </w:rPr>
              <w:t xml:space="preserve">This treatment results in waste of personal allowances in both years. One alternative is to not claim under s64 for </w:t>
            </w:r>
            <w:r w:rsidR="0007525E">
              <w:rPr>
                <w:rFonts w:ascii="Verdana" w:hAnsi="Verdana" w:cs="Arial"/>
                <w:i w:val="0"/>
                <w:sz w:val="20"/>
              </w:rPr>
              <w:t>2028</w:t>
            </w:r>
            <w:r w:rsidR="003C42F7" w:rsidRPr="00692085">
              <w:rPr>
                <w:rFonts w:ascii="Verdana" w:hAnsi="Verdana" w:cs="Arial"/>
                <w:i w:val="0"/>
                <w:sz w:val="20"/>
              </w:rPr>
              <w:t>/</w:t>
            </w:r>
            <w:r w:rsidR="0007525E">
              <w:rPr>
                <w:rFonts w:ascii="Verdana" w:hAnsi="Verdana" w:cs="Arial"/>
                <w:i w:val="0"/>
                <w:sz w:val="20"/>
              </w:rPr>
              <w:t>2029</w:t>
            </w:r>
            <w:r w:rsidRPr="00692085">
              <w:rPr>
                <w:rFonts w:ascii="Verdana" w:hAnsi="Verdana" w:cs="Arial"/>
                <w:i w:val="0"/>
                <w:sz w:val="20"/>
              </w:rPr>
              <w:t xml:space="preserve">. Another alternative is to carry loss forward against income of same trade. Under either option </w:t>
            </w:r>
            <w:r w:rsidR="006C52EF" w:rsidRPr="00692085">
              <w:rPr>
                <w:rFonts w:ascii="Verdana" w:hAnsi="Verdana" w:cs="Arial"/>
                <w:i w:val="0"/>
                <w:sz w:val="20"/>
              </w:rPr>
              <w:t xml:space="preserve">Personal Allowances </w:t>
            </w:r>
            <w:r w:rsidRPr="00692085">
              <w:rPr>
                <w:rFonts w:ascii="Verdana" w:hAnsi="Verdana" w:cs="Arial"/>
                <w:i w:val="0"/>
                <w:sz w:val="20"/>
              </w:rPr>
              <w:t>would be usable against rental income</w:t>
            </w:r>
          </w:p>
        </w:tc>
      </w:tr>
    </w:tbl>
    <w:p w14:paraId="7DF7CD5E" w14:textId="77777777" w:rsidR="00CF70B1" w:rsidRPr="00692085" w:rsidRDefault="00CF70B1" w:rsidP="00CE29F3">
      <w:pPr>
        <w:pStyle w:val="BodyText"/>
        <w:tabs>
          <w:tab w:val="left" w:pos="567"/>
          <w:tab w:val="right" w:pos="8931"/>
        </w:tabs>
        <w:spacing w:line="20" w:lineRule="atLeast"/>
        <w:ind w:left="567" w:hanging="567"/>
        <w:contextualSpacing/>
        <w:jc w:val="left"/>
        <w:rPr>
          <w:rFonts w:ascii="Verdana" w:hAnsi="Verdana" w:cs="Arial"/>
          <w:i w:val="0"/>
          <w:szCs w:val="22"/>
        </w:rPr>
      </w:pPr>
    </w:p>
    <w:p w14:paraId="268E9A11" w14:textId="77777777" w:rsidR="006315CE" w:rsidRPr="00692085" w:rsidRDefault="006315CE" w:rsidP="00CE29F3">
      <w:pPr>
        <w:pStyle w:val="BodyText"/>
        <w:tabs>
          <w:tab w:val="left" w:pos="567"/>
          <w:tab w:val="right" w:pos="8931"/>
        </w:tabs>
        <w:spacing w:line="20" w:lineRule="atLeast"/>
        <w:ind w:left="567" w:hanging="567"/>
        <w:contextualSpacing/>
        <w:jc w:val="left"/>
        <w:rPr>
          <w:rFonts w:ascii="Verdana" w:hAnsi="Verdana" w:cs="Arial"/>
          <w:i w:val="0"/>
          <w:szCs w:val="22"/>
        </w:rPr>
      </w:pPr>
    </w:p>
    <w:p w14:paraId="47B94F06" w14:textId="63E58FB6" w:rsidR="00CF70B1" w:rsidRPr="00692085" w:rsidRDefault="00CF70B1" w:rsidP="00242478">
      <w:pPr>
        <w:pStyle w:val="BodyText"/>
        <w:numPr>
          <w:ilvl w:val="0"/>
          <w:numId w:val="3"/>
        </w:numPr>
        <w:tabs>
          <w:tab w:val="left" w:pos="567"/>
          <w:tab w:val="right" w:pos="8931"/>
        </w:tabs>
        <w:spacing w:line="20" w:lineRule="atLeast"/>
        <w:contextualSpacing/>
        <w:jc w:val="left"/>
        <w:rPr>
          <w:rFonts w:ascii="Verdana" w:hAnsi="Verdana" w:cs="Arial"/>
          <w:i w:val="0"/>
          <w:szCs w:val="22"/>
        </w:rPr>
      </w:pPr>
      <w:r w:rsidRPr="00692085">
        <w:rPr>
          <w:rFonts w:ascii="Verdana" w:hAnsi="Verdana" w:cs="Arial"/>
          <w:b/>
          <w:i w:val="0"/>
          <w:szCs w:val="22"/>
          <w:u w:val="single"/>
        </w:rPr>
        <w:t>Terminal loss relief claim</w:t>
      </w:r>
      <w:r w:rsidRPr="00692085">
        <w:rPr>
          <w:rFonts w:ascii="Verdana" w:hAnsi="Verdana" w:cs="Arial"/>
          <w:b/>
          <w:i w:val="0"/>
          <w:szCs w:val="22"/>
        </w:rPr>
        <w:tab/>
      </w:r>
      <w:r w:rsidRPr="00692085">
        <w:rPr>
          <w:rFonts w:ascii="Verdana" w:hAnsi="Verdana" w:cs="Arial"/>
          <w:i w:val="0"/>
          <w:szCs w:val="22"/>
        </w:rPr>
        <w:tab/>
      </w:r>
    </w:p>
    <w:tbl>
      <w:tblPr>
        <w:tblW w:w="0" w:type="auto"/>
        <w:tblLayout w:type="fixed"/>
        <w:tblCellMar>
          <w:left w:w="0" w:type="dxa"/>
          <w:right w:w="0" w:type="dxa"/>
        </w:tblCellMar>
        <w:tblLook w:val="0000" w:firstRow="0" w:lastRow="0" w:firstColumn="0" w:lastColumn="0" w:noHBand="0" w:noVBand="0"/>
      </w:tblPr>
      <w:tblGrid>
        <w:gridCol w:w="1713"/>
        <w:gridCol w:w="1441"/>
        <w:gridCol w:w="1440"/>
        <w:gridCol w:w="1441"/>
      </w:tblGrid>
      <w:tr w:rsidR="00CF70B1" w:rsidRPr="00692085" w14:paraId="475E03EF" w14:textId="77777777" w:rsidTr="0075756D">
        <w:tc>
          <w:tcPr>
            <w:tcW w:w="1713" w:type="dxa"/>
          </w:tcPr>
          <w:p w14:paraId="2B1972A5" w14:textId="77777777" w:rsidR="00CF70B1" w:rsidRPr="00692085" w:rsidRDefault="00CF70B1" w:rsidP="000427E4">
            <w:pPr>
              <w:pStyle w:val="BodyText"/>
              <w:tabs>
                <w:tab w:val="left" w:pos="567"/>
                <w:tab w:val="right" w:pos="8931"/>
              </w:tabs>
              <w:spacing w:line="20" w:lineRule="atLeast"/>
              <w:ind w:left="567" w:hanging="567"/>
              <w:contextualSpacing/>
              <w:jc w:val="both"/>
              <w:rPr>
                <w:rFonts w:ascii="Verdana" w:hAnsi="Verdana" w:cs="Arial"/>
                <w:i w:val="0"/>
                <w:szCs w:val="22"/>
              </w:rPr>
            </w:pPr>
          </w:p>
        </w:tc>
        <w:tc>
          <w:tcPr>
            <w:tcW w:w="1441" w:type="dxa"/>
          </w:tcPr>
          <w:p w14:paraId="0A4FF923"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Original</w:t>
            </w:r>
          </w:p>
        </w:tc>
        <w:tc>
          <w:tcPr>
            <w:tcW w:w="1440" w:type="dxa"/>
          </w:tcPr>
          <w:p w14:paraId="39157B59"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Loss Relief</w:t>
            </w:r>
          </w:p>
        </w:tc>
        <w:tc>
          <w:tcPr>
            <w:tcW w:w="1441" w:type="dxa"/>
          </w:tcPr>
          <w:p w14:paraId="0829D1B0"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Revised</w:t>
            </w:r>
          </w:p>
        </w:tc>
      </w:tr>
      <w:tr w:rsidR="006315CE" w:rsidRPr="00692085" w14:paraId="748277BD" w14:textId="77777777" w:rsidTr="0075756D">
        <w:tc>
          <w:tcPr>
            <w:tcW w:w="1713" w:type="dxa"/>
          </w:tcPr>
          <w:p w14:paraId="7CC9CE19" w14:textId="77777777" w:rsidR="006315CE" w:rsidRPr="00692085" w:rsidRDefault="006315CE" w:rsidP="00830E90">
            <w:pPr>
              <w:pStyle w:val="BodyText"/>
              <w:tabs>
                <w:tab w:val="left" w:pos="567"/>
                <w:tab w:val="right" w:pos="8931"/>
              </w:tabs>
              <w:spacing w:line="20" w:lineRule="atLeast"/>
              <w:ind w:left="567" w:hanging="567"/>
              <w:contextualSpacing/>
              <w:jc w:val="both"/>
              <w:rPr>
                <w:rFonts w:ascii="Verdana" w:hAnsi="Verdana" w:cs="Arial"/>
                <w:i w:val="0"/>
                <w:szCs w:val="22"/>
              </w:rPr>
            </w:pPr>
          </w:p>
        </w:tc>
        <w:tc>
          <w:tcPr>
            <w:tcW w:w="1441" w:type="dxa"/>
          </w:tcPr>
          <w:p w14:paraId="64F492F6" w14:textId="77777777" w:rsidR="006315CE" w:rsidRPr="00692085" w:rsidRDefault="006315CE" w:rsidP="006315CE">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t>£</w:t>
            </w:r>
          </w:p>
        </w:tc>
        <w:tc>
          <w:tcPr>
            <w:tcW w:w="1440" w:type="dxa"/>
          </w:tcPr>
          <w:p w14:paraId="15B6C734" w14:textId="77777777" w:rsidR="006315CE" w:rsidRPr="00692085" w:rsidRDefault="006315CE" w:rsidP="006315CE">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t>£</w:t>
            </w:r>
          </w:p>
        </w:tc>
        <w:tc>
          <w:tcPr>
            <w:tcW w:w="1441" w:type="dxa"/>
          </w:tcPr>
          <w:p w14:paraId="2004D595" w14:textId="77777777" w:rsidR="006315CE" w:rsidRPr="00692085" w:rsidRDefault="006315CE" w:rsidP="006315CE">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t>£</w:t>
            </w:r>
          </w:p>
        </w:tc>
      </w:tr>
      <w:tr w:rsidR="00CF70B1" w:rsidRPr="00692085" w14:paraId="13F36B9B" w14:textId="77777777" w:rsidTr="0075756D">
        <w:tc>
          <w:tcPr>
            <w:tcW w:w="1713" w:type="dxa"/>
          </w:tcPr>
          <w:p w14:paraId="4C3879DB" w14:textId="72FFD972" w:rsidR="00CF70B1" w:rsidRPr="00692085" w:rsidRDefault="0007525E" w:rsidP="000427E4">
            <w:pPr>
              <w:pStyle w:val="BodyText"/>
              <w:tabs>
                <w:tab w:val="left" w:pos="567"/>
                <w:tab w:val="right" w:pos="8931"/>
              </w:tabs>
              <w:spacing w:line="20" w:lineRule="atLeast"/>
              <w:ind w:left="567" w:hanging="567"/>
              <w:contextualSpacing/>
              <w:jc w:val="both"/>
              <w:rPr>
                <w:rFonts w:ascii="Verdana" w:hAnsi="Verdana" w:cs="Arial"/>
                <w:i w:val="0"/>
                <w:szCs w:val="22"/>
              </w:rPr>
            </w:pPr>
            <w:r>
              <w:rPr>
                <w:rFonts w:ascii="Verdana" w:hAnsi="Verdana" w:cs="Arial"/>
                <w:i w:val="0"/>
                <w:szCs w:val="22"/>
              </w:rPr>
              <w:t>2029</w:t>
            </w:r>
            <w:r w:rsidR="003C42F7" w:rsidRPr="00692085">
              <w:rPr>
                <w:rFonts w:ascii="Verdana" w:hAnsi="Verdana" w:cs="Arial"/>
                <w:i w:val="0"/>
                <w:szCs w:val="22"/>
              </w:rPr>
              <w:t>/</w:t>
            </w:r>
            <w:r>
              <w:rPr>
                <w:rFonts w:ascii="Verdana" w:hAnsi="Verdana" w:cs="Arial"/>
                <w:i w:val="0"/>
                <w:szCs w:val="22"/>
              </w:rPr>
              <w:t>2030</w:t>
            </w:r>
          </w:p>
        </w:tc>
        <w:tc>
          <w:tcPr>
            <w:tcW w:w="1441" w:type="dxa"/>
          </w:tcPr>
          <w:p w14:paraId="2DA7AB7D"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0</w:t>
            </w:r>
          </w:p>
        </w:tc>
        <w:tc>
          <w:tcPr>
            <w:tcW w:w="1440" w:type="dxa"/>
          </w:tcPr>
          <w:p w14:paraId="146AA797"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0</w:t>
            </w:r>
          </w:p>
        </w:tc>
        <w:tc>
          <w:tcPr>
            <w:tcW w:w="1441" w:type="dxa"/>
          </w:tcPr>
          <w:p w14:paraId="5AAC02C7"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0</w:t>
            </w:r>
          </w:p>
        </w:tc>
      </w:tr>
      <w:tr w:rsidR="00CF70B1" w:rsidRPr="00692085" w14:paraId="23847970" w14:textId="77777777" w:rsidTr="0075756D">
        <w:tc>
          <w:tcPr>
            <w:tcW w:w="1713" w:type="dxa"/>
          </w:tcPr>
          <w:p w14:paraId="7C73CE94" w14:textId="6B2AB9B5" w:rsidR="00CF70B1" w:rsidRPr="00692085" w:rsidRDefault="0007525E" w:rsidP="00282CCE">
            <w:pPr>
              <w:pStyle w:val="BodyText"/>
              <w:tabs>
                <w:tab w:val="left" w:pos="567"/>
                <w:tab w:val="right" w:pos="8931"/>
              </w:tabs>
              <w:spacing w:line="20" w:lineRule="atLeast"/>
              <w:ind w:left="567" w:hanging="567"/>
              <w:contextualSpacing/>
              <w:jc w:val="both"/>
              <w:rPr>
                <w:rFonts w:ascii="Verdana" w:hAnsi="Verdana" w:cs="Arial"/>
                <w:i w:val="0"/>
                <w:szCs w:val="22"/>
              </w:rPr>
            </w:pPr>
            <w:r>
              <w:rPr>
                <w:rFonts w:ascii="Verdana" w:hAnsi="Verdana" w:cs="Arial"/>
                <w:i w:val="0"/>
                <w:szCs w:val="22"/>
              </w:rPr>
              <w:t>2028</w:t>
            </w:r>
            <w:r w:rsidR="003C42F7" w:rsidRPr="00692085">
              <w:rPr>
                <w:rFonts w:ascii="Verdana" w:hAnsi="Verdana" w:cs="Arial"/>
                <w:i w:val="0"/>
                <w:szCs w:val="22"/>
              </w:rPr>
              <w:t>/</w:t>
            </w:r>
            <w:r>
              <w:rPr>
                <w:rFonts w:ascii="Verdana" w:hAnsi="Verdana" w:cs="Arial"/>
                <w:i w:val="0"/>
                <w:szCs w:val="22"/>
              </w:rPr>
              <w:t>2029</w:t>
            </w:r>
          </w:p>
        </w:tc>
        <w:tc>
          <w:tcPr>
            <w:tcW w:w="1441" w:type="dxa"/>
          </w:tcPr>
          <w:p w14:paraId="01C90997"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30,000</w:t>
            </w:r>
          </w:p>
        </w:tc>
        <w:tc>
          <w:tcPr>
            <w:tcW w:w="1440" w:type="dxa"/>
          </w:tcPr>
          <w:p w14:paraId="1881A938"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(30,000)</w:t>
            </w:r>
          </w:p>
        </w:tc>
        <w:tc>
          <w:tcPr>
            <w:tcW w:w="1441" w:type="dxa"/>
          </w:tcPr>
          <w:p w14:paraId="41458823"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0</w:t>
            </w:r>
          </w:p>
        </w:tc>
      </w:tr>
      <w:tr w:rsidR="00CF70B1" w:rsidRPr="00692085" w14:paraId="1E006C5B" w14:textId="77777777" w:rsidTr="0075756D">
        <w:tc>
          <w:tcPr>
            <w:tcW w:w="1713" w:type="dxa"/>
          </w:tcPr>
          <w:p w14:paraId="2C33858C" w14:textId="15BBC908" w:rsidR="00CF70B1" w:rsidRPr="00692085" w:rsidRDefault="0007525E" w:rsidP="000427E4">
            <w:pPr>
              <w:pStyle w:val="BodyText"/>
              <w:tabs>
                <w:tab w:val="left" w:pos="567"/>
                <w:tab w:val="right" w:pos="8931"/>
              </w:tabs>
              <w:spacing w:line="20" w:lineRule="atLeast"/>
              <w:ind w:left="567" w:hanging="567"/>
              <w:contextualSpacing/>
              <w:jc w:val="both"/>
              <w:rPr>
                <w:rFonts w:ascii="Verdana" w:hAnsi="Verdana" w:cs="Arial"/>
                <w:i w:val="0"/>
                <w:szCs w:val="22"/>
              </w:rPr>
            </w:pPr>
            <w:r>
              <w:rPr>
                <w:rFonts w:ascii="Verdana" w:hAnsi="Verdana" w:cs="Arial"/>
                <w:i w:val="0"/>
                <w:szCs w:val="22"/>
              </w:rPr>
              <w:t>2027</w:t>
            </w:r>
            <w:r w:rsidR="003C42F7" w:rsidRPr="00692085">
              <w:rPr>
                <w:rFonts w:ascii="Verdana" w:hAnsi="Verdana" w:cs="Arial"/>
                <w:i w:val="0"/>
                <w:szCs w:val="22"/>
              </w:rPr>
              <w:t>/</w:t>
            </w:r>
            <w:r>
              <w:rPr>
                <w:rFonts w:ascii="Verdana" w:hAnsi="Verdana" w:cs="Arial"/>
                <w:i w:val="0"/>
                <w:szCs w:val="22"/>
              </w:rPr>
              <w:t>2028</w:t>
            </w:r>
          </w:p>
        </w:tc>
        <w:tc>
          <w:tcPr>
            <w:tcW w:w="1441" w:type="dxa"/>
          </w:tcPr>
          <w:p w14:paraId="4F9706C1"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36,000</w:t>
            </w:r>
          </w:p>
        </w:tc>
        <w:tc>
          <w:tcPr>
            <w:tcW w:w="1440" w:type="dxa"/>
          </w:tcPr>
          <w:p w14:paraId="6FEAEB1C"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(26,000)</w:t>
            </w:r>
          </w:p>
        </w:tc>
        <w:tc>
          <w:tcPr>
            <w:tcW w:w="1441" w:type="dxa"/>
          </w:tcPr>
          <w:p w14:paraId="224A7893"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10,000</w:t>
            </w:r>
          </w:p>
        </w:tc>
      </w:tr>
      <w:tr w:rsidR="00CF70B1" w:rsidRPr="00692085" w14:paraId="7E44C77E" w14:textId="77777777" w:rsidTr="0075756D">
        <w:tc>
          <w:tcPr>
            <w:tcW w:w="1713" w:type="dxa"/>
          </w:tcPr>
          <w:p w14:paraId="1149A771" w14:textId="4C835BD5" w:rsidR="00CF70B1" w:rsidRPr="00692085" w:rsidRDefault="0007525E" w:rsidP="000427E4">
            <w:pPr>
              <w:pStyle w:val="BodyText"/>
              <w:tabs>
                <w:tab w:val="left" w:pos="567"/>
                <w:tab w:val="right" w:pos="8931"/>
              </w:tabs>
              <w:spacing w:line="20" w:lineRule="atLeast"/>
              <w:ind w:left="567" w:hanging="567"/>
              <w:contextualSpacing/>
              <w:jc w:val="both"/>
              <w:rPr>
                <w:rFonts w:ascii="Verdana" w:hAnsi="Verdana" w:cs="Arial"/>
                <w:i w:val="0"/>
                <w:szCs w:val="22"/>
              </w:rPr>
            </w:pPr>
            <w:r>
              <w:rPr>
                <w:rFonts w:ascii="Verdana" w:hAnsi="Verdana" w:cs="Arial"/>
                <w:i w:val="0"/>
                <w:szCs w:val="22"/>
              </w:rPr>
              <w:t>2026</w:t>
            </w:r>
            <w:r w:rsidR="003C42F7" w:rsidRPr="00692085">
              <w:rPr>
                <w:rFonts w:ascii="Verdana" w:hAnsi="Verdana" w:cs="Arial"/>
                <w:i w:val="0"/>
                <w:szCs w:val="22"/>
              </w:rPr>
              <w:t>/</w:t>
            </w:r>
            <w:r>
              <w:rPr>
                <w:rFonts w:ascii="Verdana" w:hAnsi="Verdana" w:cs="Arial"/>
                <w:i w:val="0"/>
                <w:szCs w:val="22"/>
              </w:rPr>
              <w:t>2027</w:t>
            </w:r>
          </w:p>
        </w:tc>
        <w:tc>
          <w:tcPr>
            <w:tcW w:w="1441" w:type="dxa"/>
          </w:tcPr>
          <w:p w14:paraId="51A95F5C"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32,000</w:t>
            </w:r>
          </w:p>
        </w:tc>
        <w:tc>
          <w:tcPr>
            <w:tcW w:w="1440" w:type="dxa"/>
          </w:tcPr>
          <w:p w14:paraId="69BC26EF"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0</w:t>
            </w:r>
          </w:p>
        </w:tc>
        <w:tc>
          <w:tcPr>
            <w:tcW w:w="1441" w:type="dxa"/>
          </w:tcPr>
          <w:p w14:paraId="722E88D8" w14:textId="77777777" w:rsidR="00CF70B1" w:rsidRPr="00692085" w:rsidRDefault="006315CE" w:rsidP="000427E4">
            <w:pPr>
              <w:pStyle w:val="BodyText"/>
              <w:tabs>
                <w:tab w:val="decimal" w:pos="1207"/>
                <w:tab w:val="right" w:pos="8931"/>
              </w:tabs>
              <w:spacing w:line="20" w:lineRule="atLeast"/>
              <w:contextualSpacing/>
              <w:jc w:val="both"/>
              <w:rPr>
                <w:rFonts w:ascii="Verdana" w:hAnsi="Verdana" w:cs="Arial"/>
                <w:i w:val="0"/>
                <w:szCs w:val="22"/>
              </w:rPr>
            </w:pPr>
            <w:r w:rsidRPr="00692085">
              <w:rPr>
                <w:rFonts w:ascii="Verdana" w:hAnsi="Verdana" w:cs="Arial"/>
                <w:i w:val="0"/>
                <w:szCs w:val="22"/>
              </w:rPr>
              <w:tab/>
            </w:r>
            <w:r w:rsidR="00CF70B1" w:rsidRPr="00692085">
              <w:rPr>
                <w:rFonts w:ascii="Verdana" w:hAnsi="Verdana" w:cs="Arial"/>
                <w:i w:val="0"/>
                <w:szCs w:val="22"/>
              </w:rPr>
              <w:t>32,000</w:t>
            </w:r>
          </w:p>
        </w:tc>
      </w:tr>
    </w:tbl>
    <w:p w14:paraId="2FA624E3" w14:textId="77777777" w:rsidR="00CF70B1" w:rsidRPr="00692085" w:rsidRDefault="00CF70B1" w:rsidP="000427E4">
      <w:pPr>
        <w:tabs>
          <w:tab w:val="left" w:pos="567"/>
          <w:tab w:val="right" w:pos="8931"/>
        </w:tabs>
        <w:spacing w:after="0" w:line="20" w:lineRule="atLeast"/>
        <w:ind w:left="567" w:hanging="567"/>
        <w:contextualSpacing/>
        <w:jc w:val="both"/>
        <w:rPr>
          <w:rFonts w:ascii="Arial" w:hAnsi="Arial" w:cs="Arial"/>
        </w:rPr>
      </w:pPr>
    </w:p>
    <w:p w14:paraId="13E1D28A" w14:textId="7E9B81DD" w:rsidR="00CF70B1" w:rsidRPr="00692085" w:rsidRDefault="00F469DD" w:rsidP="00A0754D">
      <w:pPr>
        <w:pageBreakBefore/>
        <w:shd w:val="clear" w:color="auto" w:fill="BFBFBF"/>
        <w:tabs>
          <w:tab w:val="left" w:pos="567"/>
          <w:tab w:val="left" w:pos="1134"/>
          <w:tab w:val="right" w:pos="8931"/>
        </w:tabs>
        <w:spacing w:after="0" w:line="20" w:lineRule="atLeast"/>
        <w:ind w:left="567" w:hanging="567"/>
        <w:contextualSpacing/>
        <w:rPr>
          <w:rFonts w:ascii="Verdana" w:hAnsi="Verdana" w:cs="Arial"/>
        </w:rPr>
      </w:pPr>
      <w:r w:rsidRPr="00692085">
        <w:rPr>
          <w:rFonts w:ascii="Verdana" w:hAnsi="Verdana" w:cs="Arial"/>
          <w:b/>
        </w:rPr>
        <w:lastRenderedPageBreak/>
        <w:t>12</w:t>
      </w:r>
      <w:r w:rsidR="00A0754D" w:rsidRPr="00692085">
        <w:rPr>
          <w:rFonts w:ascii="Verdana" w:hAnsi="Verdana" w:cs="Arial"/>
          <w:b/>
        </w:rPr>
        <w:t>.</w:t>
      </w:r>
      <w:r w:rsidR="009E31B4" w:rsidRPr="00692085">
        <w:rPr>
          <w:rFonts w:ascii="Verdana" w:hAnsi="Verdana" w:cs="Arial"/>
          <w:b/>
        </w:rPr>
        <w:t>4</w:t>
      </w:r>
      <w:r w:rsidR="006315CE" w:rsidRPr="00692085">
        <w:rPr>
          <w:rFonts w:ascii="Verdana" w:hAnsi="Verdana" w:cs="Arial"/>
          <w:b/>
        </w:rPr>
        <w:tab/>
      </w:r>
      <w:r w:rsidR="00A0754D" w:rsidRPr="00692085">
        <w:rPr>
          <w:rFonts w:ascii="Verdana" w:hAnsi="Verdana" w:cs="Arial"/>
          <w:b/>
        </w:rPr>
        <w:tab/>
      </w:r>
      <w:r w:rsidR="00CF70B1" w:rsidRPr="00692085">
        <w:rPr>
          <w:rFonts w:ascii="Verdana" w:hAnsi="Verdana" w:cs="Arial"/>
          <w:b/>
        </w:rPr>
        <w:t>Mr Y</w:t>
      </w:r>
      <w:r w:rsidR="00B96EAB" w:rsidRPr="00692085">
        <w:rPr>
          <w:rFonts w:ascii="Verdana" w:hAnsi="Verdana" w:cs="Arial"/>
          <w:b/>
        </w:rPr>
        <w:t>u</w:t>
      </w:r>
      <w:r w:rsidR="00CF70B1" w:rsidRPr="00692085">
        <w:rPr>
          <w:rFonts w:ascii="Verdana" w:hAnsi="Verdana" w:cs="Arial"/>
        </w:rPr>
        <w:t xml:space="preserve">  </w:t>
      </w:r>
    </w:p>
    <w:p w14:paraId="5956A2D7" w14:textId="77777777" w:rsidR="00CF70B1" w:rsidRPr="00692085" w:rsidRDefault="00CF70B1" w:rsidP="00CE29F3">
      <w:pPr>
        <w:tabs>
          <w:tab w:val="left" w:pos="567"/>
          <w:tab w:val="right" w:pos="8931"/>
        </w:tabs>
        <w:spacing w:after="0" w:line="20" w:lineRule="atLeast"/>
        <w:ind w:left="567" w:hanging="567"/>
        <w:contextualSpacing/>
        <w:rPr>
          <w:rFonts w:ascii="Verdana" w:hAnsi="Verdana" w:cs="Arial"/>
          <w:b/>
        </w:rPr>
      </w:pPr>
    </w:p>
    <w:p w14:paraId="6BB20079" w14:textId="77777777" w:rsidR="00B404B3" w:rsidRPr="00692085" w:rsidRDefault="00B404B3" w:rsidP="00CE29F3">
      <w:pPr>
        <w:tabs>
          <w:tab w:val="left" w:pos="567"/>
          <w:tab w:val="right" w:pos="8931"/>
        </w:tabs>
        <w:spacing w:after="0" w:line="20" w:lineRule="atLeast"/>
        <w:ind w:left="567" w:hanging="567"/>
        <w:contextualSpacing/>
        <w:rPr>
          <w:rFonts w:ascii="Verdana" w:hAnsi="Verdana" w:cs="Arial"/>
          <w:b/>
        </w:rPr>
      </w:pPr>
    </w:p>
    <w:p w14:paraId="69D49FBB" w14:textId="42BFFE7B" w:rsidR="00CF70B1" w:rsidRPr="00692085" w:rsidRDefault="00E54B09" w:rsidP="00D726CE">
      <w:pPr>
        <w:pStyle w:val="BodyText"/>
        <w:tabs>
          <w:tab w:val="right" w:pos="8931"/>
        </w:tabs>
        <w:spacing w:line="20" w:lineRule="atLeast"/>
        <w:contextualSpacing/>
        <w:jc w:val="left"/>
        <w:rPr>
          <w:rFonts w:ascii="Verdana" w:hAnsi="Verdana" w:cs="Arial"/>
          <w:i w:val="0"/>
          <w:szCs w:val="22"/>
        </w:rPr>
      </w:pPr>
      <w:r w:rsidRPr="00692085">
        <w:rPr>
          <w:rFonts w:ascii="Verdana" w:hAnsi="Verdana" w:cs="Arial"/>
          <w:i w:val="0"/>
          <w:szCs w:val="22"/>
        </w:rPr>
        <w:t xml:space="preserve">Losses may be offset, under s72 ITA 2007, against income in the previous three tax years.  Mr Yu’s assessments therefore </w:t>
      </w:r>
      <w:r w:rsidR="00CF70B1" w:rsidRPr="00692085">
        <w:rPr>
          <w:rFonts w:ascii="Verdana" w:hAnsi="Verdana" w:cs="Arial"/>
          <w:i w:val="0"/>
          <w:szCs w:val="22"/>
        </w:rPr>
        <w:t>become</w:t>
      </w:r>
      <w:r w:rsidRPr="00692085">
        <w:rPr>
          <w:rFonts w:ascii="Verdana" w:hAnsi="Verdana" w:cs="Arial"/>
          <w:i w:val="0"/>
          <w:szCs w:val="22"/>
        </w:rPr>
        <w:t>:</w:t>
      </w:r>
    </w:p>
    <w:p w14:paraId="1D00B129" w14:textId="77777777" w:rsidR="00CF70B1" w:rsidRPr="00692085" w:rsidRDefault="00CF70B1" w:rsidP="00CE29F3">
      <w:pPr>
        <w:pStyle w:val="BodyText"/>
        <w:tabs>
          <w:tab w:val="left" w:pos="567"/>
          <w:tab w:val="right" w:pos="8931"/>
        </w:tabs>
        <w:spacing w:line="20" w:lineRule="atLeast"/>
        <w:ind w:left="567" w:hanging="567"/>
        <w:contextualSpacing/>
        <w:jc w:val="left"/>
        <w:rPr>
          <w:rFonts w:ascii="Verdana" w:hAnsi="Verdana" w:cs="Arial"/>
          <w:i w:val="0"/>
          <w:szCs w:val="22"/>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022"/>
        <w:gridCol w:w="2024"/>
        <w:gridCol w:w="2023"/>
        <w:gridCol w:w="2576"/>
      </w:tblGrid>
      <w:tr w:rsidR="00CF70B1" w:rsidRPr="00E9436F" w14:paraId="63C23C58" w14:textId="77777777" w:rsidTr="000427E4">
        <w:tc>
          <w:tcPr>
            <w:tcW w:w="2022" w:type="dxa"/>
            <w:shd w:val="clear" w:color="auto" w:fill="D9D9D9"/>
          </w:tcPr>
          <w:p w14:paraId="3E993EC5" w14:textId="77777777" w:rsidR="00CF70B1" w:rsidRPr="00A76C47" w:rsidRDefault="00CF70B1" w:rsidP="000427E4">
            <w:pPr>
              <w:pStyle w:val="BodyText"/>
              <w:tabs>
                <w:tab w:val="left" w:pos="567"/>
                <w:tab w:val="right" w:pos="8931"/>
              </w:tabs>
              <w:spacing w:line="20" w:lineRule="atLeast"/>
              <w:ind w:left="567" w:hanging="567"/>
              <w:contextualSpacing/>
              <w:jc w:val="both"/>
              <w:rPr>
                <w:rFonts w:ascii="Verdana" w:hAnsi="Verdana" w:cs="Arial"/>
                <w:b/>
                <w:i w:val="0"/>
                <w:szCs w:val="22"/>
              </w:rPr>
            </w:pPr>
            <w:r w:rsidRPr="00A76C47">
              <w:rPr>
                <w:rFonts w:ascii="Verdana" w:hAnsi="Verdana" w:cs="Arial"/>
                <w:b/>
                <w:i w:val="0"/>
                <w:szCs w:val="22"/>
              </w:rPr>
              <w:t>Year</w:t>
            </w:r>
          </w:p>
        </w:tc>
        <w:tc>
          <w:tcPr>
            <w:tcW w:w="2024" w:type="dxa"/>
            <w:shd w:val="clear" w:color="auto" w:fill="D9D9D9"/>
          </w:tcPr>
          <w:p w14:paraId="1809F358" w14:textId="77777777" w:rsidR="00CF70B1" w:rsidRPr="00A76C47" w:rsidRDefault="00B404B3" w:rsidP="000427E4">
            <w:pPr>
              <w:pStyle w:val="BodyText"/>
              <w:tabs>
                <w:tab w:val="decimal" w:pos="1816"/>
                <w:tab w:val="right" w:pos="8931"/>
              </w:tabs>
              <w:spacing w:line="20" w:lineRule="atLeast"/>
              <w:contextualSpacing/>
              <w:jc w:val="both"/>
              <w:rPr>
                <w:rFonts w:ascii="Verdana" w:hAnsi="Verdana" w:cs="Arial"/>
                <w:b/>
                <w:i w:val="0"/>
                <w:szCs w:val="22"/>
              </w:rPr>
            </w:pPr>
            <w:r w:rsidRPr="00A76C47">
              <w:rPr>
                <w:rFonts w:ascii="Verdana" w:hAnsi="Verdana" w:cs="Arial"/>
                <w:b/>
                <w:i w:val="0"/>
                <w:szCs w:val="22"/>
              </w:rPr>
              <w:tab/>
            </w:r>
            <w:r w:rsidR="00CF70B1" w:rsidRPr="00A76C47">
              <w:rPr>
                <w:rFonts w:ascii="Verdana" w:hAnsi="Verdana" w:cs="Arial"/>
                <w:b/>
                <w:i w:val="0"/>
                <w:szCs w:val="22"/>
              </w:rPr>
              <w:t>Original</w:t>
            </w:r>
          </w:p>
        </w:tc>
        <w:tc>
          <w:tcPr>
            <w:tcW w:w="2023" w:type="dxa"/>
            <w:shd w:val="clear" w:color="auto" w:fill="D9D9D9"/>
          </w:tcPr>
          <w:p w14:paraId="50C94066" w14:textId="77777777" w:rsidR="00CF70B1" w:rsidRPr="00A76C47" w:rsidRDefault="00B404B3" w:rsidP="000427E4">
            <w:pPr>
              <w:pStyle w:val="BodyText"/>
              <w:tabs>
                <w:tab w:val="decimal" w:pos="1816"/>
                <w:tab w:val="right" w:pos="8931"/>
              </w:tabs>
              <w:spacing w:line="20" w:lineRule="atLeast"/>
              <w:contextualSpacing/>
              <w:jc w:val="both"/>
              <w:rPr>
                <w:rFonts w:ascii="Verdana" w:hAnsi="Verdana" w:cs="Arial"/>
                <w:b/>
                <w:i w:val="0"/>
                <w:szCs w:val="22"/>
              </w:rPr>
            </w:pPr>
            <w:r w:rsidRPr="00A76C47">
              <w:rPr>
                <w:rFonts w:ascii="Verdana" w:hAnsi="Verdana" w:cs="Arial"/>
                <w:b/>
                <w:i w:val="0"/>
                <w:szCs w:val="22"/>
              </w:rPr>
              <w:tab/>
            </w:r>
            <w:r w:rsidR="00CF70B1" w:rsidRPr="00A76C47">
              <w:rPr>
                <w:rFonts w:ascii="Verdana" w:hAnsi="Verdana" w:cs="Arial"/>
                <w:b/>
                <w:i w:val="0"/>
                <w:szCs w:val="22"/>
              </w:rPr>
              <w:t>Loss</w:t>
            </w:r>
          </w:p>
        </w:tc>
        <w:tc>
          <w:tcPr>
            <w:tcW w:w="2576" w:type="dxa"/>
            <w:shd w:val="clear" w:color="auto" w:fill="D9D9D9"/>
          </w:tcPr>
          <w:p w14:paraId="53B86331" w14:textId="77777777" w:rsidR="00CF70B1" w:rsidRPr="00A76C47" w:rsidRDefault="00B404B3" w:rsidP="000427E4">
            <w:pPr>
              <w:pStyle w:val="BodyText"/>
              <w:tabs>
                <w:tab w:val="decimal" w:pos="1816"/>
                <w:tab w:val="right" w:pos="8931"/>
              </w:tabs>
              <w:spacing w:line="20" w:lineRule="atLeast"/>
              <w:contextualSpacing/>
              <w:jc w:val="both"/>
              <w:rPr>
                <w:rFonts w:ascii="Verdana" w:hAnsi="Verdana" w:cs="Arial"/>
                <w:b/>
                <w:i w:val="0"/>
                <w:szCs w:val="22"/>
              </w:rPr>
            </w:pPr>
            <w:r w:rsidRPr="00A76C47">
              <w:rPr>
                <w:rFonts w:ascii="Verdana" w:hAnsi="Verdana" w:cs="Arial"/>
                <w:b/>
                <w:i w:val="0"/>
                <w:szCs w:val="22"/>
              </w:rPr>
              <w:tab/>
            </w:r>
            <w:r w:rsidR="00CF70B1" w:rsidRPr="00A76C47">
              <w:rPr>
                <w:rFonts w:ascii="Verdana" w:hAnsi="Verdana" w:cs="Arial"/>
                <w:b/>
                <w:i w:val="0"/>
                <w:szCs w:val="22"/>
              </w:rPr>
              <w:t>Revised</w:t>
            </w:r>
          </w:p>
        </w:tc>
      </w:tr>
      <w:tr w:rsidR="00CF70B1" w:rsidRPr="00E9436F" w14:paraId="727AC139" w14:textId="77777777" w:rsidTr="000427E4">
        <w:tc>
          <w:tcPr>
            <w:tcW w:w="2022" w:type="dxa"/>
          </w:tcPr>
          <w:p w14:paraId="2D91EB3D" w14:textId="64632A3D" w:rsidR="00CF70B1" w:rsidRPr="00A76C47" w:rsidRDefault="0007525E"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A76C47">
              <w:rPr>
                <w:rFonts w:ascii="Verdana" w:hAnsi="Verdana" w:cs="Arial"/>
                <w:i w:val="0"/>
                <w:szCs w:val="22"/>
              </w:rPr>
              <w:t>2022</w:t>
            </w:r>
            <w:r w:rsidR="00A0754D" w:rsidRPr="00A76C47">
              <w:rPr>
                <w:rFonts w:ascii="Verdana" w:hAnsi="Verdana" w:cs="Arial"/>
                <w:i w:val="0"/>
                <w:szCs w:val="22"/>
              </w:rPr>
              <w:t>/</w:t>
            </w:r>
            <w:r w:rsidRPr="00A76C47">
              <w:rPr>
                <w:rFonts w:ascii="Verdana" w:hAnsi="Verdana" w:cs="Arial"/>
                <w:i w:val="0"/>
                <w:szCs w:val="22"/>
              </w:rPr>
              <w:t>2023</w:t>
            </w:r>
          </w:p>
        </w:tc>
        <w:tc>
          <w:tcPr>
            <w:tcW w:w="2024" w:type="dxa"/>
          </w:tcPr>
          <w:p w14:paraId="51FA52E2" w14:textId="77777777" w:rsidR="00CF70B1" w:rsidRPr="00A76C47" w:rsidRDefault="00B404B3" w:rsidP="000427E4">
            <w:pPr>
              <w:pStyle w:val="BodyText"/>
              <w:tabs>
                <w:tab w:val="decimal" w:pos="1816"/>
                <w:tab w:val="right" w:pos="8931"/>
              </w:tabs>
              <w:spacing w:line="20" w:lineRule="atLeast"/>
              <w:contextualSpacing/>
              <w:jc w:val="both"/>
              <w:rPr>
                <w:rFonts w:ascii="Verdana" w:hAnsi="Verdana" w:cs="Arial"/>
                <w:i w:val="0"/>
                <w:szCs w:val="22"/>
              </w:rPr>
            </w:pPr>
            <w:r w:rsidRPr="00A76C47">
              <w:rPr>
                <w:rFonts w:ascii="Verdana" w:hAnsi="Verdana" w:cs="Arial"/>
                <w:i w:val="0"/>
                <w:szCs w:val="22"/>
              </w:rPr>
              <w:tab/>
            </w:r>
            <w:r w:rsidR="009716A3" w:rsidRPr="00A76C47">
              <w:rPr>
                <w:rFonts w:ascii="Verdana" w:hAnsi="Verdana" w:cs="Arial"/>
                <w:i w:val="0"/>
                <w:szCs w:val="22"/>
              </w:rPr>
              <w:t>3</w:t>
            </w:r>
            <w:r w:rsidR="00CF70B1" w:rsidRPr="00A76C47">
              <w:rPr>
                <w:rFonts w:ascii="Verdana" w:hAnsi="Verdana" w:cs="Arial"/>
                <w:i w:val="0"/>
                <w:szCs w:val="22"/>
              </w:rPr>
              <w:t>0,000</w:t>
            </w:r>
          </w:p>
        </w:tc>
        <w:tc>
          <w:tcPr>
            <w:tcW w:w="2023" w:type="dxa"/>
          </w:tcPr>
          <w:p w14:paraId="0B4A8C22" w14:textId="14E1A2D8" w:rsidR="00CF70B1" w:rsidRPr="00A76C47" w:rsidRDefault="00B404B3" w:rsidP="000427E4">
            <w:pPr>
              <w:pStyle w:val="BodyText"/>
              <w:tabs>
                <w:tab w:val="decimal" w:pos="1816"/>
                <w:tab w:val="right" w:pos="8931"/>
              </w:tabs>
              <w:spacing w:line="20" w:lineRule="atLeast"/>
              <w:contextualSpacing/>
              <w:jc w:val="both"/>
              <w:rPr>
                <w:rFonts w:ascii="Verdana" w:hAnsi="Verdana" w:cs="Arial"/>
                <w:i w:val="0"/>
                <w:szCs w:val="22"/>
              </w:rPr>
            </w:pPr>
            <w:r w:rsidRPr="00A76C47">
              <w:rPr>
                <w:rFonts w:ascii="Verdana" w:hAnsi="Verdana" w:cs="Arial"/>
                <w:i w:val="0"/>
                <w:szCs w:val="22"/>
              </w:rPr>
              <w:tab/>
            </w:r>
            <w:r w:rsidR="0074129E" w:rsidRPr="00A76C47">
              <w:rPr>
                <w:rFonts w:ascii="Verdana" w:hAnsi="Verdana" w:cs="Arial"/>
                <w:i w:val="0"/>
                <w:szCs w:val="22"/>
              </w:rPr>
              <w:t>(</w:t>
            </w:r>
            <w:r w:rsidR="00E54B09" w:rsidRPr="00A76C47">
              <w:rPr>
                <w:rFonts w:ascii="Verdana" w:hAnsi="Verdana" w:cs="Arial"/>
                <w:i w:val="0"/>
                <w:szCs w:val="22"/>
              </w:rPr>
              <w:t>7,260</w:t>
            </w:r>
            <w:r w:rsidR="0074129E" w:rsidRPr="00A76C47">
              <w:rPr>
                <w:rFonts w:ascii="Verdana" w:hAnsi="Verdana" w:cs="Arial"/>
                <w:i w:val="0"/>
                <w:szCs w:val="22"/>
              </w:rPr>
              <w:t>)</w:t>
            </w:r>
          </w:p>
        </w:tc>
        <w:tc>
          <w:tcPr>
            <w:tcW w:w="2576" w:type="dxa"/>
          </w:tcPr>
          <w:p w14:paraId="45EEBAA2" w14:textId="2F310379" w:rsidR="00CF70B1" w:rsidRPr="00A76C47" w:rsidRDefault="00B404B3" w:rsidP="000427E4">
            <w:pPr>
              <w:pStyle w:val="BodyText"/>
              <w:tabs>
                <w:tab w:val="decimal" w:pos="1816"/>
                <w:tab w:val="right" w:pos="8931"/>
              </w:tabs>
              <w:spacing w:line="20" w:lineRule="atLeast"/>
              <w:contextualSpacing/>
              <w:jc w:val="both"/>
              <w:rPr>
                <w:rFonts w:ascii="Verdana" w:hAnsi="Verdana" w:cs="Arial"/>
                <w:i w:val="0"/>
                <w:szCs w:val="22"/>
              </w:rPr>
            </w:pPr>
            <w:r w:rsidRPr="00A76C47">
              <w:rPr>
                <w:rFonts w:ascii="Verdana" w:hAnsi="Verdana" w:cs="Arial"/>
                <w:i w:val="0"/>
                <w:szCs w:val="22"/>
              </w:rPr>
              <w:tab/>
            </w:r>
            <w:r w:rsidR="00E54B09" w:rsidRPr="00A76C47">
              <w:rPr>
                <w:rFonts w:ascii="Verdana" w:hAnsi="Verdana" w:cs="Arial"/>
                <w:i w:val="0"/>
                <w:szCs w:val="22"/>
              </w:rPr>
              <w:t>22,740</w:t>
            </w:r>
          </w:p>
        </w:tc>
      </w:tr>
      <w:tr w:rsidR="00CF70B1" w:rsidRPr="00E9436F" w14:paraId="36FA12B8" w14:textId="77777777" w:rsidTr="000427E4">
        <w:tc>
          <w:tcPr>
            <w:tcW w:w="2022" w:type="dxa"/>
          </w:tcPr>
          <w:p w14:paraId="6A53A8E2" w14:textId="02433388" w:rsidR="00CF70B1" w:rsidRPr="00A76C47" w:rsidRDefault="0007525E"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A76C47">
              <w:rPr>
                <w:rFonts w:ascii="Verdana" w:hAnsi="Verdana" w:cs="Arial"/>
                <w:i w:val="0"/>
                <w:szCs w:val="22"/>
              </w:rPr>
              <w:t>2023</w:t>
            </w:r>
            <w:r w:rsidR="00A0754D" w:rsidRPr="00A76C47">
              <w:rPr>
                <w:rFonts w:ascii="Verdana" w:hAnsi="Verdana" w:cs="Arial"/>
                <w:i w:val="0"/>
                <w:szCs w:val="22"/>
              </w:rPr>
              <w:t>/</w:t>
            </w:r>
            <w:r w:rsidRPr="00A76C47">
              <w:rPr>
                <w:rFonts w:ascii="Verdana" w:hAnsi="Verdana" w:cs="Arial"/>
                <w:i w:val="0"/>
                <w:szCs w:val="22"/>
              </w:rPr>
              <w:t>2024</w:t>
            </w:r>
          </w:p>
        </w:tc>
        <w:tc>
          <w:tcPr>
            <w:tcW w:w="2024" w:type="dxa"/>
          </w:tcPr>
          <w:p w14:paraId="2682C5A3" w14:textId="77777777" w:rsidR="00CF70B1" w:rsidRPr="00A76C47" w:rsidRDefault="00B404B3" w:rsidP="000427E4">
            <w:pPr>
              <w:pStyle w:val="BodyText"/>
              <w:tabs>
                <w:tab w:val="decimal" w:pos="1816"/>
                <w:tab w:val="right" w:pos="8931"/>
              </w:tabs>
              <w:spacing w:line="20" w:lineRule="atLeast"/>
              <w:contextualSpacing/>
              <w:jc w:val="both"/>
              <w:rPr>
                <w:rFonts w:ascii="Verdana" w:hAnsi="Verdana" w:cs="Arial"/>
                <w:i w:val="0"/>
                <w:szCs w:val="22"/>
              </w:rPr>
            </w:pPr>
            <w:r w:rsidRPr="00A76C47">
              <w:rPr>
                <w:rFonts w:ascii="Verdana" w:hAnsi="Verdana" w:cs="Arial"/>
                <w:i w:val="0"/>
                <w:szCs w:val="22"/>
              </w:rPr>
              <w:tab/>
            </w:r>
            <w:r w:rsidR="009716A3" w:rsidRPr="00A76C47">
              <w:rPr>
                <w:rFonts w:ascii="Verdana" w:hAnsi="Verdana" w:cs="Arial"/>
                <w:i w:val="0"/>
                <w:szCs w:val="22"/>
              </w:rPr>
              <w:t>3</w:t>
            </w:r>
            <w:r w:rsidR="00CF70B1" w:rsidRPr="00A76C47">
              <w:rPr>
                <w:rFonts w:ascii="Verdana" w:hAnsi="Verdana" w:cs="Arial"/>
                <w:i w:val="0"/>
                <w:szCs w:val="22"/>
              </w:rPr>
              <w:t>2,000</w:t>
            </w:r>
          </w:p>
        </w:tc>
        <w:tc>
          <w:tcPr>
            <w:tcW w:w="2023" w:type="dxa"/>
          </w:tcPr>
          <w:p w14:paraId="01E4C866" w14:textId="568746FF" w:rsidR="00CF70B1" w:rsidRPr="00A76C47" w:rsidRDefault="00B404B3" w:rsidP="000427E4">
            <w:pPr>
              <w:pStyle w:val="BodyText"/>
              <w:tabs>
                <w:tab w:val="decimal" w:pos="1816"/>
                <w:tab w:val="right" w:pos="8931"/>
              </w:tabs>
              <w:spacing w:line="20" w:lineRule="atLeast"/>
              <w:contextualSpacing/>
              <w:jc w:val="both"/>
              <w:rPr>
                <w:rFonts w:ascii="Verdana" w:hAnsi="Verdana" w:cs="Arial"/>
                <w:i w:val="0"/>
                <w:szCs w:val="22"/>
              </w:rPr>
            </w:pPr>
            <w:r w:rsidRPr="00A76C47">
              <w:rPr>
                <w:rFonts w:ascii="Verdana" w:hAnsi="Verdana" w:cs="Arial"/>
                <w:i w:val="0"/>
                <w:szCs w:val="22"/>
              </w:rPr>
              <w:tab/>
            </w:r>
            <w:r w:rsidR="0074129E" w:rsidRPr="00A76C47">
              <w:rPr>
                <w:rFonts w:ascii="Verdana" w:hAnsi="Verdana" w:cs="Arial"/>
                <w:i w:val="0"/>
                <w:szCs w:val="22"/>
              </w:rPr>
              <w:t>(</w:t>
            </w:r>
            <w:r w:rsidR="00E54B09" w:rsidRPr="00A76C47">
              <w:rPr>
                <w:rFonts w:ascii="Verdana" w:hAnsi="Verdana" w:cs="Arial"/>
                <w:i w:val="0"/>
                <w:szCs w:val="22"/>
              </w:rPr>
              <w:t>4,800</w:t>
            </w:r>
            <w:r w:rsidR="0074129E" w:rsidRPr="00A76C47">
              <w:rPr>
                <w:rFonts w:ascii="Verdana" w:hAnsi="Verdana" w:cs="Arial"/>
                <w:i w:val="0"/>
                <w:szCs w:val="22"/>
              </w:rPr>
              <w:t>)</w:t>
            </w:r>
          </w:p>
        </w:tc>
        <w:tc>
          <w:tcPr>
            <w:tcW w:w="2576" w:type="dxa"/>
          </w:tcPr>
          <w:p w14:paraId="40E89DCA" w14:textId="1EBB7723" w:rsidR="00CF70B1" w:rsidRPr="00A76C47" w:rsidRDefault="00B404B3" w:rsidP="000427E4">
            <w:pPr>
              <w:pStyle w:val="BodyText"/>
              <w:tabs>
                <w:tab w:val="decimal" w:pos="1816"/>
                <w:tab w:val="right" w:pos="8931"/>
              </w:tabs>
              <w:spacing w:line="20" w:lineRule="atLeast"/>
              <w:contextualSpacing/>
              <w:jc w:val="both"/>
              <w:rPr>
                <w:rFonts w:ascii="Verdana" w:hAnsi="Verdana" w:cs="Arial"/>
                <w:i w:val="0"/>
                <w:szCs w:val="22"/>
              </w:rPr>
            </w:pPr>
            <w:r w:rsidRPr="00A76C47">
              <w:rPr>
                <w:rFonts w:ascii="Verdana" w:hAnsi="Verdana" w:cs="Arial"/>
                <w:i w:val="0"/>
                <w:szCs w:val="22"/>
              </w:rPr>
              <w:tab/>
            </w:r>
            <w:r w:rsidR="00E54B09" w:rsidRPr="00A76C47">
              <w:rPr>
                <w:rFonts w:ascii="Verdana" w:hAnsi="Verdana" w:cs="Arial"/>
                <w:i w:val="0"/>
                <w:szCs w:val="22"/>
              </w:rPr>
              <w:t>27,200</w:t>
            </w:r>
          </w:p>
        </w:tc>
      </w:tr>
      <w:tr w:rsidR="00CF70B1" w:rsidRPr="00E9436F" w14:paraId="107851E9" w14:textId="77777777" w:rsidTr="000427E4">
        <w:tc>
          <w:tcPr>
            <w:tcW w:w="2022" w:type="dxa"/>
          </w:tcPr>
          <w:p w14:paraId="32AD0080" w14:textId="3B91F98E" w:rsidR="00CF70B1" w:rsidRPr="00A76C47" w:rsidRDefault="0007525E"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A76C47">
              <w:rPr>
                <w:rFonts w:ascii="Verdana" w:hAnsi="Verdana" w:cs="Arial"/>
                <w:i w:val="0"/>
                <w:szCs w:val="22"/>
              </w:rPr>
              <w:t>2024</w:t>
            </w:r>
            <w:r w:rsidR="00A0754D" w:rsidRPr="00A76C47">
              <w:rPr>
                <w:rFonts w:ascii="Verdana" w:hAnsi="Verdana" w:cs="Arial"/>
                <w:i w:val="0"/>
                <w:szCs w:val="22"/>
              </w:rPr>
              <w:t>/</w:t>
            </w:r>
            <w:r w:rsidRPr="00A76C47">
              <w:rPr>
                <w:rFonts w:ascii="Verdana" w:hAnsi="Verdana" w:cs="Arial"/>
                <w:i w:val="0"/>
                <w:szCs w:val="22"/>
              </w:rPr>
              <w:t>2025</w:t>
            </w:r>
          </w:p>
        </w:tc>
        <w:tc>
          <w:tcPr>
            <w:tcW w:w="2024" w:type="dxa"/>
          </w:tcPr>
          <w:p w14:paraId="31F8F84E" w14:textId="77777777" w:rsidR="00CF70B1" w:rsidRPr="00A76C47" w:rsidRDefault="00B404B3" w:rsidP="000427E4">
            <w:pPr>
              <w:pStyle w:val="BodyText"/>
              <w:tabs>
                <w:tab w:val="decimal" w:pos="1816"/>
                <w:tab w:val="right" w:pos="8931"/>
              </w:tabs>
              <w:spacing w:line="20" w:lineRule="atLeast"/>
              <w:contextualSpacing/>
              <w:jc w:val="both"/>
              <w:rPr>
                <w:rFonts w:ascii="Verdana" w:hAnsi="Verdana" w:cs="Arial"/>
                <w:i w:val="0"/>
                <w:szCs w:val="22"/>
              </w:rPr>
            </w:pPr>
            <w:r w:rsidRPr="00A76C47">
              <w:rPr>
                <w:rFonts w:ascii="Verdana" w:hAnsi="Verdana" w:cs="Arial"/>
                <w:i w:val="0"/>
                <w:szCs w:val="22"/>
              </w:rPr>
              <w:tab/>
            </w:r>
            <w:r w:rsidR="009716A3" w:rsidRPr="00A76C47">
              <w:rPr>
                <w:rFonts w:ascii="Verdana" w:hAnsi="Verdana" w:cs="Arial"/>
                <w:i w:val="0"/>
                <w:szCs w:val="22"/>
              </w:rPr>
              <w:t>3</w:t>
            </w:r>
            <w:r w:rsidR="00CF70B1" w:rsidRPr="00A76C47">
              <w:rPr>
                <w:rFonts w:ascii="Verdana" w:hAnsi="Verdana" w:cs="Arial"/>
                <w:i w:val="0"/>
                <w:szCs w:val="22"/>
              </w:rPr>
              <w:t>4,000</w:t>
            </w:r>
          </w:p>
        </w:tc>
        <w:tc>
          <w:tcPr>
            <w:tcW w:w="2023" w:type="dxa"/>
          </w:tcPr>
          <w:p w14:paraId="375A9EF4" w14:textId="1DFD501D" w:rsidR="00CF70B1" w:rsidRPr="00A76C47" w:rsidRDefault="00B404B3" w:rsidP="000427E4">
            <w:pPr>
              <w:pStyle w:val="BodyText"/>
              <w:tabs>
                <w:tab w:val="decimal" w:pos="1816"/>
                <w:tab w:val="right" w:pos="8931"/>
              </w:tabs>
              <w:spacing w:line="20" w:lineRule="atLeast"/>
              <w:contextualSpacing/>
              <w:jc w:val="both"/>
              <w:rPr>
                <w:rFonts w:ascii="Verdana" w:hAnsi="Verdana" w:cs="Arial"/>
                <w:i w:val="0"/>
                <w:szCs w:val="22"/>
              </w:rPr>
            </w:pPr>
            <w:r w:rsidRPr="00A76C47">
              <w:rPr>
                <w:rFonts w:ascii="Verdana" w:hAnsi="Verdana" w:cs="Arial"/>
                <w:i w:val="0"/>
                <w:szCs w:val="22"/>
              </w:rPr>
              <w:tab/>
            </w:r>
            <w:r w:rsidR="0074129E" w:rsidRPr="00A76C47">
              <w:rPr>
                <w:rFonts w:ascii="Verdana" w:hAnsi="Verdana" w:cs="Arial"/>
                <w:i w:val="0"/>
                <w:szCs w:val="22"/>
              </w:rPr>
              <w:t>(</w:t>
            </w:r>
            <w:r w:rsidR="00E54B09" w:rsidRPr="00A76C47">
              <w:rPr>
                <w:rFonts w:ascii="Verdana" w:hAnsi="Verdana" w:cs="Arial"/>
                <w:i w:val="0"/>
                <w:szCs w:val="22"/>
              </w:rPr>
              <w:t>2,400</w:t>
            </w:r>
            <w:r w:rsidR="0074129E" w:rsidRPr="00A76C47">
              <w:rPr>
                <w:rFonts w:ascii="Verdana" w:hAnsi="Verdana" w:cs="Arial"/>
                <w:i w:val="0"/>
                <w:szCs w:val="22"/>
              </w:rPr>
              <w:t>)</w:t>
            </w:r>
          </w:p>
        </w:tc>
        <w:tc>
          <w:tcPr>
            <w:tcW w:w="2576" w:type="dxa"/>
          </w:tcPr>
          <w:p w14:paraId="2A90CF95" w14:textId="19F7344A" w:rsidR="00CF70B1" w:rsidRPr="00A76C47" w:rsidRDefault="00E54B09" w:rsidP="000427E4">
            <w:pPr>
              <w:pStyle w:val="BodyText"/>
              <w:tabs>
                <w:tab w:val="decimal" w:pos="1816"/>
                <w:tab w:val="right" w:pos="8931"/>
              </w:tabs>
              <w:spacing w:line="20" w:lineRule="atLeast"/>
              <w:contextualSpacing/>
              <w:jc w:val="both"/>
              <w:rPr>
                <w:rFonts w:ascii="Verdana" w:hAnsi="Verdana" w:cs="Arial"/>
                <w:i w:val="0"/>
                <w:szCs w:val="22"/>
              </w:rPr>
            </w:pPr>
            <w:r w:rsidRPr="00A76C47">
              <w:rPr>
                <w:rFonts w:ascii="Verdana" w:hAnsi="Verdana" w:cs="Arial"/>
                <w:i w:val="0"/>
                <w:szCs w:val="22"/>
              </w:rPr>
              <w:tab/>
              <w:t>31,600</w:t>
            </w:r>
          </w:p>
        </w:tc>
      </w:tr>
      <w:tr w:rsidR="00CF70B1" w:rsidRPr="00E9436F" w14:paraId="0C495268" w14:textId="77777777" w:rsidTr="000427E4">
        <w:tc>
          <w:tcPr>
            <w:tcW w:w="2022" w:type="dxa"/>
          </w:tcPr>
          <w:p w14:paraId="72EB15C2" w14:textId="4C3177A8" w:rsidR="00CF70B1" w:rsidRPr="00A76C47" w:rsidRDefault="0007525E" w:rsidP="000427E4">
            <w:pPr>
              <w:pStyle w:val="BodyText"/>
              <w:tabs>
                <w:tab w:val="left" w:pos="567"/>
                <w:tab w:val="right" w:pos="8931"/>
              </w:tabs>
              <w:spacing w:line="20" w:lineRule="atLeast"/>
              <w:ind w:left="567" w:hanging="567"/>
              <w:contextualSpacing/>
              <w:jc w:val="both"/>
              <w:rPr>
                <w:rFonts w:ascii="Verdana" w:hAnsi="Verdana" w:cs="Arial"/>
                <w:i w:val="0"/>
                <w:szCs w:val="22"/>
              </w:rPr>
            </w:pPr>
            <w:r w:rsidRPr="00A76C47">
              <w:rPr>
                <w:rFonts w:ascii="Verdana" w:hAnsi="Verdana" w:cs="Arial"/>
                <w:i w:val="0"/>
                <w:szCs w:val="22"/>
              </w:rPr>
              <w:t>2025</w:t>
            </w:r>
            <w:r w:rsidR="00A0754D" w:rsidRPr="00A76C47">
              <w:rPr>
                <w:rFonts w:ascii="Verdana" w:hAnsi="Verdana" w:cs="Arial"/>
                <w:i w:val="0"/>
                <w:szCs w:val="22"/>
              </w:rPr>
              <w:t>/</w:t>
            </w:r>
            <w:r w:rsidRPr="00A76C47">
              <w:rPr>
                <w:rFonts w:ascii="Verdana" w:hAnsi="Verdana" w:cs="Arial"/>
                <w:i w:val="0"/>
                <w:szCs w:val="22"/>
              </w:rPr>
              <w:t>2026</w:t>
            </w:r>
          </w:p>
        </w:tc>
        <w:tc>
          <w:tcPr>
            <w:tcW w:w="2024" w:type="dxa"/>
          </w:tcPr>
          <w:p w14:paraId="3FAEA392" w14:textId="77777777" w:rsidR="00CF70B1" w:rsidRPr="00A76C47" w:rsidRDefault="00B404B3" w:rsidP="000427E4">
            <w:pPr>
              <w:pStyle w:val="BodyText"/>
              <w:tabs>
                <w:tab w:val="decimal" w:pos="1816"/>
                <w:tab w:val="right" w:pos="8931"/>
              </w:tabs>
              <w:spacing w:line="20" w:lineRule="atLeast"/>
              <w:contextualSpacing/>
              <w:jc w:val="both"/>
              <w:rPr>
                <w:rFonts w:ascii="Verdana" w:hAnsi="Verdana" w:cs="Arial"/>
                <w:i w:val="0"/>
                <w:szCs w:val="22"/>
              </w:rPr>
            </w:pPr>
            <w:r w:rsidRPr="00A76C47">
              <w:rPr>
                <w:rFonts w:ascii="Verdana" w:hAnsi="Verdana" w:cs="Arial"/>
                <w:i w:val="0"/>
                <w:szCs w:val="22"/>
              </w:rPr>
              <w:tab/>
            </w:r>
            <w:r w:rsidR="009716A3" w:rsidRPr="00A76C47">
              <w:rPr>
                <w:rFonts w:ascii="Verdana" w:hAnsi="Verdana" w:cs="Arial"/>
                <w:i w:val="0"/>
                <w:szCs w:val="22"/>
              </w:rPr>
              <w:t>1</w:t>
            </w:r>
            <w:r w:rsidR="00CF70B1" w:rsidRPr="00A76C47">
              <w:rPr>
                <w:rFonts w:ascii="Verdana" w:hAnsi="Verdana" w:cs="Arial"/>
                <w:i w:val="0"/>
                <w:szCs w:val="22"/>
              </w:rPr>
              <w:t>2,000</w:t>
            </w:r>
          </w:p>
        </w:tc>
        <w:tc>
          <w:tcPr>
            <w:tcW w:w="2023" w:type="dxa"/>
          </w:tcPr>
          <w:p w14:paraId="29C5E7B1" w14:textId="65B2E092" w:rsidR="00CF70B1" w:rsidRPr="00A76C47" w:rsidRDefault="00B404B3" w:rsidP="000427E4">
            <w:pPr>
              <w:pStyle w:val="BodyText"/>
              <w:tabs>
                <w:tab w:val="decimal" w:pos="1816"/>
                <w:tab w:val="right" w:pos="8931"/>
              </w:tabs>
              <w:spacing w:line="20" w:lineRule="atLeast"/>
              <w:contextualSpacing/>
              <w:jc w:val="both"/>
              <w:rPr>
                <w:rFonts w:ascii="Verdana" w:hAnsi="Verdana" w:cs="Arial"/>
                <w:i w:val="0"/>
                <w:szCs w:val="22"/>
              </w:rPr>
            </w:pPr>
            <w:r w:rsidRPr="00A76C47">
              <w:rPr>
                <w:rFonts w:ascii="Verdana" w:hAnsi="Verdana" w:cs="Arial"/>
                <w:i w:val="0"/>
                <w:szCs w:val="22"/>
              </w:rPr>
              <w:tab/>
            </w:r>
            <w:r w:rsidR="00E54B09" w:rsidRPr="00A76C47">
              <w:rPr>
                <w:rFonts w:ascii="Verdana" w:hAnsi="Verdana" w:cs="Arial"/>
                <w:i w:val="0"/>
                <w:szCs w:val="22"/>
              </w:rPr>
              <w:t>-</w:t>
            </w:r>
          </w:p>
        </w:tc>
        <w:tc>
          <w:tcPr>
            <w:tcW w:w="2576" w:type="dxa"/>
          </w:tcPr>
          <w:p w14:paraId="28562800" w14:textId="3A192A1D" w:rsidR="00CF70B1" w:rsidRPr="00A76C47" w:rsidRDefault="00E54B09" w:rsidP="000427E4">
            <w:pPr>
              <w:pStyle w:val="BodyText"/>
              <w:tabs>
                <w:tab w:val="decimal" w:pos="1816"/>
                <w:tab w:val="right" w:pos="8931"/>
              </w:tabs>
              <w:spacing w:line="20" w:lineRule="atLeast"/>
              <w:contextualSpacing/>
              <w:jc w:val="both"/>
              <w:rPr>
                <w:rFonts w:ascii="Verdana" w:hAnsi="Verdana" w:cs="Arial"/>
                <w:i w:val="0"/>
                <w:szCs w:val="22"/>
              </w:rPr>
            </w:pPr>
            <w:r w:rsidRPr="00A76C47">
              <w:rPr>
                <w:rFonts w:ascii="Verdana" w:hAnsi="Verdana" w:cs="Arial"/>
                <w:i w:val="0"/>
                <w:szCs w:val="22"/>
              </w:rPr>
              <w:tab/>
              <w:t>12,000</w:t>
            </w:r>
          </w:p>
        </w:tc>
      </w:tr>
    </w:tbl>
    <w:p w14:paraId="73EB216A" w14:textId="77777777" w:rsidR="00CF70B1" w:rsidRPr="00692085" w:rsidRDefault="00CF70B1" w:rsidP="00CE29F3">
      <w:pPr>
        <w:tabs>
          <w:tab w:val="left" w:pos="567"/>
          <w:tab w:val="right" w:pos="8931"/>
        </w:tabs>
        <w:spacing w:after="0" w:line="20" w:lineRule="atLeast"/>
        <w:ind w:left="567" w:hanging="567"/>
        <w:contextualSpacing/>
        <w:rPr>
          <w:rFonts w:ascii="Verdana" w:hAnsi="Verdana"/>
          <w:b/>
        </w:rPr>
      </w:pPr>
    </w:p>
    <w:p w14:paraId="1E6DE435" w14:textId="77777777" w:rsidR="00B404B3" w:rsidRPr="00692085" w:rsidRDefault="00B404B3" w:rsidP="00CE29F3">
      <w:pPr>
        <w:tabs>
          <w:tab w:val="left" w:pos="567"/>
          <w:tab w:val="right" w:pos="8931"/>
        </w:tabs>
        <w:spacing w:after="0" w:line="20" w:lineRule="atLeast"/>
        <w:ind w:left="567" w:hanging="567"/>
        <w:contextualSpacing/>
        <w:rPr>
          <w:rFonts w:ascii="Verdana" w:hAnsi="Verdana"/>
          <w:b/>
        </w:rPr>
      </w:pPr>
    </w:p>
    <w:p w14:paraId="1ED91092" w14:textId="7081315E" w:rsidR="00692085" w:rsidRDefault="00692085">
      <w:pPr>
        <w:spacing w:after="0" w:line="240" w:lineRule="auto"/>
        <w:rPr>
          <w:rFonts w:ascii="Verdana" w:hAnsi="Verdana" w:cs="Arial"/>
        </w:rPr>
      </w:pPr>
      <w:r>
        <w:rPr>
          <w:rFonts w:ascii="Verdana" w:hAnsi="Verdana" w:cs="Arial"/>
        </w:rPr>
        <w:br w:type="page"/>
      </w:r>
    </w:p>
    <w:p w14:paraId="274FD51E" w14:textId="77777777" w:rsidR="000B3356" w:rsidRPr="00692085" w:rsidRDefault="000B3356" w:rsidP="005C664E">
      <w:pPr>
        <w:tabs>
          <w:tab w:val="right" w:pos="8931"/>
        </w:tabs>
        <w:spacing w:after="0" w:line="20" w:lineRule="atLeast"/>
        <w:contextualSpacing/>
        <w:rPr>
          <w:rFonts w:ascii="Verdana" w:hAnsi="Verdana" w:cs="Arial"/>
        </w:rPr>
      </w:pPr>
    </w:p>
    <w:p w14:paraId="793289D9" w14:textId="74B32F21" w:rsidR="00C261C7" w:rsidRPr="00692085" w:rsidRDefault="00847A7D" w:rsidP="00CE29F3">
      <w:pPr>
        <w:shd w:val="clear" w:color="auto" w:fill="BFBFBF"/>
        <w:tabs>
          <w:tab w:val="left" w:pos="567"/>
          <w:tab w:val="right" w:pos="8931"/>
        </w:tabs>
        <w:spacing w:after="0" w:line="20" w:lineRule="atLeast"/>
        <w:ind w:left="567" w:hanging="567"/>
        <w:contextualSpacing/>
        <w:rPr>
          <w:rFonts w:ascii="Verdana" w:hAnsi="Verdana" w:cs="Arial"/>
          <w:sz w:val="28"/>
          <w:szCs w:val="28"/>
        </w:rPr>
      </w:pPr>
      <w:r w:rsidRPr="00692085">
        <w:rPr>
          <w:rFonts w:ascii="Verdana" w:hAnsi="Verdana" w:cs="Arial"/>
          <w:sz w:val="28"/>
          <w:szCs w:val="28"/>
        </w:rPr>
        <w:t xml:space="preserve">Chapter </w:t>
      </w:r>
      <w:r w:rsidR="00F469DD" w:rsidRPr="00692085">
        <w:rPr>
          <w:rFonts w:ascii="Verdana" w:hAnsi="Verdana" w:cs="Arial"/>
          <w:sz w:val="28"/>
          <w:szCs w:val="28"/>
        </w:rPr>
        <w:t xml:space="preserve">13 </w:t>
      </w:r>
      <w:r w:rsidRPr="00692085">
        <w:rPr>
          <w:rFonts w:ascii="Verdana" w:hAnsi="Verdana" w:cs="Arial"/>
          <w:sz w:val="28"/>
          <w:szCs w:val="28"/>
        </w:rPr>
        <w:t>Partnership taxation</w:t>
      </w:r>
    </w:p>
    <w:p w14:paraId="22DF3EB9" w14:textId="77777777" w:rsidR="00847A7D" w:rsidRPr="00692085" w:rsidRDefault="00847A7D" w:rsidP="00CE29F3">
      <w:pPr>
        <w:tabs>
          <w:tab w:val="left" w:pos="567"/>
          <w:tab w:val="right" w:pos="8931"/>
        </w:tabs>
        <w:spacing w:after="0" w:line="20" w:lineRule="atLeast"/>
        <w:ind w:left="567" w:hanging="567"/>
        <w:contextualSpacing/>
        <w:rPr>
          <w:rFonts w:ascii="Verdana" w:hAnsi="Verdana" w:cs="Arial"/>
        </w:rPr>
      </w:pPr>
    </w:p>
    <w:p w14:paraId="69760078" w14:textId="77777777" w:rsidR="00751716" w:rsidRPr="00692085" w:rsidRDefault="00751716" w:rsidP="00CE29F3">
      <w:pPr>
        <w:tabs>
          <w:tab w:val="left" w:pos="567"/>
          <w:tab w:val="right" w:pos="8931"/>
        </w:tabs>
        <w:spacing w:after="0" w:line="20" w:lineRule="atLeast"/>
        <w:ind w:left="567" w:hanging="567"/>
        <w:contextualSpacing/>
        <w:rPr>
          <w:rFonts w:ascii="Verdana" w:hAnsi="Verdana" w:cs="Arial"/>
        </w:rPr>
      </w:pPr>
    </w:p>
    <w:p w14:paraId="6EFCDD73" w14:textId="22C51FA6" w:rsidR="00847A7D" w:rsidRPr="00692085" w:rsidRDefault="00F469DD" w:rsidP="00242478">
      <w:pPr>
        <w:shd w:val="clear" w:color="auto" w:fill="BFBFBF"/>
        <w:tabs>
          <w:tab w:val="left" w:pos="567"/>
          <w:tab w:val="left" w:pos="1134"/>
          <w:tab w:val="right" w:pos="8931"/>
        </w:tabs>
        <w:spacing w:after="0" w:line="20" w:lineRule="atLeast"/>
        <w:ind w:left="567" w:hanging="567"/>
        <w:contextualSpacing/>
        <w:rPr>
          <w:rFonts w:ascii="Verdana" w:hAnsi="Verdana" w:cs="Arial"/>
          <w:b/>
        </w:rPr>
      </w:pPr>
      <w:r w:rsidRPr="00692085">
        <w:rPr>
          <w:rFonts w:ascii="Verdana" w:hAnsi="Verdana" w:cs="Arial"/>
          <w:b/>
        </w:rPr>
        <w:t>13</w:t>
      </w:r>
      <w:r w:rsidR="00A0754D" w:rsidRPr="00692085">
        <w:rPr>
          <w:rFonts w:ascii="Verdana" w:hAnsi="Verdana" w:cs="Arial"/>
          <w:b/>
        </w:rPr>
        <w:t>.</w:t>
      </w:r>
      <w:r w:rsidR="009E31B4" w:rsidRPr="00692085">
        <w:rPr>
          <w:rFonts w:ascii="Verdana" w:hAnsi="Verdana" w:cs="Arial"/>
          <w:b/>
        </w:rPr>
        <w:t>2</w:t>
      </w:r>
      <w:r w:rsidR="00A0754D" w:rsidRPr="00692085">
        <w:rPr>
          <w:rFonts w:ascii="Verdana" w:hAnsi="Verdana" w:cs="Arial"/>
          <w:b/>
        </w:rPr>
        <w:tab/>
      </w:r>
      <w:r w:rsidR="00751716" w:rsidRPr="00692085">
        <w:rPr>
          <w:rFonts w:ascii="Verdana" w:hAnsi="Verdana" w:cs="Arial"/>
          <w:b/>
        </w:rPr>
        <w:tab/>
      </w:r>
      <w:r w:rsidR="00847A7D" w:rsidRPr="00692085">
        <w:rPr>
          <w:rFonts w:ascii="Verdana" w:hAnsi="Verdana" w:cs="Arial"/>
          <w:b/>
        </w:rPr>
        <w:t>Vera, Jack &amp; Terry</w:t>
      </w:r>
    </w:p>
    <w:p w14:paraId="75C86728" w14:textId="77777777" w:rsidR="00847A7D" w:rsidRPr="00692085" w:rsidRDefault="00847A7D" w:rsidP="00CE29F3">
      <w:pPr>
        <w:tabs>
          <w:tab w:val="left" w:pos="567"/>
          <w:tab w:val="right" w:pos="8931"/>
        </w:tabs>
        <w:spacing w:after="0" w:line="20" w:lineRule="atLeast"/>
        <w:ind w:left="567" w:hanging="567"/>
        <w:contextualSpacing/>
        <w:rPr>
          <w:rFonts w:ascii="Verdana" w:hAnsi="Verdana" w:cs="Arial"/>
        </w:rPr>
      </w:pPr>
    </w:p>
    <w:p w14:paraId="242A5667" w14:textId="77777777" w:rsidR="00751716" w:rsidRPr="00692085" w:rsidRDefault="00751716" w:rsidP="00CE29F3">
      <w:pPr>
        <w:tabs>
          <w:tab w:val="left" w:pos="567"/>
          <w:tab w:val="right" w:pos="8931"/>
        </w:tabs>
        <w:spacing w:after="0" w:line="20" w:lineRule="atLeast"/>
        <w:ind w:left="567" w:hanging="567"/>
        <w:contextualSpacing/>
        <w:rPr>
          <w:rFonts w:ascii="Verdana" w:hAnsi="Verdana" w:cs="Arial"/>
        </w:rPr>
      </w:pPr>
    </w:p>
    <w:p w14:paraId="508B2BC6" w14:textId="77777777" w:rsidR="00847A7D" w:rsidRPr="00692085" w:rsidRDefault="00847A7D" w:rsidP="000427E4">
      <w:pPr>
        <w:tabs>
          <w:tab w:val="left" w:pos="567"/>
          <w:tab w:val="right" w:pos="8931"/>
        </w:tabs>
        <w:spacing w:after="0" w:line="20" w:lineRule="atLeast"/>
        <w:ind w:left="567" w:hanging="567"/>
        <w:contextualSpacing/>
        <w:jc w:val="both"/>
        <w:rPr>
          <w:rFonts w:ascii="Arial" w:hAnsi="Arial" w:cs="Arial"/>
        </w:rPr>
      </w:pPr>
    </w:p>
    <w:tbl>
      <w:tblPr>
        <w:tblW w:w="9072" w:type="dxa"/>
        <w:tblLayout w:type="fixed"/>
        <w:tblCellMar>
          <w:left w:w="0" w:type="dxa"/>
          <w:right w:w="0" w:type="dxa"/>
        </w:tblCellMar>
        <w:tblLook w:val="0000" w:firstRow="0" w:lastRow="0" w:firstColumn="0" w:lastColumn="0" w:noHBand="0" w:noVBand="0"/>
      </w:tblPr>
      <w:tblGrid>
        <w:gridCol w:w="4111"/>
        <w:gridCol w:w="1134"/>
        <w:gridCol w:w="1134"/>
        <w:gridCol w:w="1134"/>
        <w:gridCol w:w="1559"/>
      </w:tblGrid>
      <w:tr w:rsidR="003F5D5E" w:rsidRPr="00E9436F" w14:paraId="10DCA600" w14:textId="77777777" w:rsidTr="00A76C47">
        <w:tc>
          <w:tcPr>
            <w:tcW w:w="4111" w:type="dxa"/>
          </w:tcPr>
          <w:p w14:paraId="061B1ABB" w14:textId="77777777" w:rsidR="003F5D5E" w:rsidRPr="00A76C47" w:rsidRDefault="003F5D5E" w:rsidP="000427E4">
            <w:pPr>
              <w:spacing w:after="0" w:line="20" w:lineRule="atLeast"/>
              <w:ind w:right="23"/>
              <w:contextualSpacing/>
              <w:jc w:val="both"/>
              <w:rPr>
                <w:rFonts w:ascii="Verdana" w:hAnsi="Verdana" w:cs="Arial"/>
              </w:rPr>
            </w:pPr>
          </w:p>
        </w:tc>
        <w:tc>
          <w:tcPr>
            <w:tcW w:w="1134" w:type="dxa"/>
          </w:tcPr>
          <w:p w14:paraId="58DD3C91" w14:textId="77777777" w:rsidR="003F5D5E" w:rsidRPr="00A76C47" w:rsidRDefault="003F5D5E" w:rsidP="000427E4">
            <w:pPr>
              <w:tabs>
                <w:tab w:val="decimal" w:pos="1371"/>
              </w:tabs>
              <w:spacing w:after="0" w:line="20" w:lineRule="atLeast"/>
              <w:ind w:right="23"/>
              <w:contextualSpacing/>
              <w:jc w:val="both"/>
              <w:rPr>
                <w:rFonts w:ascii="Verdana" w:hAnsi="Verdana" w:cs="Arial"/>
                <w:u w:val="single"/>
              </w:rPr>
            </w:pPr>
            <w:r w:rsidRPr="00A76C47">
              <w:rPr>
                <w:rFonts w:ascii="Verdana" w:hAnsi="Verdana" w:cs="Arial"/>
                <w:u w:val="single"/>
              </w:rPr>
              <w:t>Vera</w:t>
            </w:r>
          </w:p>
        </w:tc>
        <w:tc>
          <w:tcPr>
            <w:tcW w:w="1134" w:type="dxa"/>
          </w:tcPr>
          <w:p w14:paraId="3A696F34" w14:textId="77777777" w:rsidR="003F5D5E" w:rsidRPr="00A76C47" w:rsidRDefault="003F5D5E" w:rsidP="000427E4">
            <w:pPr>
              <w:tabs>
                <w:tab w:val="decimal" w:pos="1371"/>
              </w:tabs>
              <w:spacing w:after="0" w:line="20" w:lineRule="atLeast"/>
              <w:ind w:right="23"/>
              <w:contextualSpacing/>
              <w:jc w:val="both"/>
              <w:rPr>
                <w:rFonts w:ascii="Verdana" w:hAnsi="Verdana" w:cs="Arial"/>
                <w:u w:val="single"/>
              </w:rPr>
            </w:pPr>
            <w:r w:rsidRPr="00A76C47">
              <w:rPr>
                <w:rFonts w:ascii="Verdana" w:hAnsi="Verdana" w:cs="Arial"/>
                <w:u w:val="single"/>
              </w:rPr>
              <w:t>Jack</w:t>
            </w:r>
          </w:p>
        </w:tc>
        <w:tc>
          <w:tcPr>
            <w:tcW w:w="1134" w:type="dxa"/>
          </w:tcPr>
          <w:p w14:paraId="79DBE046" w14:textId="77777777" w:rsidR="003F5D5E" w:rsidRPr="00A76C47" w:rsidRDefault="003F5D5E" w:rsidP="000427E4">
            <w:pPr>
              <w:tabs>
                <w:tab w:val="decimal" w:pos="1371"/>
              </w:tabs>
              <w:spacing w:after="0" w:line="20" w:lineRule="atLeast"/>
              <w:ind w:right="23"/>
              <w:contextualSpacing/>
              <w:jc w:val="both"/>
              <w:rPr>
                <w:rFonts w:ascii="Verdana" w:hAnsi="Verdana" w:cs="Arial"/>
                <w:u w:val="single"/>
              </w:rPr>
            </w:pPr>
            <w:r w:rsidRPr="00A76C47">
              <w:rPr>
                <w:rFonts w:ascii="Verdana" w:hAnsi="Verdana" w:cs="Arial"/>
                <w:u w:val="single"/>
              </w:rPr>
              <w:t>Terry</w:t>
            </w:r>
          </w:p>
        </w:tc>
        <w:tc>
          <w:tcPr>
            <w:tcW w:w="1559" w:type="dxa"/>
          </w:tcPr>
          <w:p w14:paraId="0337DB17" w14:textId="77777777" w:rsidR="003F5D5E" w:rsidRPr="00A76C47" w:rsidRDefault="003F5D5E" w:rsidP="000427E4">
            <w:pPr>
              <w:tabs>
                <w:tab w:val="decimal" w:pos="1371"/>
              </w:tabs>
              <w:spacing w:after="0" w:line="20" w:lineRule="atLeast"/>
              <w:ind w:right="23"/>
              <w:contextualSpacing/>
              <w:jc w:val="both"/>
              <w:rPr>
                <w:rFonts w:ascii="Verdana" w:hAnsi="Verdana" w:cs="Arial"/>
                <w:u w:val="single"/>
              </w:rPr>
            </w:pPr>
            <w:r w:rsidRPr="00A76C47">
              <w:rPr>
                <w:rFonts w:ascii="Verdana" w:hAnsi="Verdana" w:cs="Arial"/>
                <w:u w:val="single"/>
              </w:rPr>
              <w:t>TOTAL</w:t>
            </w:r>
          </w:p>
        </w:tc>
      </w:tr>
      <w:tr w:rsidR="003F5D5E" w:rsidRPr="00E9436F" w14:paraId="1A650927" w14:textId="77777777" w:rsidTr="00A76C47">
        <w:tc>
          <w:tcPr>
            <w:tcW w:w="4111" w:type="dxa"/>
          </w:tcPr>
          <w:p w14:paraId="7BD8FAA8" w14:textId="77777777" w:rsidR="003F5D5E" w:rsidRPr="00A76C47" w:rsidRDefault="003F5D5E" w:rsidP="000427E4">
            <w:pPr>
              <w:spacing w:after="0" w:line="20" w:lineRule="atLeast"/>
              <w:ind w:right="23"/>
              <w:contextualSpacing/>
              <w:jc w:val="both"/>
              <w:rPr>
                <w:rFonts w:ascii="Verdana" w:hAnsi="Verdana" w:cs="Arial"/>
              </w:rPr>
            </w:pPr>
          </w:p>
        </w:tc>
        <w:tc>
          <w:tcPr>
            <w:tcW w:w="1134" w:type="dxa"/>
          </w:tcPr>
          <w:p w14:paraId="4E14F9C3" w14:textId="77777777" w:rsidR="003F5D5E" w:rsidRPr="00A76C47" w:rsidRDefault="003F5D5E"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w:t>
            </w:r>
          </w:p>
        </w:tc>
        <w:tc>
          <w:tcPr>
            <w:tcW w:w="1134" w:type="dxa"/>
          </w:tcPr>
          <w:p w14:paraId="15BE9C10" w14:textId="77777777" w:rsidR="003F5D5E" w:rsidRPr="00A76C47" w:rsidRDefault="003F5D5E"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w:t>
            </w:r>
          </w:p>
        </w:tc>
        <w:tc>
          <w:tcPr>
            <w:tcW w:w="1134" w:type="dxa"/>
          </w:tcPr>
          <w:p w14:paraId="4C75CCB5" w14:textId="77777777" w:rsidR="003F5D5E" w:rsidRPr="00A76C47" w:rsidRDefault="003F5D5E"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w:t>
            </w:r>
          </w:p>
        </w:tc>
        <w:tc>
          <w:tcPr>
            <w:tcW w:w="1559" w:type="dxa"/>
          </w:tcPr>
          <w:p w14:paraId="5E3B0CC0" w14:textId="77777777" w:rsidR="003F5D5E" w:rsidRPr="00A76C47" w:rsidRDefault="003F5D5E"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w:t>
            </w:r>
          </w:p>
        </w:tc>
      </w:tr>
      <w:tr w:rsidR="003F5D5E" w:rsidRPr="00E9436F" w14:paraId="26E26FE2" w14:textId="77777777" w:rsidTr="00A76C47">
        <w:tc>
          <w:tcPr>
            <w:tcW w:w="4111" w:type="dxa"/>
            <w:tcBorders>
              <w:top w:val="single" w:sz="4" w:space="0" w:color="auto"/>
              <w:bottom w:val="single" w:sz="4" w:space="0" w:color="auto"/>
            </w:tcBorders>
          </w:tcPr>
          <w:p w14:paraId="3A71AD06" w14:textId="6E6E9965" w:rsidR="003F5D5E" w:rsidRPr="00A76C47" w:rsidRDefault="0007525E" w:rsidP="000427E4">
            <w:pPr>
              <w:spacing w:after="0" w:line="20" w:lineRule="atLeast"/>
              <w:ind w:right="23"/>
              <w:contextualSpacing/>
              <w:jc w:val="both"/>
              <w:rPr>
                <w:rFonts w:ascii="Verdana" w:hAnsi="Verdana" w:cs="Arial"/>
              </w:rPr>
            </w:pPr>
            <w:r w:rsidRPr="00A76C47">
              <w:rPr>
                <w:rFonts w:ascii="Verdana" w:hAnsi="Verdana" w:cs="Arial"/>
              </w:rPr>
              <w:t>2023</w:t>
            </w:r>
            <w:r w:rsidR="00222CE5" w:rsidRPr="00A76C47">
              <w:rPr>
                <w:rFonts w:ascii="Verdana" w:hAnsi="Verdana" w:cs="Arial"/>
              </w:rPr>
              <w:t>/</w:t>
            </w:r>
            <w:r w:rsidRPr="00A76C47">
              <w:rPr>
                <w:rFonts w:ascii="Verdana" w:hAnsi="Verdana" w:cs="Arial"/>
              </w:rPr>
              <w:t>2024</w:t>
            </w:r>
          </w:p>
        </w:tc>
        <w:tc>
          <w:tcPr>
            <w:tcW w:w="1134" w:type="dxa"/>
            <w:tcBorders>
              <w:top w:val="single" w:sz="4" w:space="0" w:color="auto"/>
              <w:bottom w:val="single" w:sz="4" w:space="0" w:color="auto"/>
            </w:tcBorders>
            <w:tcMar>
              <w:left w:w="108" w:type="dxa"/>
              <w:right w:w="108" w:type="dxa"/>
            </w:tcMar>
          </w:tcPr>
          <w:p w14:paraId="36079F8A" w14:textId="5D8B17A1" w:rsidR="003F5D5E" w:rsidRPr="00A76C47" w:rsidRDefault="002620C4"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15,000</w:t>
            </w:r>
          </w:p>
        </w:tc>
        <w:tc>
          <w:tcPr>
            <w:tcW w:w="1134" w:type="dxa"/>
            <w:tcBorders>
              <w:top w:val="single" w:sz="4" w:space="0" w:color="auto"/>
              <w:bottom w:val="single" w:sz="4" w:space="0" w:color="auto"/>
            </w:tcBorders>
          </w:tcPr>
          <w:p w14:paraId="5D803B3C" w14:textId="3C166E6E" w:rsidR="003F5D5E" w:rsidRPr="00A76C47" w:rsidRDefault="002620C4"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15,000</w:t>
            </w:r>
          </w:p>
        </w:tc>
        <w:tc>
          <w:tcPr>
            <w:tcW w:w="1134" w:type="dxa"/>
            <w:tcBorders>
              <w:top w:val="single" w:sz="4" w:space="0" w:color="auto"/>
              <w:bottom w:val="single" w:sz="4" w:space="0" w:color="auto"/>
            </w:tcBorders>
          </w:tcPr>
          <w:p w14:paraId="1B6D5F4A" w14:textId="77777777" w:rsidR="003F5D5E" w:rsidRPr="00A76C47" w:rsidRDefault="003F5D5E" w:rsidP="000427E4">
            <w:pPr>
              <w:tabs>
                <w:tab w:val="decimal" w:pos="1371"/>
              </w:tabs>
              <w:spacing w:after="0" w:line="20" w:lineRule="atLeast"/>
              <w:ind w:right="23"/>
              <w:contextualSpacing/>
              <w:jc w:val="both"/>
              <w:rPr>
                <w:rFonts w:ascii="Verdana" w:hAnsi="Verdana" w:cs="Arial"/>
                <w:u w:val="single"/>
              </w:rPr>
            </w:pPr>
          </w:p>
        </w:tc>
        <w:tc>
          <w:tcPr>
            <w:tcW w:w="1559" w:type="dxa"/>
            <w:tcBorders>
              <w:top w:val="single" w:sz="4" w:space="0" w:color="auto"/>
              <w:bottom w:val="single" w:sz="4" w:space="0" w:color="auto"/>
            </w:tcBorders>
          </w:tcPr>
          <w:p w14:paraId="4DED6257" w14:textId="43973DDD" w:rsidR="003F5D5E" w:rsidRPr="00A76C47" w:rsidRDefault="002620C4"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30,000</w:t>
            </w:r>
          </w:p>
        </w:tc>
      </w:tr>
      <w:tr w:rsidR="003F5D5E" w:rsidRPr="00E9436F" w14:paraId="6AB5562E" w14:textId="77777777" w:rsidTr="00A76C47">
        <w:tc>
          <w:tcPr>
            <w:tcW w:w="4111" w:type="dxa"/>
            <w:tcBorders>
              <w:top w:val="single" w:sz="4" w:space="0" w:color="auto"/>
              <w:bottom w:val="single" w:sz="4" w:space="0" w:color="auto"/>
            </w:tcBorders>
          </w:tcPr>
          <w:p w14:paraId="57EB077E" w14:textId="58935DB1" w:rsidR="003F5D5E" w:rsidRPr="00A76C47" w:rsidRDefault="0007525E" w:rsidP="000427E4">
            <w:pPr>
              <w:spacing w:after="0" w:line="20" w:lineRule="atLeast"/>
              <w:ind w:right="23"/>
              <w:contextualSpacing/>
              <w:jc w:val="both"/>
              <w:rPr>
                <w:rFonts w:ascii="Verdana" w:hAnsi="Verdana" w:cs="Arial"/>
              </w:rPr>
            </w:pPr>
            <w:r w:rsidRPr="00A76C47">
              <w:rPr>
                <w:rFonts w:ascii="Verdana" w:hAnsi="Verdana" w:cs="Arial"/>
              </w:rPr>
              <w:t>2024</w:t>
            </w:r>
            <w:r w:rsidR="00222CE5" w:rsidRPr="00A76C47">
              <w:rPr>
                <w:rFonts w:ascii="Verdana" w:hAnsi="Verdana" w:cs="Arial"/>
              </w:rPr>
              <w:t>/</w:t>
            </w:r>
            <w:r w:rsidRPr="00A76C47">
              <w:rPr>
                <w:rFonts w:ascii="Verdana" w:hAnsi="Verdana" w:cs="Arial"/>
              </w:rPr>
              <w:t>2025</w:t>
            </w:r>
          </w:p>
        </w:tc>
        <w:tc>
          <w:tcPr>
            <w:tcW w:w="1134" w:type="dxa"/>
            <w:tcBorders>
              <w:top w:val="single" w:sz="4" w:space="0" w:color="auto"/>
              <w:bottom w:val="single" w:sz="4" w:space="0" w:color="auto"/>
            </w:tcBorders>
            <w:tcMar>
              <w:left w:w="108" w:type="dxa"/>
              <w:right w:w="108" w:type="dxa"/>
            </w:tcMar>
          </w:tcPr>
          <w:p w14:paraId="6E8B572B" w14:textId="77777777" w:rsidR="003F5D5E" w:rsidRPr="00A76C47" w:rsidRDefault="003F5D5E"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22,500</w:t>
            </w:r>
          </w:p>
        </w:tc>
        <w:tc>
          <w:tcPr>
            <w:tcW w:w="1134" w:type="dxa"/>
            <w:tcBorders>
              <w:top w:val="single" w:sz="4" w:space="0" w:color="auto"/>
              <w:bottom w:val="single" w:sz="4" w:space="0" w:color="auto"/>
            </w:tcBorders>
          </w:tcPr>
          <w:p w14:paraId="729C0A20" w14:textId="77777777" w:rsidR="003F5D5E" w:rsidRPr="00A76C47" w:rsidRDefault="003F5D5E"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22,500</w:t>
            </w:r>
          </w:p>
        </w:tc>
        <w:tc>
          <w:tcPr>
            <w:tcW w:w="1134" w:type="dxa"/>
            <w:tcBorders>
              <w:top w:val="single" w:sz="4" w:space="0" w:color="auto"/>
              <w:bottom w:val="single" w:sz="4" w:space="0" w:color="auto"/>
            </w:tcBorders>
          </w:tcPr>
          <w:p w14:paraId="673D510E" w14:textId="0BDE98E5" w:rsidR="003F5D5E" w:rsidRPr="00A76C47" w:rsidRDefault="003F5D5E" w:rsidP="000427E4">
            <w:pPr>
              <w:tabs>
                <w:tab w:val="decimal" w:pos="1371"/>
              </w:tabs>
              <w:spacing w:after="0" w:line="20" w:lineRule="atLeast"/>
              <w:ind w:right="23"/>
              <w:contextualSpacing/>
              <w:jc w:val="both"/>
              <w:rPr>
                <w:rFonts w:ascii="Verdana" w:hAnsi="Verdana" w:cs="Arial"/>
              </w:rPr>
            </w:pPr>
          </w:p>
        </w:tc>
        <w:tc>
          <w:tcPr>
            <w:tcW w:w="1559" w:type="dxa"/>
            <w:tcBorders>
              <w:top w:val="single" w:sz="4" w:space="0" w:color="auto"/>
              <w:bottom w:val="single" w:sz="4" w:space="0" w:color="auto"/>
            </w:tcBorders>
          </w:tcPr>
          <w:p w14:paraId="365B616D" w14:textId="759C316D" w:rsidR="003F5D5E" w:rsidRPr="00A76C47" w:rsidRDefault="002620C4"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45,000</w:t>
            </w:r>
          </w:p>
        </w:tc>
      </w:tr>
      <w:tr w:rsidR="003F5D5E" w:rsidRPr="00E9436F" w14:paraId="4AC8710D" w14:textId="77777777" w:rsidTr="00A76C47">
        <w:tc>
          <w:tcPr>
            <w:tcW w:w="4111" w:type="dxa"/>
            <w:tcBorders>
              <w:top w:val="single" w:sz="4" w:space="0" w:color="auto"/>
            </w:tcBorders>
          </w:tcPr>
          <w:p w14:paraId="49B81CC5" w14:textId="248F09CF" w:rsidR="003F5D5E" w:rsidRPr="00A76C47" w:rsidRDefault="0007525E" w:rsidP="000427E4">
            <w:pPr>
              <w:spacing w:after="0" w:line="20" w:lineRule="atLeast"/>
              <w:ind w:right="23"/>
              <w:contextualSpacing/>
              <w:jc w:val="both"/>
              <w:rPr>
                <w:rFonts w:ascii="Verdana" w:hAnsi="Verdana" w:cs="Arial"/>
              </w:rPr>
            </w:pPr>
            <w:r w:rsidRPr="00A76C47">
              <w:rPr>
                <w:rFonts w:ascii="Verdana" w:hAnsi="Verdana" w:cs="Arial"/>
              </w:rPr>
              <w:t>2025</w:t>
            </w:r>
            <w:r w:rsidR="00222CE5" w:rsidRPr="00A76C47">
              <w:rPr>
                <w:rFonts w:ascii="Verdana" w:hAnsi="Verdana" w:cs="Arial"/>
              </w:rPr>
              <w:t>/</w:t>
            </w:r>
            <w:r w:rsidRPr="00A76C47">
              <w:rPr>
                <w:rFonts w:ascii="Verdana" w:hAnsi="Verdana" w:cs="Arial"/>
              </w:rPr>
              <w:t>2026</w:t>
            </w:r>
            <w:r w:rsidR="002620C4" w:rsidRPr="00A76C47">
              <w:rPr>
                <w:rFonts w:ascii="Verdana" w:hAnsi="Verdana" w:cs="Arial"/>
              </w:rPr>
              <w:t>:</w:t>
            </w:r>
          </w:p>
        </w:tc>
        <w:tc>
          <w:tcPr>
            <w:tcW w:w="1134" w:type="dxa"/>
            <w:tcBorders>
              <w:top w:val="single" w:sz="4" w:space="0" w:color="auto"/>
            </w:tcBorders>
            <w:tcMar>
              <w:left w:w="108" w:type="dxa"/>
              <w:right w:w="108" w:type="dxa"/>
            </w:tcMar>
          </w:tcPr>
          <w:p w14:paraId="37348749" w14:textId="47DA0486" w:rsidR="003F5D5E" w:rsidRPr="00A76C47" w:rsidRDefault="003F5D5E" w:rsidP="000427E4">
            <w:pPr>
              <w:tabs>
                <w:tab w:val="decimal" w:pos="1371"/>
              </w:tabs>
              <w:spacing w:after="0" w:line="20" w:lineRule="atLeast"/>
              <w:ind w:right="23"/>
              <w:contextualSpacing/>
              <w:jc w:val="both"/>
              <w:rPr>
                <w:rFonts w:ascii="Verdana" w:hAnsi="Verdana" w:cs="Arial"/>
              </w:rPr>
            </w:pPr>
          </w:p>
        </w:tc>
        <w:tc>
          <w:tcPr>
            <w:tcW w:w="1134" w:type="dxa"/>
            <w:tcBorders>
              <w:top w:val="single" w:sz="4" w:space="0" w:color="auto"/>
            </w:tcBorders>
          </w:tcPr>
          <w:p w14:paraId="7536CD90" w14:textId="11EC71F5" w:rsidR="003F5D5E" w:rsidRPr="00A76C47" w:rsidRDefault="003F5D5E" w:rsidP="000427E4">
            <w:pPr>
              <w:tabs>
                <w:tab w:val="decimal" w:pos="1371"/>
              </w:tabs>
              <w:spacing w:after="0" w:line="20" w:lineRule="atLeast"/>
              <w:ind w:right="23"/>
              <w:contextualSpacing/>
              <w:jc w:val="both"/>
              <w:rPr>
                <w:rFonts w:ascii="Verdana" w:hAnsi="Verdana" w:cs="Arial"/>
              </w:rPr>
            </w:pPr>
          </w:p>
        </w:tc>
        <w:tc>
          <w:tcPr>
            <w:tcW w:w="1134" w:type="dxa"/>
            <w:tcBorders>
              <w:top w:val="single" w:sz="4" w:space="0" w:color="auto"/>
            </w:tcBorders>
          </w:tcPr>
          <w:p w14:paraId="5279098B" w14:textId="36DC7F59" w:rsidR="003F5D5E" w:rsidRPr="00A76C47" w:rsidRDefault="003F5D5E" w:rsidP="000427E4">
            <w:pPr>
              <w:tabs>
                <w:tab w:val="decimal" w:pos="1371"/>
              </w:tabs>
              <w:spacing w:after="0" w:line="20" w:lineRule="atLeast"/>
              <w:ind w:right="23"/>
              <w:contextualSpacing/>
              <w:jc w:val="both"/>
              <w:rPr>
                <w:rFonts w:ascii="Verdana" w:hAnsi="Verdana" w:cs="Arial"/>
              </w:rPr>
            </w:pPr>
          </w:p>
        </w:tc>
        <w:tc>
          <w:tcPr>
            <w:tcW w:w="1559" w:type="dxa"/>
            <w:tcBorders>
              <w:top w:val="single" w:sz="4" w:space="0" w:color="auto"/>
            </w:tcBorders>
          </w:tcPr>
          <w:p w14:paraId="086FF9A2" w14:textId="440E4DC7" w:rsidR="003F5D5E" w:rsidRPr="00A76C47" w:rsidRDefault="003F5D5E" w:rsidP="000427E4">
            <w:pPr>
              <w:tabs>
                <w:tab w:val="decimal" w:pos="1371"/>
              </w:tabs>
              <w:spacing w:after="0" w:line="20" w:lineRule="atLeast"/>
              <w:ind w:right="23"/>
              <w:contextualSpacing/>
              <w:jc w:val="both"/>
              <w:rPr>
                <w:rFonts w:ascii="Verdana" w:hAnsi="Verdana" w:cs="Arial"/>
              </w:rPr>
            </w:pPr>
          </w:p>
        </w:tc>
      </w:tr>
      <w:tr w:rsidR="002620C4" w:rsidRPr="00E9436F" w14:paraId="6FA1068D" w14:textId="77777777" w:rsidTr="00A76C47">
        <w:tc>
          <w:tcPr>
            <w:tcW w:w="4111" w:type="dxa"/>
          </w:tcPr>
          <w:p w14:paraId="5A1F4B1C" w14:textId="189BC968" w:rsidR="002620C4" w:rsidRPr="00A76C47" w:rsidRDefault="002620C4" w:rsidP="000427E4">
            <w:pPr>
              <w:spacing w:after="0" w:line="20" w:lineRule="atLeast"/>
              <w:ind w:right="23"/>
              <w:contextualSpacing/>
              <w:jc w:val="both"/>
              <w:rPr>
                <w:rFonts w:ascii="Verdana" w:hAnsi="Verdana" w:cs="Arial"/>
              </w:rPr>
            </w:pPr>
            <w:r w:rsidRPr="00A76C47">
              <w:rPr>
                <w:rFonts w:ascii="Verdana" w:hAnsi="Verdana" w:cs="Arial"/>
              </w:rPr>
              <w:t>1</w:t>
            </w:r>
            <w:r w:rsidRPr="00A76C47">
              <w:rPr>
                <w:rFonts w:ascii="Verdana" w:hAnsi="Verdana" w:cs="Arial"/>
                <w:vertAlign w:val="superscript"/>
              </w:rPr>
              <w:t>st</w:t>
            </w:r>
            <w:r w:rsidRPr="00A76C47">
              <w:rPr>
                <w:rFonts w:ascii="Verdana" w:hAnsi="Verdana" w:cs="Arial"/>
              </w:rPr>
              <w:t xml:space="preserve"> April </w:t>
            </w:r>
            <w:r w:rsidR="0007525E" w:rsidRPr="00A76C47">
              <w:rPr>
                <w:rFonts w:ascii="Verdana" w:hAnsi="Verdana" w:cs="Arial"/>
              </w:rPr>
              <w:t>2025</w:t>
            </w:r>
            <w:r w:rsidRPr="00A76C47">
              <w:rPr>
                <w:rFonts w:ascii="Verdana" w:hAnsi="Verdana" w:cs="Arial"/>
              </w:rPr>
              <w:t xml:space="preserve">– </w:t>
            </w:r>
            <w:r w:rsidR="006308A8" w:rsidRPr="00A76C47">
              <w:rPr>
                <w:rFonts w:ascii="Verdana" w:hAnsi="Verdana" w:cs="Arial"/>
              </w:rPr>
              <w:t>30</w:t>
            </w:r>
            <w:r w:rsidR="006308A8" w:rsidRPr="00A76C47">
              <w:rPr>
                <w:rFonts w:ascii="Verdana" w:hAnsi="Verdana" w:cs="Arial"/>
                <w:vertAlign w:val="superscript"/>
              </w:rPr>
              <w:t>th</w:t>
            </w:r>
            <w:r w:rsidR="006308A8" w:rsidRPr="00A76C47">
              <w:rPr>
                <w:rFonts w:ascii="Verdana" w:hAnsi="Verdana" w:cs="Arial"/>
              </w:rPr>
              <w:t xml:space="preserve"> September </w:t>
            </w:r>
            <w:r w:rsidR="0007525E" w:rsidRPr="00A76C47">
              <w:rPr>
                <w:rFonts w:ascii="Verdana" w:hAnsi="Verdana" w:cs="Arial"/>
              </w:rPr>
              <w:t>2025</w:t>
            </w:r>
          </w:p>
          <w:p w14:paraId="033424C2" w14:textId="0CB61C17" w:rsidR="002620C4" w:rsidRPr="00A76C47" w:rsidDel="009C6F05" w:rsidRDefault="002620C4" w:rsidP="000427E4">
            <w:pPr>
              <w:spacing w:after="0" w:line="20" w:lineRule="atLeast"/>
              <w:ind w:right="23"/>
              <w:contextualSpacing/>
              <w:jc w:val="both"/>
              <w:rPr>
                <w:rFonts w:ascii="Verdana" w:hAnsi="Verdana" w:cs="Arial"/>
              </w:rPr>
            </w:pPr>
            <w:r w:rsidRPr="00A76C47">
              <w:rPr>
                <w:rFonts w:ascii="Verdana" w:hAnsi="Verdana" w:cs="Arial"/>
              </w:rPr>
              <w:t>(</w:t>
            </w:r>
            <w:r w:rsidRPr="00A76C47">
              <w:rPr>
                <w:rFonts w:ascii="Verdana" w:hAnsi="Verdana" w:cs="Arial"/>
                <w:vertAlign w:val="superscript"/>
              </w:rPr>
              <w:t>6</w:t>
            </w:r>
            <w:r w:rsidRPr="00A76C47">
              <w:rPr>
                <w:rFonts w:ascii="Verdana" w:hAnsi="Verdana" w:cs="Arial"/>
              </w:rPr>
              <w:t>/</w:t>
            </w:r>
            <w:r w:rsidRPr="00A76C47">
              <w:rPr>
                <w:rFonts w:ascii="Verdana" w:hAnsi="Verdana" w:cs="Arial"/>
                <w:vertAlign w:val="subscript"/>
              </w:rPr>
              <w:t>12</w:t>
            </w:r>
            <w:r w:rsidRPr="00A76C47">
              <w:rPr>
                <w:rFonts w:ascii="Verdana" w:hAnsi="Verdana" w:cs="Arial"/>
              </w:rPr>
              <w:t xml:space="preserve"> × £50,000)</w:t>
            </w:r>
          </w:p>
        </w:tc>
        <w:tc>
          <w:tcPr>
            <w:tcW w:w="1134" w:type="dxa"/>
            <w:tcMar>
              <w:left w:w="108" w:type="dxa"/>
              <w:right w:w="108" w:type="dxa"/>
            </w:tcMar>
          </w:tcPr>
          <w:p w14:paraId="0272E379" w14:textId="4D7BBDAE" w:rsidR="002620C4" w:rsidRPr="00A76C47" w:rsidDel="002620C4" w:rsidRDefault="006308A8"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12,500</w:t>
            </w:r>
          </w:p>
        </w:tc>
        <w:tc>
          <w:tcPr>
            <w:tcW w:w="1134" w:type="dxa"/>
          </w:tcPr>
          <w:p w14:paraId="0C8D46E5" w14:textId="28B7A464" w:rsidR="002620C4" w:rsidRPr="00A76C47" w:rsidDel="002620C4" w:rsidRDefault="006308A8"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12,500</w:t>
            </w:r>
          </w:p>
        </w:tc>
        <w:tc>
          <w:tcPr>
            <w:tcW w:w="1134" w:type="dxa"/>
          </w:tcPr>
          <w:p w14:paraId="22E57091" w14:textId="77777777" w:rsidR="002620C4" w:rsidRPr="00A76C47" w:rsidDel="002620C4" w:rsidRDefault="002620C4" w:rsidP="000427E4">
            <w:pPr>
              <w:tabs>
                <w:tab w:val="decimal" w:pos="1371"/>
              </w:tabs>
              <w:spacing w:after="0" w:line="20" w:lineRule="atLeast"/>
              <w:ind w:right="23"/>
              <w:contextualSpacing/>
              <w:jc w:val="both"/>
              <w:rPr>
                <w:rFonts w:ascii="Verdana" w:hAnsi="Verdana" w:cs="Arial"/>
              </w:rPr>
            </w:pPr>
          </w:p>
        </w:tc>
        <w:tc>
          <w:tcPr>
            <w:tcW w:w="1559" w:type="dxa"/>
          </w:tcPr>
          <w:p w14:paraId="571C316D" w14:textId="10C22FBD" w:rsidR="002620C4" w:rsidRPr="00A76C47" w:rsidDel="002620C4" w:rsidRDefault="006308A8"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25,000</w:t>
            </w:r>
          </w:p>
        </w:tc>
      </w:tr>
      <w:tr w:rsidR="002620C4" w:rsidRPr="00E9436F" w14:paraId="6255B217" w14:textId="77777777" w:rsidTr="00A76C47">
        <w:tc>
          <w:tcPr>
            <w:tcW w:w="4111" w:type="dxa"/>
            <w:tcBorders>
              <w:bottom w:val="single" w:sz="4" w:space="0" w:color="auto"/>
            </w:tcBorders>
          </w:tcPr>
          <w:p w14:paraId="5BE41A1E" w14:textId="1F41DB03" w:rsidR="002620C4" w:rsidRPr="00A76C47" w:rsidRDefault="006308A8" w:rsidP="000427E4">
            <w:pPr>
              <w:spacing w:after="0" w:line="20" w:lineRule="atLeast"/>
              <w:ind w:right="23"/>
              <w:contextualSpacing/>
              <w:jc w:val="both"/>
              <w:rPr>
                <w:rFonts w:ascii="Verdana" w:hAnsi="Verdana" w:cs="Arial"/>
              </w:rPr>
            </w:pPr>
            <w:r w:rsidRPr="00A76C47">
              <w:rPr>
                <w:rFonts w:ascii="Verdana" w:hAnsi="Verdana" w:cs="Arial"/>
              </w:rPr>
              <w:t>1</w:t>
            </w:r>
            <w:r w:rsidRPr="00A76C47">
              <w:rPr>
                <w:rFonts w:ascii="Verdana" w:hAnsi="Verdana" w:cs="Arial"/>
                <w:vertAlign w:val="superscript"/>
              </w:rPr>
              <w:t>st</w:t>
            </w:r>
            <w:r w:rsidRPr="00A76C47">
              <w:rPr>
                <w:rFonts w:ascii="Verdana" w:hAnsi="Verdana" w:cs="Arial"/>
              </w:rPr>
              <w:t xml:space="preserve"> October </w:t>
            </w:r>
            <w:r w:rsidR="0007525E" w:rsidRPr="00A76C47">
              <w:rPr>
                <w:rFonts w:ascii="Verdana" w:hAnsi="Verdana" w:cs="Arial"/>
              </w:rPr>
              <w:t xml:space="preserve">2025 </w:t>
            </w:r>
            <w:r w:rsidRPr="00A76C47">
              <w:rPr>
                <w:rFonts w:ascii="Verdana" w:hAnsi="Verdana" w:cs="Arial"/>
              </w:rPr>
              <w:t>– 31</w:t>
            </w:r>
            <w:r w:rsidRPr="00A76C47">
              <w:rPr>
                <w:rFonts w:ascii="Verdana" w:hAnsi="Verdana" w:cs="Arial"/>
                <w:vertAlign w:val="superscript"/>
              </w:rPr>
              <w:t>st</w:t>
            </w:r>
            <w:r w:rsidRPr="00A76C47">
              <w:rPr>
                <w:rFonts w:ascii="Verdana" w:hAnsi="Verdana" w:cs="Arial"/>
              </w:rPr>
              <w:t xml:space="preserve"> March </w:t>
            </w:r>
            <w:r w:rsidR="0007525E" w:rsidRPr="00A76C47">
              <w:rPr>
                <w:rFonts w:ascii="Verdana" w:hAnsi="Verdana" w:cs="Arial"/>
              </w:rPr>
              <w:t>2026</w:t>
            </w:r>
          </w:p>
          <w:p w14:paraId="757C5958" w14:textId="085678A1" w:rsidR="006308A8" w:rsidRPr="00A76C47" w:rsidDel="009C6F05" w:rsidRDefault="006308A8" w:rsidP="000427E4">
            <w:pPr>
              <w:spacing w:after="0" w:line="20" w:lineRule="atLeast"/>
              <w:ind w:right="23"/>
              <w:contextualSpacing/>
              <w:jc w:val="both"/>
              <w:rPr>
                <w:rFonts w:ascii="Verdana" w:hAnsi="Verdana" w:cs="Arial"/>
              </w:rPr>
            </w:pPr>
            <w:r w:rsidRPr="00A76C47">
              <w:rPr>
                <w:rFonts w:ascii="Verdana" w:hAnsi="Verdana" w:cs="Arial"/>
              </w:rPr>
              <w:t>(</w:t>
            </w:r>
            <w:r w:rsidRPr="00A76C47">
              <w:rPr>
                <w:rFonts w:ascii="Verdana" w:hAnsi="Verdana" w:cs="Arial"/>
                <w:vertAlign w:val="superscript"/>
              </w:rPr>
              <w:t>6</w:t>
            </w:r>
            <w:r w:rsidRPr="00A76C47">
              <w:rPr>
                <w:rFonts w:ascii="Verdana" w:hAnsi="Verdana" w:cs="Arial"/>
              </w:rPr>
              <w:t>/</w:t>
            </w:r>
            <w:r w:rsidRPr="00A76C47">
              <w:rPr>
                <w:rFonts w:ascii="Verdana" w:hAnsi="Verdana" w:cs="Arial"/>
                <w:vertAlign w:val="subscript"/>
              </w:rPr>
              <w:t>12</w:t>
            </w:r>
            <w:r w:rsidRPr="00A76C47">
              <w:rPr>
                <w:rFonts w:ascii="Verdana" w:hAnsi="Verdana" w:cs="Arial"/>
              </w:rPr>
              <w:t xml:space="preserve"> × £50,000)</w:t>
            </w:r>
          </w:p>
        </w:tc>
        <w:tc>
          <w:tcPr>
            <w:tcW w:w="1134" w:type="dxa"/>
            <w:tcBorders>
              <w:bottom w:val="single" w:sz="4" w:space="0" w:color="auto"/>
            </w:tcBorders>
            <w:tcMar>
              <w:left w:w="108" w:type="dxa"/>
              <w:right w:w="108" w:type="dxa"/>
            </w:tcMar>
          </w:tcPr>
          <w:p w14:paraId="3E7C7EBA" w14:textId="076A1A07" w:rsidR="002620C4" w:rsidRPr="00A76C47" w:rsidDel="002620C4" w:rsidRDefault="006308A8"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8,333</w:t>
            </w:r>
          </w:p>
        </w:tc>
        <w:tc>
          <w:tcPr>
            <w:tcW w:w="1134" w:type="dxa"/>
            <w:tcBorders>
              <w:bottom w:val="single" w:sz="4" w:space="0" w:color="auto"/>
            </w:tcBorders>
          </w:tcPr>
          <w:p w14:paraId="491685DA" w14:textId="66136FBE" w:rsidR="002620C4" w:rsidRPr="00A76C47" w:rsidDel="002620C4" w:rsidRDefault="006308A8"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8,333</w:t>
            </w:r>
          </w:p>
        </w:tc>
        <w:tc>
          <w:tcPr>
            <w:tcW w:w="1134" w:type="dxa"/>
            <w:tcBorders>
              <w:bottom w:val="single" w:sz="4" w:space="0" w:color="auto"/>
            </w:tcBorders>
          </w:tcPr>
          <w:p w14:paraId="0019E5B3" w14:textId="7EECCE6D" w:rsidR="002620C4" w:rsidRPr="00A76C47" w:rsidDel="002620C4" w:rsidRDefault="006308A8"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8,334</w:t>
            </w:r>
          </w:p>
        </w:tc>
        <w:tc>
          <w:tcPr>
            <w:tcW w:w="1559" w:type="dxa"/>
            <w:tcBorders>
              <w:bottom w:val="single" w:sz="4" w:space="0" w:color="auto"/>
            </w:tcBorders>
          </w:tcPr>
          <w:p w14:paraId="7C8DADE9" w14:textId="0BDF3F38" w:rsidR="002620C4" w:rsidRPr="00A76C47" w:rsidDel="002620C4" w:rsidRDefault="006308A8"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25,000</w:t>
            </w:r>
          </w:p>
        </w:tc>
      </w:tr>
      <w:tr w:rsidR="002620C4" w:rsidRPr="00E9436F" w14:paraId="25124A9A" w14:textId="77777777" w:rsidTr="00A76C47">
        <w:tc>
          <w:tcPr>
            <w:tcW w:w="4111" w:type="dxa"/>
            <w:tcBorders>
              <w:top w:val="single" w:sz="4" w:space="0" w:color="auto"/>
              <w:bottom w:val="single" w:sz="4" w:space="0" w:color="auto"/>
            </w:tcBorders>
          </w:tcPr>
          <w:p w14:paraId="0B232704" w14:textId="75A353D7" w:rsidR="002620C4" w:rsidRPr="00A76C47" w:rsidDel="009C6F05" w:rsidRDefault="0007525E" w:rsidP="000427E4">
            <w:pPr>
              <w:spacing w:after="0" w:line="20" w:lineRule="atLeast"/>
              <w:ind w:right="23"/>
              <w:contextualSpacing/>
              <w:jc w:val="both"/>
              <w:rPr>
                <w:rFonts w:ascii="Verdana" w:hAnsi="Verdana" w:cs="Arial"/>
              </w:rPr>
            </w:pPr>
            <w:r w:rsidRPr="00A76C47">
              <w:rPr>
                <w:rFonts w:ascii="Verdana" w:hAnsi="Verdana" w:cs="Arial"/>
              </w:rPr>
              <w:t>2025</w:t>
            </w:r>
            <w:r w:rsidR="006308A8" w:rsidRPr="00A76C47">
              <w:rPr>
                <w:rFonts w:ascii="Verdana" w:hAnsi="Verdana" w:cs="Arial"/>
              </w:rPr>
              <w:t>/</w:t>
            </w:r>
            <w:r w:rsidRPr="00A76C47">
              <w:rPr>
                <w:rFonts w:ascii="Verdana" w:hAnsi="Verdana" w:cs="Arial"/>
              </w:rPr>
              <w:t>2026</w:t>
            </w:r>
          </w:p>
        </w:tc>
        <w:tc>
          <w:tcPr>
            <w:tcW w:w="1134" w:type="dxa"/>
            <w:tcBorders>
              <w:top w:val="single" w:sz="4" w:space="0" w:color="auto"/>
              <w:bottom w:val="single" w:sz="4" w:space="0" w:color="auto"/>
            </w:tcBorders>
            <w:tcMar>
              <w:left w:w="108" w:type="dxa"/>
              <w:right w:w="108" w:type="dxa"/>
            </w:tcMar>
          </w:tcPr>
          <w:p w14:paraId="5E9C699E" w14:textId="58222361" w:rsidR="002620C4" w:rsidRPr="00A76C47" w:rsidDel="002620C4" w:rsidRDefault="006308A8"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20,833</w:t>
            </w:r>
          </w:p>
        </w:tc>
        <w:tc>
          <w:tcPr>
            <w:tcW w:w="1134" w:type="dxa"/>
            <w:tcBorders>
              <w:top w:val="single" w:sz="4" w:space="0" w:color="auto"/>
              <w:bottom w:val="single" w:sz="4" w:space="0" w:color="auto"/>
            </w:tcBorders>
          </w:tcPr>
          <w:p w14:paraId="318CAFD6" w14:textId="3E32AE94" w:rsidR="002620C4" w:rsidRPr="00A76C47" w:rsidDel="002620C4" w:rsidRDefault="006308A8"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20,833</w:t>
            </w:r>
          </w:p>
        </w:tc>
        <w:tc>
          <w:tcPr>
            <w:tcW w:w="1134" w:type="dxa"/>
            <w:tcBorders>
              <w:top w:val="single" w:sz="4" w:space="0" w:color="auto"/>
              <w:bottom w:val="single" w:sz="4" w:space="0" w:color="auto"/>
            </w:tcBorders>
          </w:tcPr>
          <w:p w14:paraId="7D426B9F" w14:textId="5D31C959" w:rsidR="002620C4" w:rsidRPr="00A76C47" w:rsidDel="002620C4" w:rsidRDefault="006308A8"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8,334</w:t>
            </w:r>
          </w:p>
        </w:tc>
        <w:tc>
          <w:tcPr>
            <w:tcW w:w="1559" w:type="dxa"/>
            <w:tcBorders>
              <w:top w:val="single" w:sz="4" w:space="0" w:color="auto"/>
              <w:bottom w:val="single" w:sz="4" w:space="0" w:color="auto"/>
            </w:tcBorders>
          </w:tcPr>
          <w:p w14:paraId="7827AC84" w14:textId="55514315" w:rsidR="002620C4" w:rsidRPr="00A76C47" w:rsidDel="002620C4" w:rsidRDefault="006308A8"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50,000</w:t>
            </w:r>
          </w:p>
        </w:tc>
      </w:tr>
      <w:tr w:rsidR="003F5D5E" w:rsidRPr="00E9436F" w14:paraId="295B6B01" w14:textId="77777777" w:rsidTr="00A76C47">
        <w:tc>
          <w:tcPr>
            <w:tcW w:w="4111" w:type="dxa"/>
            <w:tcBorders>
              <w:top w:val="single" w:sz="4" w:space="0" w:color="auto"/>
              <w:bottom w:val="single" w:sz="4" w:space="0" w:color="auto"/>
            </w:tcBorders>
          </w:tcPr>
          <w:p w14:paraId="06A5D837" w14:textId="4A11A9E3" w:rsidR="003F5D5E" w:rsidRPr="00A76C47" w:rsidRDefault="0007525E" w:rsidP="000427E4">
            <w:pPr>
              <w:spacing w:after="0" w:line="20" w:lineRule="atLeast"/>
              <w:ind w:right="23"/>
              <w:contextualSpacing/>
              <w:jc w:val="both"/>
              <w:rPr>
                <w:rFonts w:ascii="Verdana" w:hAnsi="Verdana" w:cs="Arial"/>
              </w:rPr>
            </w:pPr>
            <w:r w:rsidRPr="00A76C47">
              <w:rPr>
                <w:rFonts w:ascii="Verdana" w:hAnsi="Verdana" w:cs="Arial"/>
              </w:rPr>
              <w:t>2026</w:t>
            </w:r>
            <w:r w:rsidR="00222CE5" w:rsidRPr="00A76C47">
              <w:rPr>
                <w:rFonts w:ascii="Verdana" w:hAnsi="Verdana" w:cs="Arial"/>
              </w:rPr>
              <w:t>/</w:t>
            </w:r>
            <w:r w:rsidRPr="00A76C47">
              <w:rPr>
                <w:rFonts w:ascii="Verdana" w:hAnsi="Verdana" w:cs="Arial"/>
              </w:rPr>
              <w:t>2027</w:t>
            </w:r>
          </w:p>
        </w:tc>
        <w:tc>
          <w:tcPr>
            <w:tcW w:w="1134" w:type="dxa"/>
            <w:tcBorders>
              <w:top w:val="single" w:sz="4" w:space="0" w:color="auto"/>
              <w:bottom w:val="single" w:sz="4" w:space="0" w:color="auto"/>
            </w:tcBorders>
            <w:tcMar>
              <w:left w:w="108" w:type="dxa"/>
              <w:right w:w="108" w:type="dxa"/>
            </w:tcMar>
          </w:tcPr>
          <w:p w14:paraId="23647D50" w14:textId="77777777" w:rsidR="003F5D5E" w:rsidRPr="00A76C47" w:rsidRDefault="003F5D5E"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20,000</w:t>
            </w:r>
          </w:p>
        </w:tc>
        <w:tc>
          <w:tcPr>
            <w:tcW w:w="1134" w:type="dxa"/>
            <w:tcBorders>
              <w:top w:val="single" w:sz="4" w:space="0" w:color="auto"/>
              <w:bottom w:val="single" w:sz="4" w:space="0" w:color="auto"/>
            </w:tcBorders>
          </w:tcPr>
          <w:p w14:paraId="61283CE7" w14:textId="77777777" w:rsidR="003F5D5E" w:rsidRPr="00A76C47" w:rsidRDefault="003F5D5E"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20,000</w:t>
            </w:r>
          </w:p>
        </w:tc>
        <w:tc>
          <w:tcPr>
            <w:tcW w:w="1134" w:type="dxa"/>
            <w:tcBorders>
              <w:top w:val="single" w:sz="4" w:space="0" w:color="auto"/>
              <w:bottom w:val="single" w:sz="4" w:space="0" w:color="auto"/>
            </w:tcBorders>
          </w:tcPr>
          <w:p w14:paraId="5FB557C3" w14:textId="77777777" w:rsidR="003F5D5E" w:rsidRPr="00A76C47" w:rsidRDefault="003F5D5E"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20,000</w:t>
            </w:r>
          </w:p>
        </w:tc>
        <w:tc>
          <w:tcPr>
            <w:tcW w:w="1559" w:type="dxa"/>
            <w:tcBorders>
              <w:top w:val="single" w:sz="4" w:space="0" w:color="auto"/>
              <w:bottom w:val="single" w:sz="4" w:space="0" w:color="auto"/>
            </w:tcBorders>
          </w:tcPr>
          <w:p w14:paraId="4AF4B89E" w14:textId="77777777" w:rsidR="003F5D5E" w:rsidRPr="00A76C47" w:rsidRDefault="003F5D5E" w:rsidP="000427E4">
            <w:pPr>
              <w:tabs>
                <w:tab w:val="decimal" w:pos="1371"/>
              </w:tabs>
              <w:spacing w:after="0" w:line="20" w:lineRule="atLeast"/>
              <w:ind w:right="23"/>
              <w:contextualSpacing/>
              <w:jc w:val="both"/>
              <w:rPr>
                <w:rFonts w:ascii="Verdana" w:hAnsi="Verdana" w:cs="Arial"/>
              </w:rPr>
            </w:pPr>
            <w:r w:rsidRPr="00A76C47">
              <w:rPr>
                <w:rFonts w:ascii="Verdana" w:hAnsi="Verdana" w:cs="Arial"/>
              </w:rPr>
              <w:t>60,000</w:t>
            </w:r>
          </w:p>
        </w:tc>
      </w:tr>
    </w:tbl>
    <w:p w14:paraId="5CF2BD35" w14:textId="77777777" w:rsidR="00847A7D" w:rsidRPr="00692085" w:rsidRDefault="00847A7D" w:rsidP="000427E4">
      <w:pPr>
        <w:tabs>
          <w:tab w:val="left" w:pos="567"/>
          <w:tab w:val="right" w:pos="8931"/>
        </w:tabs>
        <w:spacing w:after="0" w:line="20" w:lineRule="atLeast"/>
        <w:ind w:left="567" w:hanging="567"/>
        <w:contextualSpacing/>
        <w:jc w:val="both"/>
      </w:pPr>
    </w:p>
    <w:p w14:paraId="675179EF" w14:textId="752B6777" w:rsidR="00847A7D" w:rsidRPr="00692085" w:rsidRDefault="00847A7D" w:rsidP="000427E4">
      <w:pPr>
        <w:tabs>
          <w:tab w:val="left" w:pos="567"/>
          <w:tab w:val="right" w:pos="8931"/>
        </w:tabs>
        <w:spacing w:after="0" w:line="20" w:lineRule="atLeast"/>
        <w:ind w:left="567" w:hanging="567"/>
        <w:contextualSpacing/>
        <w:jc w:val="both"/>
      </w:pPr>
    </w:p>
    <w:p w14:paraId="5C99DA91" w14:textId="77777777" w:rsidR="00847A7D" w:rsidRPr="00692085" w:rsidRDefault="00847A7D" w:rsidP="000427E4">
      <w:pPr>
        <w:tabs>
          <w:tab w:val="left" w:pos="567"/>
          <w:tab w:val="right" w:pos="8931"/>
        </w:tabs>
        <w:spacing w:after="0" w:line="20" w:lineRule="atLeast"/>
        <w:ind w:left="567" w:hanging="567"/>
        <w:contextualSpacing/>
        <w:jc w:val="both"/>
        <w:rPr>
          <w:rFonts w:ascii="Arial" w:hAnsi="Arial" w:cs="Arial"/>
        </w:rPr>
      </w:pPr>
    </w:p>
    <w:p w14:paraId="1562C565" w14:textId="77777777" w:rsidR="00AE33A6" w:rsidRPr="00692085" w:rsidRDefault="00AE33A6" w:rsidP="000427E4">
      <w:pPr>
        <w:tabs>
          <w:tab w:val="left" w:pos="567"/>
          <w:tab w:val="right" w:pos="8931"/>
        </w:tabs>
        <w:spacing w:after="0" w:line="20" w:lineRule="atLeast"/>
        <w:ind w:left="567" w:hanging="567"/>
        <w:contextualSpacing/>
        <w:jc w:val="both"/>
        <w:rPr>
          <w:rFonts w:ascii="Arial" w:hAnsi="Arial" w:cs="Arial"/>
        </w:rPr>
      </w:pPr>
    </w:p>
    <w:p w14:paraId="093B6992" w14:textId="77777777" w:rsidR="009B4592" w:rsidRPr="00692085" w:rsidRDefault="0086308A" w:rsidP="000427E4">
      <w:pPr>
        <w:tabs>
          <w:tab w:val="left" w:pos="567"/>
          <w:tab w:val="right" w:pos="8931"/>
        </w:tabs>
        <w:spacing w:after="0" w:line="20" w:lineRule="atLeast"/>
        <w:ind w:left="567" w:hanging="567"/>
        <w:contextualSpacing/>
        <w:jc w:val="both"/>
        <w:rPr>
          <w:rFonts w:ascii="Arial" w:hAnsi="Arial" w:cs="Arial"/>
        </w:rPr>
      </w:pPr>
      <w:r w:rsidRPr="00692085">
        <w:rPr>
          <w:rFonts w:ascii="Arial" w:hAnsi="Arial" w:cs="Arial"/>
        </w:rPr>
        <w:br w:type="page"/>
      </w:r>
    </w:p>
    <w:p w14:paraId="474DAA28" w14:textId="6A37DF34" w:rsidR="00AE33A6" w:rsidRPr="00692085" w:rsidRDefault="0086308A" w:rsidP="00CE29F3">
      <w:pPr>
        <w:shd w:val="clear" w:color="auto" w:fill="BFBFBF"/>
        <w:tabs>
          <w:tab w:val="left" w:pos="567"/>
          <w:tab w:val="right" w:pos="8931"/>
        </w:tabs>
        <w:spacing w:after="0" w:line="20" w:lineRule="atLeast"/>
        <w:ind w:left="567" w:hanging="567"/>
        <w:contextualSpacing/>
        <w:rPr>
          <w:rFonts w:ascii="Verdana" w:hAnsi="Verdana" w:cs="Arial"/>
          <w:sz w:val="28"/>
          <w:szCs w:val="28"/>
        </w:rPr>
      </w:pPr>
      <w:r w:rsidRPr="00692085">
        <w:rPr>
          <w:rFonts w:ascii="Verdana" w:hAnsi="Verdana" w:cs="Arial"/>
          <w:sz w:val="28"/>
          <w:szCs w:val="28"/>
        </w:rPr>
        <w:lastRenderedPageBreak/>
        <w:t xml:space="preserve">Chapter </w:t>
      </w:r>
      <w:r w:rsidR="00F469DD" w:rsidRPr="00692085">
        <w:rPr>
          <w:rFonts w:ascii="Verdana" w:hAnsi="Verdana" w:cs="Arial"/>
          <w:sz w:val="28"/>
          <w:szCs w:val="28"/>
        </w:rPr>
        <w:t xml:space="preserve">15 </w:t>
      </w:r>
      <w:r w:rsidRPr="00692085">
        <w:rPr>
          <w:rFonts w:ascii="Verdana" w:hAnsi="Verdana" w:cs="Arial"/>
          <w:sz w:val="28"/>
          <w:szCs w:val="28"/>
        </w:rPr>
        <w:t>National insurance</w:t>
      </w:r>
    </w:p>
    <w:p w14:paraId="09858924" w14:textId="77777777" w:rsidR="00B93AD9" w:rsidRPr="00692085" w:rsidRDefault="00B93AD9" w:rsidP="00CE29F3">
      <w:pPr>
        <w:tabs>
          <w:tab w:val="left" w:pos="567"/>
          <w:tab w:val="right" w:pos="8931"/>
        </w:tabs>
        <w:spacing w:after="0" w:line="20" w:lineRule="atLeast"/>
        <w:ind w:left="567" w:hanging="567"/>
        <w:contextualSpacing/>
        <w:rPr>
          <w:rFonts w:ascii="Verdana" w:hAnsi="Verdana" w:cs="Arial"/>
        </w:rPr>
      </w:pPr>
    </w:p>
    <w:p w14:paraId="6750C19C" w14:textId="7C7ACB8B" w:rsidR="00B93AD9" w:rsidRPr="00692085" w:rsidRDefault="00F469DD" w:rsidP="00CE29F3">
      <w:pPr>
        <w:shd w:val="clear" w:color="auto" w:fill="BFBFBF"/>
        <w:tabs>
          <w:tab w:val="left" w:pos="567"/>
          <w:tab w:val="right" w:pos="8931"/>
        </w:tabs>
        <w:spacing w:after="0" w:line="20" w:lineRule="atLeast"/>
        <w:ind w:left="567" w:hanging="567"/>
        <w:contextualSpacing/>
        <w:rPr>
          <w:rFonts w:ascii="Verdana" w:hAnsi="Verdana" w:cs="Arial"/>
          <w:b/>
        </w:rPr>
      </w:pPr>
      <w:r w:rsidRPr="00692085">
        <w:rPr>
          <w:rFonts w:ascii="Verdana" w:hAnsi="Verdana" w:cs="Arial"/>
          <w:b/>
        </w:rPr>
        <w:t>15</w:t>
      </w:r>
      <w:r w:rsidR="00A0754D" w:rsidRPr="00692085">
        <w:rPr>
          <w:rFonts w:ascii="Verdana" w:hAnsi="Verdana" w:cs="Arial"/>
          <w:b/>
        </w:rPr>
        <w:t>.</w:t>
      </w:r>
      <w:r w:rsidR="009E31B4" w:rsidRPr="00692085">
        <w:rPr>
          <w:rFonts w:ascii="Verdana" w:hAnsi="Verdana" w:cs="Arial"/>
          <w:b/>
        </w:rPr>
        <w:t>2</w:t>
      </w:r>
      <w:r w:rsidR="00B93AD9" w:rsidRPr="00692085">
        <w:rPr>
          <w:rFonts w:ascii="Verdana" w:hAnsi="Verdana" w:cs="Arial"/>
          <w:b/>
        </w:rPr>
        <w:t xml:space="preserve"> Ali Patel</w:t>
      </w:r>
    </w:p>
    <w:p w14:paraId="202068D2" w14:textId="77777777" w:rsidR="00B93AD9" w:rsidRPr="00692085" w:rsidRDefault="00B93AD9" w:rsidP="00CE29F3">
      <w:pPr>
        <w:pStyle w:val="Header"/>
        <w:tabs>
          <w:tab w:val="left" w:pos="567"/>
          <w:tab w:val="right" w:pos="8931"/>
        </w:tabs>
        <w:spacing w:line="20" w:lineRule="atLeast"/>
        <w:ind w:left="567" w:hanging="567"/>
        <w:contextualSpacing/>
        <w:rPr>
          <w:rFonts w:ascii="Verdana" w:hAnsi="Verdana" w:cs="Arial"/>
          <w:sz w:val="22"/>
          <w:szCs w:val="22"/>
          <w:lang w:val="en-GB"/>
        </w:rPr>
      </w:pPr>
    </w:p>
    <w:p w14:paraId="16621064" w14:textId="77777777" w:rsidR="00D13BD8" w:rsidRPr="00692085" w:rsidRDefault="00D13BD8" w:rsidP="00CE29F3">
      <w:pPr>
        <w:pStyle w:val="Header"/>
        <w:tabs>
          <w:tab w:val="left" w:pos="567"/>
          <w:tab w:val="right" w:pos="8931"/>
        </w:tabs>
        <w:spacing w:line="20" w:lineRule="atLeast"/>
        <w:ind w:left="567" w:hanging="567"/>
        <w:contextualSpacing/>
        <w:rPr>
          <w:rFonts w:ascii="Verdana" w:hAnsi="Verdana" w:cs="Arial"/>
          <w:sz w:val="22"/>
          <w:szCs w:val="22"/>
          <w:lang w:val="en-GB"/>
        </w:rPr>
      </w:pPr>
    </w:p>
    <w:p w14:paraId="4B1B8679" w14:textId="77777777" w:rsidR="00F72C2F" w:rsidRPr="00692085" w:rsidRDefault="00B93AD9" w:rsidP="00CE29F3">
      <w:pPr>
        <w:pStyle w:val="Header"/>
        <w:tabs>
          <w:tab w:val="left" w:pos="567"/>
          <w:tab w:val="right" w:pos="8931"/>
        </w:tabs>
        <w:spacing w:line="20" w:lineRule="atLeast"/>
        <w:ind w:left="567" w:hanging="567"/>
        <w:contextualSpacing/>
        <w:rPr>
          <w:rFonts w:ascii="Verdana" w:hAnsi="Verdana" w:cs="Arial"/>
          <w:b/>
          <w:sz w:val="22"/>
          <w:szCs w:val="22"/>
          <w:lang w:val="en-GB"/>
        </w:rPr>
      </w:pPr>
      <w:r w:rsidRPr="00692085">
        <w:rPr>
          <w:rFonts w:ascii="Verdana" w:hAnsi="Verdana" w:cs="Arial"/>
          <w:b/>
          <w:sz w:val="22"/>
          <w:szCs w:val="22"/>
          <w:lang w:val="en-GB"/>
        </w:rPr>
        <w:t>(a)</w:t>
      </w:r>
    </w:p>
    <w:p w14:paraId="7A02A7FF" w14:textId="77777777" w:rsidR="00F72C2F" w:rsidRPr="00692085" w:rsidRDefault="00F72C2F" w:rsidP="00CE29F3">
      <w:pPr>
        <w:pStyle w:val="Header"/>
        <w:tabs>
          <w:tab w:val="left" w:pos="567"/>
          <w:tab w:val="right" w:pos="8931"/>
        </w:tabs>
        <w:spacing w:line="20" w:lineRule="atLeast"/>
        <w:ind w:left="567" w:hanging="567"/>
        <w:contextualSpacing/>
        <w:rPr>
          <w:rFonts w:ascii="Verdana" w:hAnsi="Verdana" w:cs="Arial"/>
          <w:b/>
          <w:sz w:val="22"/>
          <w:szCs w:val="22"/>
          <w:lang w:val="en-GB"/>
        </w:rPr>
      </w:pPr>
    </w:p>
    <w:p w14:paraId="52F3CBE2" w14:textId="77777777" w:rsidR="00B93AD9" w:rsidRPr="00692085" w:rsidRDefault="00F72C2F" w:rsidP="00CE29F3">
      <w:pPr>
        <w:pStyle w:val="Header"/>
        <w:tabs>
          <w:tab w:val="left" w:pos="567"/>
          <w:tab w:val="right" w:pos="8931"/>
        </w:tabs>
        <w:spacing w:line="20" w:lineRule="atLeast"/>
        <w:ind w:left="1134" w:hanging="567"/>
        <w:contextualSpacing/>
        <w:rPr>
          <w:rFonts w:ascii="Verdana" w:hAnsi="Verdana" w:cs="Arial"/>
          <w:b/>
          <w:sz w:val="22"/>
          <w:szCs w:val="22"/>
          <w:lang w:val="en-GB"/>
        </w:rPr>
      </w:pPr>
      <w:r w:rsidRPr="00692085">
        <w:rPr>
          <w:rFonts w:ascii="Verdana" w:hAnsi="Verdana" w:cs="Arial"/>
          <w:b/>
          <w:sz w:val="22"/>
          <w:szCs w:val="22"/>
          <w:lang w:val="en-GB"/>
        </w:rPr>
        <w:t>(i)</w:t>
      </w:r>
      <w:r w:rsidRPr="00692085">
        <w:rPr>
          <w:rFonts w:ascii="Verdana" w:hAnsi="Verdana" w:cs="Arial"/>
          <w:b/>
          <w:sz w:val="22"/>
          <w:szCs w:val="22"/>
          <w:lang w:val="en-GB"/>
        </w:rPr>
        <w:tab/>
      </w:r>
      <w:r w:rsidR="00B93AD9" w:rsidRPr="00692085">
        <w:rPr>
          <w:rFonts w:ascii="Verdana" w:hAnsi="Verdana" w:cs="Arial"/>
          <w:b/>
          <w:sz w:val="22"/>
          <w:szCs w:val="22"/>
          <w:lang w:val="en-GB"/>
        </w:rPr>
        <w:t xml:space="preserve">First remuneration package </w:t>
      </w:r>
    </w:p>
    <w:p w14:paraId="6DE18CD1" w14:textId="77777777" w:rsidR="00D13BD8" w:rsidRPr="00692085" w:rsidRDefault="00D13BD8" w:rsidP="00CE29F3">
      <w:pPr>
        <w:pStyle w:val="Header"/>
        <w:tabs>
          <w:tab w:val="left" w:pos="567"/>
          <w:tab w:val="right" w:pos="8931"/>
        </w:tabs>
        <w:spacing w:line="20" w:lineRule="atLeast"/>
        <w:ind w:left="1134" w:hanging="567"/>
        <w:contextualSpacing/>
        <w:rPr>
          <w:rFonts w:ascii="Verdana" w:hAnsi="Verdana" w:cs="Arial"/>
          <w:sz w:val="22"/>
          <w:szCs w:val="22"/>
          <w:lang w:val="en-GB"/>
        </w:rPr>
      </w:pPr>
    </w:p>
    <w:p w14:paraId="00E42777" w14:textId="4542AC2A" w:rsidR="00B93AD9" w:rsidRPr="00692085" w:rsidRDefault="00B93AD9" w:rsidP="00CE29F3">
      <w:pPr>
        <w:pStyle w:val="Header"/>
        <w:tabs>
          <w:tab w:val="left" w:pos="567"/>
          <w:tab w:val="right" w:pos="8931"/>
        </w:tabs>
        <w:spacing w:line="20" w:lineRule="atLeast"/>
        <w:ind w:left="1134" w:hanging="567"/>
        <w:contextualSpacing/>
        <w:rPr>
          <w:rFonts w:ascii="Verdana" w:hAnsi="Verdana" w:cs="Arial"/>
          <w:sz w:val="22"/>
          <w:szCs w:val="22"/>
          <w:lang w:val="en-GB"/>
        </w:rPr>
      </w:pPr>
      <w:r w:rsidRPr="00692085">
        <w:rPr>
          <w:rFonts w:ascii="Verdana" w:hAnsi="Verdana" w:cs="Arial"/>
          <w:sz w:val="22"/>
          <w:szCs w:val="22"/>
          <w:lang w:val="en-GB"/>
        </w:rPr>
        <w:t>(1)</w:t>
      </w:r>
      <w:r w:rsidR="00D13BD8" w:rsidRPr="00692085">
        <w:rPr>
          <w:rFonts w:ascii="Verdana" w:hAnsi="Verdana" w:cs="Arial"/>
          <w:sz w:val="22"/>
          <w:szCs w:val="22"/>
          <w:lang w:val="en-GB"/>
        </w:rPr>
        <w:tab/>
      </w:r>
      <w:r w:rsidRPr="00692085">
        <w:rPr>
          <w:rFonts w:ascii="Verdana" w:hAnsi="Verdana" w:cs="Arial"/>
          <w:sz w:val="22"/>
          <w:szCs w:val="22"/>
          <w:lang w:val="en-GB"/>
        </w:rPr>
        <w:t xml:space="preserve">Ali’s income tax liability for </w:t>
      </w:r>
      <w:r w:rsidR="0007525E">
        <w:rPr>
          <w:rFonts w:ascii="Verdana" w:hAnsi="Verdana" w:cs="Arial"/>
          <w:sz w:val="22"/>
          <w:szCs w:val="22"/>
          <w:lang w:val="en-GB"/>
        </w:rPr>
        <w:t>2026</w:t>
      </w:r>
      <w:r w:rsidR="00222CE5" w:rsidRPr="00692085">
        <w:rPr>
          <w:rFonts w:ascii="Verdana" w:hAnsi="Verdana" w:cs="Arial"/>
          <w:sz w:val="22"/>
          <w:szCs w:val="22"/>
          <w:lang w:val="en-GB"/>
        </w:rPr>
        <w:t>/</w:t>
      </w:r>
      <w:r w:rsidR="0007525E">
        <w:rPr>
          <w:rFonts w:ascii="Verdana" w:hAnsi="Verdana" w:cs="Arial"/>
          <w:sz w:val="22"/>
          <w:szCs w:val="22"/>
          <w:lang w:val="en-GB"/>
        </w:rPr>
        <w:t>2027</w:t>
      </w:r>
      <w:r w:rsidR="0007525E" w:rsidRPr="00692085">
        <w:rPr>
          <w:rFonts w:ascii="Verdana" w:hAnsi="Verdana" w:cs="Arial"/>
          <w:sz w:val="22"/>
          <w:szCs w:val="22"/>
          <w:lang w:val="en-GB"/>
        </w:rPr>
        <w:t xml:space="preserve"> </w:t>
      </w:r>
      <w:r w:rsidRPr="00692085">
        <w:rPr>
          <w:rFonts w:ascii="Verdana" w:hAnsi="Verdana" w:cs="Arial"/>
          <w:sz w:val="22"/>
          <w:szCs w:val="22"/>
          <w:lang w:val="en-GB"/>
        </w:rPr>
        <w:t xml:space="preserve">will be: </w:t>
      </w:r>
    </w:p>
    <w:p w14:paraId="4BCAA552" w14:textId="77777777" w:rsidR="00B93AD9" w:rsidRPr="00692085" w:rsidRDefault="00B93AD9" w:rsidP="00CE29F3">
      <w:pPr>
        <w:pStyle w:val="Header"/>
        <w:tabs>
          <w:tab w:val="left" w:pos="567"/>
          <w:tab w:val="right" w:pos="8931"/>
        </w:tabs>
        <w:spacing w:line="20" w:lineRule="atLeast"/>
        <w:ind w:left="1134" w:hanging="567"/>
        <w:contextualSpacing/>
        <w:rPr>
          <w:rFonts w:ascii="Verdana" w:hAnsi="Verdana" w:cs="Arial"/>
          <w:sz w:val="22"/>
          <w:szCs w:val="22"/>
          <w:lang w:val="en-GB"/>
        </w:rPr>
      </w:pPr>
      <w:r w:rsidRPr="00692085">
        <w:rPr>
          <w:rFonts w:ascii="Verdana" w:hAnsi="Verdana" w:cs="Arial"/>
          <w:sz w:val="22"/>
          <w:szCs w:val="22"/>
          <w:lang w:val="en-GB"/>
        </w:rPr>
        <w:t xml:space="preserve"> </w:t>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5"/>
        <w:gridCol w:w="1196"/>
        <w:gridCol w:w="1536"/>
        <w:gridCol w:w="1041"/>
      </w:tblGrid>
      <w:tr w:rsidR="00423AC2" w:rsidRPr="00E9436F" w14:paraId="5A3BCDA0" w14:textId="5B621263" w:rsidTr="0073315A">
        <w:tc>
          <w:tcPr>
            <w:tcW w:w="0" w:type="auto"/>
          </w:tcPr>
          <w:p w14:paraId="07FDBFC5" w14:textId="77777777" w:rsidR="00423AC2" w:rsidRPr="00A76C47" w:rsidRDefault="00423AC2" w:rsidP="00CE29F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2CB29646" w14:textId="59748A75" w:rsidR="00423AC2" w:rsidRPr="00A76C47" w:rsidRDefault="00423AC2" w:rsidP="00CE29F3">
            <w:pPr>
              <w:pStyle w:val="Header"/>
              <w:tabs>
                <w:tab w:val="clear" w:pos="4320"/>
                <w:tab w:val="clear" w:pos="8640"/>
                <w:tab w:val="decimal" w:pos="825"/>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w:t>
            </w:r>
          </w:p>
        </w:tc>
        <w:tc>
          <w:tcPr>
            <w:tcW w:w="0" w:type="auto"/>
          </w:tcPr>
          <w:p w14:paraId="7F32E6D6"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c>
          <w:tcPr>
            <w:tcW w:w="0" w:type="auto"/>
          </w:tcPr>
          <w:p w14:paraId="5C684797"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r>
      <w:tr w:rsidR="00423AC2" w:rsidRPr="00E9436F" w14:paraId="0B6D5945" w14:textId="278F4DB7" w:rsidTr="00CE29F3">
        <w:tc>
          <w:tcPr>
            <w:tcW w:w="0" w:type="auto"/>
          </w:tcPr>
          <w:p w14:paraId="434C56EE" w14:textId="5155EDD2" w:rsidR="00423AC2" w:rsidRPr="00A76C47" w:rsidRDefault="00423AC2" w:rsidP="00CE29F3">
            <w:pPr>
              <w:pStyle w:val="Header"/>
              <w:tabs>
                <w:tab w:val="clear" w:pos="4320"/>
                <w:tab w:val="clear" w:pos="8640"/>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Salary (</w:t>
            </w:r>
            <w:r w:rsidRPr="00A76C47">
              <w:rPr>
                <w:rFonts w:ascii="Verdana" w:hAnsi="Verdana" w:cs="Arial"/>
                <w:i/>
                <w:iCs/>
                <w:sz w:val="22"/>
                <w:szCs w:val="22"/>
                <w:lang w:val="en-GB"/>
              </w:rPr>
              <w:t>40,000 + 500×12</w:t>
            </w:r>
            <w:r w:rsidRPr="00A76C47">
              <w:rPr>
                <w:rFonts w:ascii="Verdana" w:hAnsi="Verdana" w:cs="Arial"/>
                <w:sz w:val="22"/>
                <w:szCs w:val="22"/>
                <w:lang w:val="en-GB"/>
              </w:rPr>
              <w:t>)</w:t>
            </w:r>
          </w:p>
        </w:tc>
        <w:tc>
          <w:tcPr>
            <w:tcW w:w="0" w:type="auto"/>
          </w:tcPr>
          <w:p w14:paraId="62AFC033" w14:textId="08E1E464" w:rsidR="00423AC2" w:rsidRPr="00A76C47" w:rsidRDefault="00423AC2" w:rsidP="00CE29F3">
            <w:pPr>
              <w:pStyle w:val="Header"/>
              <w:tabs>
                <w:tab w:val="clear" w:pos="4320"/>
                <w:tab w:val="clear" w:pos="8640"/>
                <w:tab w:val="decimal" w:pos="825"/>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46,000</w:t>
            </w:r>
          </w:p>
        </w:tc>
        <w:tc>
          <w:tcPr>
            <w:tcW w:w="0" w:type="auto"/>
          </w:tcPr>
          <w:p w14:paraId="37A71AFD"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c>
          <w:tcPr>
            <w:tcW w:w="0" w:type="auto"/>
          </w:tcPr>
          <w:p w14:paraId="3FA52180"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r>
      <w:tr w:rsidR="00423AC2" w:rsidRPr="00E9436F" w14:paraId="57875C3A" w14:textId="3D02F1EF" w:rsidTr="0073315A">
        <w:tc>
          <w:tcPr>
            <w:tcW w:w="0" w:type="auto"/>
          </w:tcPr>
          <w:p w14:paraId="7D065F64" w14:textId="498FBE91" w:rsidR="00423AC2" w:rsidRPr="00A76C47" w:rsidRDefault="00423AC2" w:rsidP="00CE29F3">
            <w:pPr>
              <w:pStyle w:val="Header"/>
              <w:tabs>
                <w:tab w:val="clear" w:pos="4320"/>
                <w:tab w:val="clear" w:pos="8640"/>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Mileage allowance (</w:t>
            </w:r>
            <w:r w:rsidRPr="00A76C47">
              <w:rPr>
                <w:rFonts w:ascii="Verdana" w:hAnsi="Verdana" w:cs="Arial"/>
                <w:i/>
                <w:iCs/>
                <w:sz w:val="22"/>
                <w:szCs w:val="22"/>
                <w:lang w:val="en-GB"/>
              </w:rPr>
              <w:t>see 3 below</w:t>
            </w:r>
            <w:r w:rsidRPr="00A76C47">
              <w:rPr>
                <w:rFonts w:ascii="Verdana" w:hAnsi="Verdana" w:cs="Arial"/>
                <w:sz w:val="22"/>
                <w:szCs w:val="22"/>
                <w:lang w:val="en-GB"/>
              </w:rPr>
              <w:t>)</w:t>
            </w:r>
          </w:p>
        </w:tc>
        <w:tc>
          <w:tcPr>
            <w:tcW w:w="0" w:type="auto"/>
          </w:tcPr>
          <w:p w14:paraId="7886696C" w14:textId="7E49AEB8" w:rsidR="00423AC2" w:rsidRPr="00A76C47" w:rsidRDefault="00423AC2" w:rsidP="00CE29F3">
            <w:pPr>
              <w:pStyle w:val="Header"/>
              <w:tabs>
                <w:tab w:val="clear" w:pos="4320"/>
                <w:tab w:val="clear" w:pos="8640"/>
                <w:tab w:val="decimal" w:pos="825"/>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496</w:t>
            </w:r>
          </w:p>
        </w:tc>
        <w:tc>
          <w:tcPr>
            <w:tcW w:w="0" w:type="auto"/>
          </w:tcPr>
          <w:p w14:paraId="7C8A3190"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c>
          <w:tcPr>
            <w:tcW w:w="0" w:type="auto"/>
          </w:tcPr>
          <w:p w14:paraId="35082DC6"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r>
      <w:tr w:rsidR="00423AC2" w:rsidRPr="00E9436F" w14:paraId="0888A474" w14:textId="15D0D781" w:rsidTr="00CE29F3">
        <w:tc>
          <w:tcPr>
            <w:tcW w:w="0" w:type="auto"/>
            <w:tcBorders>
              <w:top w:val="single" w:sz="4" w:space="0" w:color="auto"/>
            </w:tcBorders>
          </w:tcPr>
          <w:p w14:paraId="0372DC89" w14:textId="2D938779" w:rsidR="00423AC2" w:rsidRPr="00A76C47" w:rsidRDefault="00423AC2" w:rsidP="00CE29F3">
            <w:pPr>
              <w:pStyle w:val="Header"/>
              <w:tabs>
                <w:tab w:val="clear" w:pos="4320"/>
                <w:tab w:val="clear" w:pos="8640"/>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Employment income</w:t>
            </w:r>
          </w:p>
        </w:tc>
        <w:tc>
          <w:tcPr>
            <w:tcW w:w="0" w:type="auto"/>
            <w:tcBorders>
              <w:top w:val="single" w:sz="4" w:space="0" w:color="auto"/>
            </w:tcBorders>
          </w:tcPr>
          <w:p w14:paraId="688319FB" w14:textId="33C164A0" w:rsidR="00423AC2" w:rsidRPr="00A76C47" w:rsidRDefault="00423AC2" w:rsidP="00CE29F3">
            <w:pPr>
              <w:pStyle w:val="Header"/>
              <w:tabs>
                <w:tab w:val="clear" w:pos="4320"/>
                <w:tab w:val="clear" w:pos="8640"/>
                <w:tab w:val="decimal" w:pos="825"/>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46,496</w:t>
            </w:r>
          </w:p>
        </w:tc>
        <w:tc>
          <w:tcPr>
            <w:tcW w:w="0" w:type="auto"/>
          </w:tcPr>
          <w:p w14:paraId="7807E33E"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c>
          <w:tcPr>
            <w:tcW w:w="0" w:type="auto"/>
          </w:tcPr>
          <w:p w14:paraId="07E829C9"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r>
      <w:tr w:rsidR="00423AC2" w:rsidRPr="00E9436F" w14:paraId="66D02050" w14:textId="7097C727" w:rsidTr="00CE29F3">
        <w:tc>
          <w:tcPr>
            <w:tcW w:w="0" w:type="auto"/>
            <w:tcBorders>
              <w:bottom w:val="single" w:sz="4" w:space="0" w:color="auto"/>
            </w:tcBorders>
          </w:tcPr>
          <w:p w14:paraId="7ACFDF22" w14:textId="10EE1672" w:rsidR="00423AC2" w:rsidRPr="00A76C47" w:rsidRDefault="00423AC2" w:rsidP="00B668BF">
            <w:pPr>
              <w:pStyle w:val="Header"/>
              <w:tabs>
                <w:tab w:val="clear" w:pos="4320"/>
                <w:tab w:val="clear" w:pos="8640"/>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Personal Allowance</w:t>
            </w:r>
          </w:p>
        </w:tc>
        <w:tc>
          <w:tcPr>
            <w:tcW w:w="0" w:type="auto"/>
            <w:tcBorders>
              <w:bottom w:val="single" w:sz="4" w:space="0" w:color="auto"/>
            </w:tcBorders>
          </w:tcPr>
          <w:p w14:paraId="13B02034" w14:textId="2984285D" w:rsidR="00423AC2" w:rsidRPr="00A76C47" w:rsidRDefault="00423AC2" w:rsidP="00CE29F3">
            <w:pPr>
              <w:pStyle w:val="Header"/>
              <w:tabs>
                <w:tab w:val="clear" w:pos="4320"/>
                <w:tab w:val="clear" w:pos="8640"/>
                <w:tab w:val="decimal" w:pos="825"/>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w:t>
            </w:r>
            <w:r w:rsidR="00BF5752" w:rsidRPr="00A76C47">
              <w:rPr>
                <w:rFonts w:ascii="Verdana" w:hAnsi="Verdana" w:cs="Arial"/>
                <w:sz w:val="22"/>
                <w:szCs w:val="22"/>
                <w:lang w:val="en-GB"/>
              </w:rPr>
              <w:t>12,</w:t>
            </w:r>
            <w:r w:rsidR="0063069D" w:rsidRPr="00A76C47">
              <w:rPr>
                <w:rFonts w:ascii="Verdana" w:hAnsi="Verdana" w:cs="Arial"/>
                <w:sz w:val="22"/>
                <w:szCs w:val="22"/>
                <w:lang w:val="en-GB"/>
              </w:rPr>
              <w:t>570</w:t>
            </w:r>
            <w:r w:rsidRPr="00A76C47">
              <w:rPr>
                <w:rFonts w:ascii="Verdana" w:hAnsi="Verdana" w:cs="Arial"/>
                <w:sz w:val="22"/>
                <w:szCs w:val="22"/>
                <w:lang w:val="en-GB"/>
              </w:rPr>
              <w:t>)</w:t>
            </w:r>
          </w:p>
        </w:tc>
        <w:tc>
          <w:tcPr>
            <w:tcW w:w="0" w:type="auto"/>
          </w:tcPr>
          <w:p w14:paraId="2FC665BA"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c>
          <w:tcPr>
            <w:tcW w:w="0" w:type="auto"/>
          </w:tcPr>
          <w:p w14:paraId="09C019C8"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r>
      <w:tr w:rsidR="00423AC2" w:rsidRPr="00E9436F" w14:paraId="17C6F5CE" w14:textId="29A9D5D0" w:rsidTr="00CE29F3">
        <w:tc>
          <w:tcPr>
            <w:tcW w:w="0" w:type="auto"/>
            <w:tcBorders>
              <w:top w:val="single" w:sz="4" w:space="0" w:color="auto"/>
              <w:bottom w:val="single" w:sz="18" w:space="0" w:color="auto"/>
            </w:tcBorders>
          </w:tcPr>
          <w:p w14:paraId="2CB5205C" w14:textId="1045CD45" w:rsidR="00423AC2" w:rsidRPr="00A76C47" w:rsidRDefault="00423AC2" w:rsidP="00B668BF">
            <w:pPr>
              <w:pStyle w:val="Header"/>
              <w:tabs>
                <w:tab w:val="clear" w:pos="4320"/>
                <w:tab w:val="clear" w:pos="8640"/>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Taxable income</w:t>
            </w:r>
          </w:p>
        </w:tc>
        <w:tc>
          <w:tcPr>
            <w:tcW w:w="0" w:type="auto"/>
            <w:tcBorders>
              <w:top w:val="single" w:sz="4" w:space="0" w:color="auto"/>
              <w:bottom w:val="single" w:sz="18" w:space="0" w:color="auto"/>
            </w:tcBorders>
          </w:tcPr>
          <w:p w14:paraId="3BA72F1B" w14:textId="4E0D396C" w:rsidR="00423AC2" w:rsidRPr="00A76C47" w:rsidRDefault="00BF5752" w:rsidP="00CE29F3">
            <w:pPr>
              <w:pStyle w:val="Header"/>
              <w:tabs>
                <w:tab w:val="clear" w:pos="4320"/>
                <w:tab w:val="clear" w:pos="8640"/>
                <w:tab w:val="decimal" w:pos="825"/>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33,</w:t>
            </w:r>
            <w:r w:rsidR="0063069D" w:rsidRPr="00A76C47">
              <w:rPr>
                <w:rFonts w:ascii="Verdana" w:hAnsi="Verdana" w:cs="Arial"/>
                <w:sz w:val="22"/>
                <w:szCs w:val="22"/>
                <w:lang w:val="en-GB"/>
              </w:rPr>
              <w:t>926</w:t>
            </w:r>
          </w:p>
        </w:tc>
        <w:tc>
          <w:tcPr>
            <w:tcW w:w="0" w:type="auto"/>
          </w:tcPr>
          <w:p w14:paraId="5B972599"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c>
          <w:tcPr>
            <w:tcW w:w="0" w:type="auto"/>
          </w:tcPr>
          <w:p w14:paraId="737C6354"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r>
      <w:tr w:rsidR="00423AC2" w:rsidRPr="00E9436F" w14:paraId="3A60BDE5" w14:textId="05FB7465" w:rsidTr="00CE29F3">
        <w:tc>
          <w:tcPr>
            <w:tcW w:w="0" w:type="auto"/>
            <w:tcBorders>
              <w:top w:val="single" w:sz="18" w:space="0" w:color="auto"/>
            </w:tcBorders>
          </w:tcPr>
          <w:p w14:paraId="3B832FEA" w14:textId="77777777" w:rsidR="00423AC2" w:rsidRPr="00A76C47" w:rsidRDefault="00423AC2" w:rsidP="00B668BF">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Borders>
              <w:top w:val="single" w:sz="18" w:space="0" w:color="auto"/>
            </w:tcBorders>
          </w:tcPr>
          <w:p w14:paraId="32D1EC3D"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c>
          <w:tcPr>
            <w:tcW w:w="0" w:type="auto"/>
          </w:tcPr>
          <w:p w14:paraId="648617AB"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c>
          <w:tcPr>
            <w:tcW w:w="0" w:type="auto"/>
          </w:tcPr>
          <w:p w14:paraId="1AAD094E"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r>
      <w:tr w:rsidR="00423AC2" w:rsidRPr="00E9436F" w14:paraId="1245BE25" w14:textId="7B4ABB2A" w:rsidTr="0073315A">
        <w:tc>
          <w:tcPr>
            <w:tcW w:w="0" w:type="auto"/>
          </w:tcPr>
          <w:p w14:paraId="04E12826" w14:textId="21FF0525" w:rsidR="00423AC2" w:rsidRPr="00A76C47" w:rsidRDefault="00423AC2" w:rsidP="00B668BF">
            <w:pPr>
              <w:pStyle w:val="Header"/>
              <w:tabs>
                <w:tab w:val="clear" w:pos="4320"/>
                <w:tab w:val="clear" w:pos="8640"/>
              </w:tabs>
              <w:spacing w:line="20" w:lineRule="atLeast"/>
              <w:contextualSpacing/>
              <w:jc w:val="both"/>
              <w:rPr>
                <w:rFonts w:ascii="Verdana" w:hAnsi="Verdana" w:cs="Arial"/>
                <w:b/>
                <w:sz w:val="22"/>
                <w:szCs w:val="22"/>
                <w:lang w:val="en-GB"/>
              </w:rPr>
            </w:pPr>
            <w:r w:rsidRPr="00A76C47">
              <w:rPr>
                <w:rFonts w:ascii="Verdana" w:hAnsi="Verdana" w:cs="Arial"/>
                <w:b/>
                <w:sz w:val="22"/>
                <w:szCs w:val="22"/>
                <w:lang w:val="en-GB"/>
              </w:rPr>
              <w:t>Income Tax</w:t>
            </w:r>
          </w:p>
        </w:tc>
        <w:tc>
          <w:tcPr>
            <w:tcW w:w="0" w:type="auto"/>
          </w:tcPr>
          <w:p w14:paraId="4CCDE7E3" w14:textId="5A15AEDA"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b/>
                <w:sz w:val="22"/>
                <w:szCs w:val="22"/>
                <w:lang w:val="en-GB"/>
              </w:rPr>
            </w:pPr>
          </w:p>
        </w:tc>
        <w:tc>
          <w:tcPr>
            <w:tcW w:w="0" w:type="auto"/>
          </w:tcPr>
          <w:p w14:paraId="459539D2"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b/>
                <w:sz w:val="22"/>
                <w:szCs w:val="22"/>
                <w:lang w:val="en-GB"/>
              </w:rPr>
            </w:pPr>
          </w:p>
        </w:tc>
        <w:tc>
          <w:tcPr>
            <w:tcW w:w="0" w:type="auto"/>
          </w:tcPr>
          <w:p w14:paraId="7CFB458C"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b/>
                <w:sz w:val="22"/>
                <w:szCs w:val="22"/>
                <w:lang w:val="en-GB"/>
              </w:rPr>
            </w:pPr>
          </w:p>
        </w:tc>
      </w:tr>
      <w:tr w:rsidR="00423AC2" w:rsidRPr="00E9436F" w14:paraId="4BE5229A" w14:textId="77777777" w:rsidTr="00242478">
        <w:tc>
          <w:tcPr>
            <w:tcW w:w="0" w:type="auto"/>
          </w:tcPr>
          <w:p w14:paraId="14F61A9B" w14:textId="77777777" w:rsidR="00423AC2" w:rsidRPr="00A76C47" w:rsidRDefault="00423AC2" w:rsidP="00B668BF">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40677776" w14:textId="676258D5"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w:t>
            </w:r>
          </w:p>
        </w:tc>
        <w:tc>
          <w:tcPr>
            <w:tcW w:w="0" w:type="auto"/>
          </w:tcPr>
          <w:p w14:paraId="5C5ECAD3" w14:textId="77777777"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p>
        </w:tc>
        <w:tc>
          <w:tcPr>
            <w:tcW w:w="0" w:type="auto"/>
          </w:tcPr>
          <w:p w14:paraId="3B97DC24" w14:textId="42F6D14D"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w:t>
            </w:r>
          </w:p>
        </w:tc>
      </w:tr>
      <w:tr w:rsidR="00423AC2" w:rsidRPr="00E9436F" w14:paraId="7B48A462" w14:textId="77777777" w:rsidTr="00242478">
        <w:tc>
          <w:tcPr>
            <w:tcW w:w="0" w:type="auto"/>
            <w:tcBorders>
              <w:bottom w:val="single" w:sz="12" w:space="0" w:color="auto"/>
            </w:tcBorders>
          </w:tcPr>
          <w:p w14:paraId="2A1A9EB1" w14:textId="54A02DB7" w:rsidR="00423AC2" w:rsidRPr="00A76C47" w:rsidRDefault="00423AC2" w:rsidP="00B668BF">
            <w:pPr>
              <w:pStyle w:val="Header"/>
              <w:tabs>
                <w:tab w:val="clear" w:pos="4320"/>
                <w:tab w:val="clear" w:pos="8640"/>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Basic rate</w:t>
            </w:r>
          </w:p>
        </w:tc>
        <w:tc>
          <w:tcPr>
            <w:tcW w:w="0" w:type="auto"/>
            <w:tcBorders>
              <w:bottom w:val="single" w:sz="12" w:space="0" w:color="auto"/>
            </w:tcBorders>
          </w:tcPr>
          <w:p w14:paraId="5A46B820" w14:textId="6C60C291" w:rsidR="00423AC2" w:rsidRPr="00A76C47" w:rsidRDefault="00BF575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33,</w:t>
            </w:r>
            <w:r w:rsidR="0063069D" w:rsidRPr="00A76C47">
              <w:rPr>
                <w:rFonts w:ascii="Verdana" w:hAnsi="Verdana" w:cs="Arial"/>
                <w:sz w:val="22"/>
                <w:szCs w:val="22"/>
                <w:lang w:val="en-GB"/>
              </w:rPr>
              <w:t>926</w:t>
            </w:r>
          </w:p>
        </w:tc>
        <w:tc>
          <w:tcPr>
            <w:tcW w:w="0" w:type="auto"/>
            <w:tcBorders>
              <w:bottom w:val="single" w:sz="12" w:space="0" w:color="auto"/>
            </w:tcBorders>
          </w:tcPr>
          <w:p w14:paraId="66129CEF" w14:textId="794BAE15"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 20% =</w:t>
            </w:r>
          </w:p>
        </w:tc>
        <w:tc>
          <w:tcPr>
            <w:tcW w:w="0" w:type="auto"/>
            <w:tcBorders>
              <w:bottom w:val="single" w:sz="12" w:space="0" w:color="auto"/>
            </w:tcBorders>
          </w:tcPr>
          <w:p w14:paraId="731B5995" w14:textId="571528D0" w:rsidR="00423AC2" w:rsidRPr="00A76C47" w:rsidRDefault="00423AC2" w:rsidP="00CE42C0">
            <w:pPr>
              <w:pStyle w:val="Header"/>
              <w:tabs>
                <w:tab w:val="clear" w:pos="4320"/>
                <w:tab w:val="clear" w:pos="8640"/>
                <w:tab w:val="decimal" w:pos="825"/>
              </w:tabs>
              <w:spacing w:line="20" w:lineRule="atLeast"/>
              <w:contextualSpacing/>
              <w:jc w:val="both"/>
              <w:rPr>
                <w:rFonts w:ascii="Verdana" w:hAnsi="Verdana" w:cs="Arial"/>
                <w:sz w:val="22"/>
                <w:szCs w:val="22"/>
                <w:lang w:val="en-GB"/>
              </w:rPr>
            </w:pPr>
            <w:r w:rsidRPr="00A76C47">
              <w:rPr>
                <w:rFonts w:ascii="Verdana" w:hAnsi="Verdana" w:cs="Arial"/>
                <w:sz w:val="22"/>
                <w:szCs w:val="22"/>
                <w:lang w:val="en-GB"/>
              </w:rPr>
              <w:t>6,</w:t>
            </w:r>
            <w:r w:rsidR="0063069D" w:rsidRPr="00A76C47">
              <w:rPr>
                <w:rFonts w:ascii="Verdana" w:hAnsi="Verdana" w:cs="Arial"/>
                <w:sz w:val="22"/>
                <w:szCs w:val="22"/>
                <w:lang w:val="en-GB"/>
              </w:rPr>
              <w:t>785</w:t>
            </w:r>
          </w:p>
        </w:tc>
      </w:tr>
    </w:tbl>
    <w:p w14:paraId="4A143FCC" w14:textId="77777777" w:rsidR="00B668BF" w:rsidRPr="00692085" w:rsidRDefault="00B668BF" w:rsidP="00CE29F3">
      <w:pPr>
        <w:pStyle w:val="Header"/>
        <w:tabs>
          <w:tab w:val="left" w:pos="567"/>
          <w:tab w:val="right" w:pos="8931"/>
        </w:tabs>
        <w:spacing w:line="20" w:lineRule="atLeast"/>
        <w:ind w:left="1134" w:hanging="567"/>
        <w:contextualSpacing/>
        <w:rPr>
          <w:rFonts w:ascii="Verdana" w:hAnsi="Verdana" w:cs="Arial"/>
          <w:sz w:val="22"/>
          <w:szCs w:val="22"/>
          <w:lang w:val="en-GB"/>
        </w:rPr>
      </w:pPr>
    </w:p>
    <w:p w14:paraId="0336BCEE" w14:textId="4AF1EE4D" w:rsidR="00B93AD9" w:rsidRPr="00692085" w:rsidRDefault="00B93AD9" w:rsidP="00CE29F3">
      <w:pPr>
        <w:pStyle w:val="Header"/>
        <w:tabs>
          <w:tab w:val="left" w:pos="567"/>
          <w:tab w:val="right" w:pos="8931"/>
        </w:tabs>
        <w:spacing w:line="20" w:lineRule="atLeast"/>
        <w:ind w:left="1134" w:hanging="567"/>
        <w:contextualSpacing/>
        <w:rPr>
          <w:rFonts w:ascii="Verdana" w:hAnsi="Verdana" w:cs="Arial"/>
          <w:sz w:val="22"/>
          <w:szCs w:val="22"/>
          <w:lang w:val="en-GB"/>
        </w:rPr>
      </w:pPr>
      <w:r w:rsidRPr="00692085">
        <w:rPr>
          <w:rFonts w:ascii="Verdana" w:hAnsi="Verdana" w:cs="Arial"/>
          <w:sz w:val="22"/>
          <w:szCs w:val="22"/>
          <w:lang w:val="en-GB"/>
        </w:rPr>
        <w:t>(2)</w:t>
      </w:r>
      <w:r w:rsidR="00D44BD3" w:rsidRPr="00692085">
        <w:rPr>
          <w:rFonts w:ascii="Verdana" w:hAnsi="Verdana" w:cs="Arial"/>
          <w:sz w:val="22"/>
          <w:szCs w:val="22"/>
          <w:lang w:val="en-GB"/>
        </w:rPr>
        <w:tab/>
      </w:r>
      <w:r w:rsidR="00147948" w:rsidRPr="00692085">
        <w:rPr>
          <w:rFonts w:ascii="Verdana" w:hAnsi="Verdana" w:cs="Arial"/>
          <w:sz w:val="22"/>
          <w:szCs w:val="22"/>
          <w:lang w:val="en-GB"/>
        </w:rPr>
        <w:t xml:space="preserve">Primary </w:t>
      </w:r>
      <w:r w:rsidRPr="00692085">
        <w:rPr>
          <w:rFonts w:ascii="Verdana" w:hAnsi="Verdana" w:cs="Arial"/>
          <w:sz w:val="22"/>
          <w:szCs w:val="22"/>
          <w:lang w:val="en-GB"/>
        </w:rPr>
        <w:t>Class 1 NIC</w:t>
      </w:r>
      <w:r w:rsidR="00D44BD3" w:rsidRPr="00692085">
        <w:rPr>
          <w:rFonts w:ascii="Verdana" w:hAnsi="Verdana" w:cs="Arial"/>
          <w:sz w:val="22"/>
          <w:szCs w:val="22"/>
          <w:lang w:val="en-GB"/>
        </w:rPr>
        <w:t>s</w:t>
      </w:r>
      <w:r w:rsidRPr="00692085">
        <w:rPr>
          <w:rFonts w:ascii="Verdana" w:hAnsi="Verdana" w:cs="Arial"/>
          <w:sz w:val="22"/>
          <w:szCs w:val="22"/>
          <w:lang w:val="en-GB"/>
        </w:rPr>
        <w:t xml:space="preserve"> for </w:t>
      </w:r>
      <w:r w:rsidR="0007525E">
        <w:rPr>
          <w:rFonts w:ascii="Verdana" w:hAnsi="Verdana" w:cs="Arial"/>
          <w:sz w:val="22"/>
          <w:szCs w:val="22"/>
          <w:lang w:val="en-GB"/>
        </w:rPr>
        <w:t>2026</w:t>
      </w:r>
      <w:r w:rsidR="00222CE5" w:rsidRPr="00692085">
        <w:rPr>
          <w:rFonts w:ascii="Verdana" w:hAnsi="Verdana" w:cs="Arial"/>
          <w:sz w:val="22"/>
          <w:szCs w:val="22"/>
          <w:lang w:val="en-GB"/>
        </w:rPr>
        <w:t>/</w:t>
      </w:r>
      <w:r w:rsidR="0007525E">
        <w:rPr>
          <w:rFonts w:ascii="Verdana" w:hAnsi="Verdana" w:cs="Arial"/>
          <w:sz w:val="22"/>
          <w:szCs w:val="22"/>
          <w:lang w:val="en-GB"/>
        </w:rPr>
        <w:t>2027</w:t>
      </w:r>
      <w:r w:rsidR="0007525E" w:rsidRPr="00692085">
        <w:rPr>
          <w:rFonts w:ascii="Verdana" w:hAnsi="Verdana" w:cs="Arial"/>
          <w:sz w:val="22"/>
          <w:szCs w:val="22"/>
          <w:lang w:val="en-GB"/>
        </w:rPr>
        <w:t xml:space="preserve"> </w:t>
      </w:r>
      <w:r w:rsidRPr="00692085">
        <w:rPr>
          <w:rFonts w:ascii="Verdana" w:hAnsi="Verdana" w:cs="Arial"/>
          <w:sz w:val="22"/>
          <w:szCs w:val="22"/>
          <w:lang w:val="en-GB"/>
        </w:rPr>
        <w:t xml:space="preserve">will be </w:t>
      </w:r>
    </w:p>
    <w:p w14:paraId="65FAACC8" w14:textId="3277F138" w:rsidR="00B93AD9" w:rsidRPr="00692085" w:rsidRDefault="00CE42C0" w:rsidP="00CE29F3">
      <w:pPr>
        <w:pStyle w:val="Header"/>
        <w:tabs>
          <w:tab w:val="left" w:pos="567"/>
          <w:tab w:val="right" w:pos="8931"/>
        </w:tabs>
        <w:spacing w:line="20" w:lineRule="atLeast"/>
        <w:ind w:left="1134" w:hanging="567"/>
        <w:contextualSpacing/>
        <w:rPr>
          <w:rFonts w:ascii="Verdana" w:hAnsi="Verdana" w:cs="Arial"/>
          <w:sz w:val="22"/>
          <w:szCs w:val="22"/>
          <w:lang w:val="en-GB"/>
        </w:rPr>
      </w:pPr>
      <w:r w:rsidRPr="00692085">
        <w:rPr>
          <w:rFonts w:ascii="Verdana" w:hAnsi="Verdana" w:cs="Arial"/>
          <w:sz w:val="22"/>
          <w:szCs w:val="22"/>
          <w:lang w:val="en-GB"/>
        </w:rPr>
        <w:tab/>
      </w:r>
      <w:r w:rsidR="00D44BD3" w:rsidRPr="00692085">
        <w:rPr>
          <w:rFonts w:ascii="Verdana" w:hAnsi="Verdana" w:cs="Arial"/>
          <w:sz w:val="22"/>
          <w:szCs w:val="22"/>
          <w:lang w:val="en-GB"/>
        </w:rPr>
        <w:tab/>
      </w:r>
      <w:r w:rsidR="00864B73" w:rsidRPr="00692085">
        <w:rPr>
          <w:rFonts w:ascii="Verdana" w:hAnsi="Verdana" w:cs="Arial"/>
          <w:sz w:val="22"/>
          <w:szCs w:val="22"/>
          <w:lang w:val="en-GB"/>
        </w:rPr>
        <w:t>(</w:t>
      </w:r>
      <w:r w:rsidR="00C13856" w:rsidRPr="00692085">
        <w:rPr>
          <w:rFonts w:ascii="Verdana" w:hAnsi="Verdana" w:cs="Arial"/>
          <w:sz w:val="22"/>
          <w:szCs w:val="22"/>
          <w:lang w:val="en-GB"/>
        </w:rPr>
        <w:t>46,000</w:t>
      </w:r>
      <w:r w:rsidR="00864B73" w:rsidRPr="00692085">
        <w:rPr>
          <w:rFonts w:ascii="Verdana" w:hAnsi="Verdana" w:cs="Arial"/>
          <w:sz w:val="22"/>
          <w:szCs w:val="22"/>
          <w:lang w:val="en-GB"/>
        </w:rPr>
        <w:t xml:space="preserve"> – </w:t>
      </w:r>
      <w:r w:rsidR="006308A8" w:rsidRPr="00692085">
        <w:rPr>
          <w:rFonts w:ascii="Verdana" w:hAnsi="Verdana" w:cs="Arial"/>
          <w:sz w:val="22"/>
          <w:szCs w:val="22"/>
          <w:lang w:val="en-GB"/>
        </w:rPr>
        <w:t>12,570</w:t>
      </w:r>
      <w:r w:rsidR="00864B73" w:rsidRPr="00692085">
        <w:rPr>
          <w:rFonts w:ascii="Verdana" w:hAnsi="Verdana" w:cs="Arial"/>
          <w:sz w:val="22"/>
          <w:szCs w:val="22"/>
          <w:lang w:val="en-GB"/>
        </w:rPr>
        <w:t xml:space="preserve">) = </w:t>
      </w:r>
      <w:r w:rsidR="006308A8" w:rsidRPr="00692085">
        <w:rPr>
          <w:rFonts w:ascii="Verdana" w:hAnsi="Verdana" w:cs="Arial"/>
          <w:sz w:val="22"/>
          <w:szCs w:val="22"/>
          <w:lang w:val="en-GB"/>
        </w:rPr>
        <w:t>33,430</w:t>
      </w:r>
      <w:r w:rsidR="0001608C" w:rsidRPr="00692085">
        <w:rPr>
          <w:rFonts w:ascii="Verdana" w:hAnsi="Verdana" w:cs="Arial"/>
          <w:sz w:val="22"/>
          <w:szCs w:val="22"/>
          <w:lang w:val="en-GB"/>
        </w:rPr>
        <w:t xml:space="preserve"> </w:t>
      </w:r>
      <w:r w:rsidR="00B93AD9" w:rsidRPr="00692085">
        <w:rPr>
          <w:rFonts w:ascii="Verdana" w:hAnsi="Verdana" w:cs="Arial"/>
          <w:sz w:val="22"/>
          <w:szCs w:val="22"/>
          <w:lang w:val="en-GB"/>
        </w:rPr>
        <w:t xml:space="preserve">@ </w:t>
      </w:r>
      <w:r w:rsidR="00C04391" w:rsidRPr="00692085">
        <w:rPr>
          <w:rFonts w:ascii="Verdana" w:hAnsi="Verdana" w:cs="Arial"/>
          <w:sz w:val="22"/>
          <w:szCs w:val="22"/>
          <w:lang w:val="en-GB"/>
        </w:rPr>
        <w:t>8</w:t>
      </w:r>
      <w:r w:rsidR="00B93AD9" w:rsidRPr="00692085">
        <w:rPr>
          <w:rFonts w:ascii="Verdana" w:hAnsi="Verdana" w:cs="Arial"/>
          <w:sz w:val="22"/>
          <w:szCs w:val="22"/>
          <w:lang w:val="en-GB"/>
        </w:rPr>
        <w:t>%</w:t>
      </w:r>
      <w:r w:rsidR="00B713B7" w:rsidRPr="00692085">
        <w:rPr>
          <w:rFonts w:ascii="Verdana" w:hAnsi="Verdana" w:cs="Arial"/>
          <w:sz w:val="22"/>
          <w:szCs w:val="22"/>
          <w:lang w:val="en-GB"/>
        </w:rPr>
        <w:t xml:space="preserve"> =</w:t>
      </w:r>
      <w:r w:rsidR="00B93AD9" w:rsidRPr="00692085">
        <w:rPr>
          <w:rFonts w:ascii="Verdana" w:hAnsi="Verdana" w:cs="Arial"/>
          <w:sz w:val="22"/>
          <w:szCs w:val="22"/>
          <w:lang w:val="en-GB"/>
        </w:rPr>
        <w:t xml:space="preserve"> £</w:t>
      </w:r>
      <w:r w:rsidR="00C04391" w:rsidRPr="00692085">
        <w:rPr>
          <w:rFonts w:ascii="Verdana" w:hAnsi="Verdana" w:cs="Arial"/>
          <w:sz w:val="22"/>
          <w:szCs w:val="22"/>
          <w:lang w:val="en-GB"/>
        </w:rPr>
        <w:t>2,674</w:t>
      </w:r>
    </w:p>
    <w:p w14:paraId="4F9DF929" w14:textId="77777777" w:rsidR="00150DE2" w:rsidRPr="00692085" w:rsidRDefault="00150DE2" w:rsidP="00CE29F3">
      <w:pPr>
        <w:pStyle w:val="Header"/>
        <w:tabs>
          <w:tab w:val="left" w:pos="567"/>
          <w:tab w:val="right" w:pos="8931"/>
        </w:tabs>
        <w:spacing w:line="20" w:lineRule="atLeast"/>
        <w:ind w:left="1134" w:hanging="567"/>
        <w:contextualSpacing/>
        <w:rPr>
          <w:rFonts w:ascii="Verdana" w:hAnsi="Verdana" w:cs="Arial"/>
          <w:sz w:val="22"/>
          <w:szCs w:val="22"/>
          <w:lang w:val="en-GB"/>
        </w:rPr>
      </w:pPr>
    </w:p>
    <w:p w14:paraId="7A6C6D49" w14:textId="77777777" w:rsidR="00B93AD9" w:rsidRPr="00692085" w:rsidRDefault="00B93AD9" w:rsidP="00CE29F3">
      <w:pPr>
        <w:pStyle w:val="Header"/>
        <w:tabs>
          <w:tab w:val="left" w:pos="567"/>
          <w:tab w:val="right" w:pos="8931"/>
        </w:tabs>
        <w:spacing w:line="20" w:lineRule="atLeast"/>
        <w:ind w:left="1134" w:hanging="567"/>
        <w:contextualSpacing/>
        <w:rPr>
          <w:rFonts w:ascii="Verdana" w:hAnsi="Verdana" w:cs="Arial"/>
          <w:sz w:val="22"/>
          <w:szCs w:val="22"/>
          <w:lang w:val="en-GB"/>
        </w:rPr>
      </w:pPr>
    </w:p>
    <w:p w14:paraId="0D076CD6" w14:textId="1F816D1E" w:rsidR="00B93AD9" w:rsidRPr="00692085" w:rsidRDefault="00B93AD9" w:rsidP="005C664E">
      <w:pPr>
        <w:pStyle w:val="Header"/>
        <w:tabs>
          <w:tab w:val="left" w:pos="567"/>
          <w:tab w:val="right" w:pos="8931"/>
        </w:tabs>
        <w:spacing w:line="20" w:lineRule="atLeast"/>
        <w:ind w:left="1134" w:hanging="567"/>
        <w:contextualSpacing/>
        <w:rPr>
          <w:rFonts w:ascii="Verdana" w:hAnsi="Verdana" w:cs="Arial"/>
          <w:sz w:val="22"/>
          <w:szCs w:val="22"/>
          <w:lang w:val="en-GB"/>
        </w:rPr>
      </w:pPr>
      <w:r w:rsidRPr="00692085">
        <w:rPr>
          <w:rFonts w:ascii="Verdana" w:hAnsi="Verdana" w:cs="Arial"/>
          <w:sz w:val="22"/>
          <w:szCs w:val="22"/>
          <w:lang w:val="en-GB"/>
        </w:rPr>
        <w:t>(3)</w:t>
      </w:r>
      <w:r w:rsidR="00D44BD3" w:rsidRPr="00692085">
        <w:rPr>
          <w:rFonts w:ascii="Verdana" w:hAnsi="Verdana" w:cs="Arial"/>
          <w:sz w:val="22"/>
          <w:szCs w:val="22"/>
          <w:lang w:val="en-GB"/>
        </w:rPr>
        <w:tab/>
      </w:r>
      <w:r w:rsidRPr="00692085">
        <w:rPr>
          <w:rFonts w:ascii="Verdana" w:hAnsi="Verdana" w:cs="Arial"/>
          <w:sz w:val="22"/>
          <w:szCs w:val="22"/>
          <w:lang w:val="en-GB"/>
        </w:rPr>
        <w:t>The relocation is not expected to last for more than 24 months, so the branch office will be treated as a temporary workplace.</w:t>
      </w:r>
      <w:r w:rsidR="006D50E5" w:rsidRPr="00692085">
        <w:rPr>
          <w:rFonts w:ascii="Verdana" w:hAnsi="Verdana" w:cs="Arial"/>
          <w:sz w:val="22"/>
          <w:szCs w:val="22"/>
          <w:lang w:val="en-GB"/>
        </w:rPr>
        <w:t xml:space="preserve">  </w:t>
      </w:r>
      <w:r w:rsidRPr="00692085">
        <w:rPr>
          <w:rFonts w:ascii="Verdana" w:hAnsi="Verdana" w:cs="Arial"/>
          <w:sz w:val="22"/>
          <w:szCs w:val="22"/>
          <w:lang w:val="en-GB"/>
        </w:rPr>
        <w:t xml:space="preserve">Ali will therefore only be taxed on £496 of the mileage allowance paid by Box plc: </w:t>
      </w:r>
    </w:p>
    <w:p w14:paraId="70E71573" w14:textId="77777777" w:rsidR="00B93AD9" w:rsidRPr="00692085" w:rsidRDefault="00B93AD9" w:rsidP="00B23B82">
      <w:pPr>
        <w:pStyle w:val="Header"/>
        <w:tabs>
          <w:tab w:val="left" w:pos="567"/>
          <w:tab w:val="right" w:pos="8931"/>
        </w:tabs>
        <w:spacing w:line="20" w:lineRule="atLeast"/>
        <w:ind w:left="1134" w:hanging="567"/>
        <w:contextualSpacing/>
        <w:rPr>
          <w:rFonts w:ascii="Verdana" w:hAnsi="Verdana" w:cs="Arial"/>
          <w:sz w:val="22"/>
          <w:szCs w:val="22"/>
          <w:lang w:val="en-GB"/>
        </w:rPr>
      </w:pPr>
    </w:p>
    <w:tbl>
      <w:tblPr>
        <w:tblW w:w="6354" w:type="dxa"/>
        <w:tblInd w:w="969" w:type="dxa"/>
        <w:tblLayout w:type="fixed"/>
        <w:tblLook w:val="04A0" w:firstRow="1" w:lastRow="0" w:firstColumn="1" w:lastColumn="0" w:noHBand="0" w:noVBand="1"/>
      </w:tblPr>
      <w:tblGrid>
        <w:gridCol w:w="4134"/>
        <w:gridCol w:w="1110"/>
        <w:gridCol w:w="1110"/>
      </w:tblGrid>
      <w:tr w:rsidR="00E30F06" w:rsidRPr="00692085" w14:paraId="0AD8C34B" w14:textId="77777777" w:rsidTr="00A76C47">
        <w:tc>
          <w:tcPr>
            <w:tcW w:w="4134" w:type="dxa"/>
          </w:tcPr>
          <w:p w14:paraId="6C2EBDC0" w14:textId="77777777" w:rsidR="00E30F06" w:rsidRPr="00A76C47" w:rsidRDefault="00E30F06" w:rsidP="00B40A6B">
            <w:pPr>
              <w:pStyle w:val="Header"/>
              <w:tabs>
                <w:tab w:val="clear" w:pos="4320"/>
                <w:tab w:val="clear" w:pos="8640"/>
                <w:tab w:val="left" w:pos="510"/>
              </w:tabs>
              <w:spacing w:line="20" w:lineRule="atLeast"/>
              <w:contextualSpacing/>
              <w:rPr>
                <w:rFonts w:ascii="Verdana" w:hAnsi="Verdana" w:cs="Arial"/>
                <w:sz w:val="22"/>
                <w:szCs w:val="22"/>
                <w:lang w:val="en-GB"/>
              </w:rPr>
            </w:pPr>
          </w:p>
        </w:tc>
        <w:tc>
          <w:tcPr>
            <w:tcW w:w="1110" w:type="dxa"/>
          </w:tcPr>
          <w:p w14:paraId="583268CF"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r w:rsidRPr="00A76C47">
              <w:rPr>
                <w:rFonts w:ascii="Verdana" w:hAnsi="Verdana" w:cs="Arial"/>
                <w:sz w:val="22"/>
                <w:szCs w:val="22"/>
                <w:lang w:val="en-GB"/>
              </w:rPr>
              <w:t>£</w:t>
            </w:r>
          </w:p>
        </w:tc>
        <w:tc>
          <w:tcPr>
            <w:tcW w:w="1110" w:type="dxa"/>
          </w:tcPr>
          <w:p w14:paraId="20EBA2FF"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r w:rsidRPr="00A76C47">
              <w:rPr>
                <w:rFonts w:ascii="Verdana" w:hAnsi="Verdana" w:cs="Arial"/>
                <w:sz w:val="22"/>
                <w:szCs w:val="22"/>
                <w:lang w:val="en-GB"/>
              </w:rPr>
              <w:t>£</w:t>
            </w:r>
          </w:p>
        </w:tc>
      </w:tr>
      <w:tr w:rsidR="00E30F06" w:rsidRPr="00692085" w14:paraId="0F827D62" w14:textId="77777777" w:rsidTr="00A76C47">
        <w:tc>
          <w:tcPr>
            <w:tcW w:w="4134" w:type="dxa"/>
          </w:tcPr>
          <w:p w14:paraId="38C8BFA1" w14:textId="77777777" w:rsidR="00E30F06" w:rsidRPr="00A76C47" w:rsidRDefault="00E30F06" w:rsidP="00B40A6B">
            <w:pPr>
              <w:pStyle w:val="Header"/>
              <w:tabs>
                <w:tab w:val="clear" w:pos="4320"/>
                <w:tab w:val="clear" w:pos="8640"/>
                <w:tab w:val="left" w:pos="510"/>
              </w:tabs>
              <w:spacing w:line="20" w:lineRule="atLeast"/>
              <w:contextualSpacing/>
              <w:rPr>
                <w:rFonts w:ascii="Verdana" w:hAnsi="Verdana" w:cs="Arial"/>
                <w:sz w:val="22"/>
                <w:szCs w:val="22"/>
                <w:lang w:val="en-GB"/>
              </w:rPr>
            </w:pPr>
            <w:r w:rsidRPr="00A76C47">
              <w:rPr>
                <w:rFonts w:ascii="Verdana" w:hAnsi="Verdana" w:cs="Arial"/>
                <w:sz w:val="22"/>
                <w:szCs w:val="22"/>
                <w:lang w:val="en-GB"/>
              </w:rPr>
              <w:t>Mileage allowance</w:t>
            </w:r>
          </w:p>
          <w:p w14:paraId="086C63DA" w14:textId="77777777" w:rsidR="00E30F06" w:rsidRPr="00A76C47" w:rsidRDefault="00E30F06" w:rsidP="00B40A6B">
            <w:pPr>
              <w:pStyle w:val="Header"/>
              <w:tabs>
                <w:tab w:val="clear" w:pos="4320"/>
                <w:tab w:val="clear" w:pos="8640"/>
                <w:tab w:val="left" w:pos="510"/>
              </w:tabs>
              <w:spacing w:line="20" w:lineRule="atLeast"/>
              <w:contextualSpacing/>
              <w:rPr>
                <w:rFonts w:ascii="Verdana" w:hAnsi="Verdana" w:cs="Arial"/>
                <w:sz w:val="22"/>
                <w:szCs w:val="22"/>
                <w:lang w:val="en-GB"/>
              </w:rPr>
            </w:pPr>
            <w:r w:rsidRPr="00A76C47">
              <w:rPr>
                <w:rFonts w:ascii="Verdana" w:hAnsi="Verdana" w:cs="Arial"/>
                <w:sz w:val="22"/>
                <w:szCs w:val="22"/>
                <w:lang w:val="en-GB"/>
              </w:rPr>
              <w:tab/>
              <w:t>(1,600 × 38p × 12 months)</w:t>
            </w:r>
          </w:p>
        </w:tc>
        <w:tc>
          <w:tcPr>
            <w:tcW w:w="1110" w:type="dxa"/>
          </w:tcPr>
          <w:p w14:paraId="413F45F0"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p>
        </w:tc>
        <w:tc>
          <w:tcPr>
            <w:tcW w:w="1110" w:type="dxa"/>
          </w:tcPr>
          <w:p w14:paraId="336AD451"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p>
          <w:p w14:paraId="245FEFE2"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r w:rsidRPr="00A76C47">
              <w:rPr>
                <w:rFonts w:ascii="Verdana" w:hAnsi="Verdana" w:cs="Arial"/>
                <w:sz w:val="22"/>
                <w:szCs w:val="22"/>
                <w:lang w:val="en-GB"/>
              </w:rPr>
              <w:t>7,296</w:t>
            </w:r>
          </w:p>
        </w:tc>
      </w:tr>
      <w:tr w:rsidR="00E30F06" w:rsidRPr="00692085" w14:paraId="0EB66EAB" w14:textId="77777777" w:rsidTr="00A76C47">
        <w:tc>
          <w:tcPr>
            <w:tcW w:w="4134" w:type="dxa"/>
          </w:tcPr>
          <w:p w14:paraId="1C10C8A2" w14:textId="77777777" w:rsidR="00E30F06" w:rsidRPr="00A76C47" w:rsidRDefault="00E30F06" w:rsidP="00B40A6B">
            <w:pPr>
              <w:pStyle w:val="Header"/>
              <w:tabs>
                <w:tab w:val="clear" w:pos="4320"/>
                <w:tab w:val="clear" w:pos="8640"/>
                <w:tab w:val="left" w:pos="510"/>
              </w:tabs>
              <w:spacing w:line="20" w:lineRule="atLeast"/>
              <w:contextualSpacing/>
              <w:rPr>
                <w:rFonts w:ascii="Verdana" w:hAnsi="Verdana" w:cs="Arial"/>
                <w:sz w:val="22"/>
                <w:szCs w:val="22"/>
                <w:lang w:val="en-GB"/>
              </w:rPr>
            </w:pPr>
            <w:r w:rsidRPr="00A76C47">
              <w:rPr>
                <w:rFonts w:ascii="Verdana" w:hAnsi="Verdana" w:cs="Arial"/>
                <w:sz w:val="22"/>
                <w:szCs w:val="22"/>
                <w:lang w:val="en-GB"/>
              </w:rPr>
              <w:t>10,000 miles @ 45p</w:t>
            </w:r>
          </w:p>
        </w:tc>
        <w:tc>
          <w:tcPr>
            <w:tcW w:w="1110" w:type="dxa"/>
          </w:tcPr>
          <w:p w14:paraId="4AEDB2E3"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r w:rsidRPr="00A76C47">
              <w:rPr>
                <w:rFonts w:ascii="Verdana" w:hAnsi="Verdana" w:cs="Arial"/>
                <w:sz w:val="22"/>
                <w:szCs w:val="22"/>
                <w:lang w:val="en-GB"/>
              </w:rPr>
              <w:t>4,500</w:t>
            </w:r>
          </w:p>
        </w:tc>
        <w:tc>
          <w:tcPr>
            <w:tcW w:w="1110" w:type="dxa"/>
          </w:tcPr>
          <w:p w14:paraId="1BF4859C"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p>
        </w:tc>
      </w:tr>
      <w:tr w:rsidR="00E30F06" w:rsidRPr="00692085" w14:paraId="177A04A9" w14:textId="77777777" w:rsidTr="00A76C47">
        <w:tc>
          <w:tcPr>
            <w:tcW w:w="4134" w:type="dxa"/>
          </w:tcPr>
          <w:p w14:paraId="07C0440E" w14:textId="77777777" w:rsidR="00E30F06" w:rsidRPr="00A76C47" w:rsidRDefault="00E30F06" w:rsidP="00B40A6B">
            <w:pPr>
              <w:pStyle w:val="Header"/>
              <w:tabs>
                <w:tab w:val="clear" w:pos="4320"/>
                <w:tab w:val="clear" w:pos="8640"/>
                <w:tab w:val="left" w:pos="510"/>
              </w:tabs>
              <w:spacing w:line="20" w:lineRule="atLeast"/>
              <w:contextualSpacing/>
              <w:rPr>
                <w:rFonts w:ascii="Verdana" w:hAnsi="Verdana" w:cs="Arial"/>
                <w:sz w:val="22"/>
                <w:szCs w:val="22"/>
                <w:lang w:val="en-GB"/>
              </w:rPr>
            </w:pPr>
            <w:r w:rsidRPr="00A76C47">
              <w:rPr>
                <w:rFonts w:ascii="Verdana" w:hAnsi="Verdana" w:cs="Arial"/>
                <w:sz w:val="22"/>
                <w:szCs w:val="22"/>
                <w:lang w:val="en-GB"/>
              </w:rPr>
              <w:t>9,200 miles @ 25p</w:t>
            </w:r>
          </w:p>
        </w:tc>
        <w:tc>
          <w:tcPr>
            <w:tcW w:w="1110" w:type="dxa"/>
            <w:tcBorders>
              <w:bottom w:val="single" w:sz="8" w:space="0" w:color="auto"/>
            </w:tcBorders>
          </w:tcPr>
          <w:p w14:paraId="75FF8DD2"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r w:rsidRPr="00A76C47">
              <w:rPr>
                <w:rFonts w:ascii="Verdana" w:hAnsi="Verdana" w:cs="Arial"/>
                <w:sz w:val="22"/>
                <w:szCs w:val="22"/>
                <w:lang w:val="en-GB"/>
              </w:rPr>
              <w:t>2,300</w:t>
            </w:r>
          </w:p>
        </w:tc>
        <w:tc>
          <w:tcPr>
            <w:tcW w:w="1110" w:type="dxa"/>
          </w:tcPr>
          <w:p w14:paraId="67F0AF17"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p>
        </w:tc>
      </w:tr>
      <w:tr w:rsidR="00E30F06" w:rsidRPr="00692085" w14:paraId="75054903" w14:textId="77777777" w:rsidTr="00A76C47">
        <w:tc>
          <w:tcPr>
            <w:tcW w:w="4134" w:type="dxa"/>
          </w:tcPr>
          <w:p w14:paraId="3F11922C" w14:textId="77777777" w:rsidR="00E30F06" w:rsidRPr="00A76C47" w:rsidRDefault="00E30F06" w:rsidP="00B40A6B">
            <w:pPr>
              <w:pStyle w:val="Header"/>
              <w:tabs>
                <w:tab w:val="clear" w:pos="4320"/>
                <w:tab w:val="clear" w:pos="8640"/>
                <w:tab w:val="left" w:pos="510"/>
              </w:tabs>
              <w:spacing w:line="20" w:lineRule="atLeast"/>
              <w:contextualSpacing/>
              <w:rPr>
                <w:rFonts w:ascii="Verdana" w:hAnsi="Verdana" w:cs="Arial"/>
                <w:sz w:val="22"/>
                <w:szCs w:val="22"/>
                <w:lang w:val="en-GB"/>
              </w:rPr>
            </w:pPr>
          </w:p>
        </w:tc>
        <w:tc>
          <w:tcPr>
            <w:tcW w:w="1110" w:type="dxa"/>
            <w:tcBorders>
              <w:top w:val="single" w:sz="8" w:space="0" w:color="auto"/>
            </w:tcBorders>
          </w:tcPr>
          <w:p w14:paraId="20218677"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p>
        </w:tc>
        <w:tc>
          <w:tcPr>
            <w:tcW w:w="1110" w:type="dxa"/>
            <w:tcBorders>
              <w:bottom w:val="single" w:sz="8" w:space="0" w:color="auto"/>
            </w:tcBorders>
          </w:tcPr>
          <w:p w14:paraId="41304CF6"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r w:rsidRPr="00A76C47">
              <w:rPr>
                <w:rFonts w:ascii="Verdana" w:hAnsi="Verdana" w:cs="Arial"/>
                <w:sz w:val="22"/>
                <w:szCs w:val="22"/>
                <w:lang w:val="en-GB"/>
              </w:rPr>
              <w:t>(6,800)</w:t>
            </w:r>
          </w:p>
        </w:tc>
      </w:tr>
      <w:tr w:rsidR="00E30F06" w:rsidRPr="00692085" w14:paraId="1E61F991" w14:textId="77777777" w:rsidTr="00A76C47">
        <w:tc>
          <w:tcPr>
            <w:tcW w:w="4134" w:type="dxa"/>
          </w:tcPr>
          <w:p w14:paraId="66CEFB83" w14:textId="77777777" w:rsidR="00E30F06" w:rsidRPr="00A76C47" w:rsidRDefault="00E30F06" w:rsidP="00B40A6B">
            <w:pPr>
              <w:pStyle w:val="Header"/>
              <w:tabs>
                <w:tab w:val="clear" w:pos="4320"/>
                <w:tab w:val="clear" w:pos="8640"/>
                <w:tab w:val="left" w:pos="510"/>
              </w:tabs>
              <w:spacing w:line="20" w:lineRule="atLeast"/>
              <w:contextualSpacing/>
              <w:rPr>
                <w:rFonts w:ascii="Verdana" w:hAnsi="Verdana" w:cs="Arial"/>
                <w:sz w:val="22"/>
                <w:szCs w:val="22"/>
                <w:lang w:val="en-GB"/>
              </w:rPr>
            </w:pPr>
          </w:p>
        </w:tc>
        <w:tc>
          <w:tcPr>
            <w:tcW w:w="1110" w:type="dxa"/>
          </w:tcPr>
          <w:p w14:paraId="2D93C182"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p>
        </w:tc>
        <w:tc>
          <w:tcPr>
            <w:tcW w:w="1110" w:type="dxa"/>
            <w:tcBorders>
              <w:top w:val="single" w:sz="8" w:space="0" w:color="auto"/>
              <w:bottom w:val="single" w:sz="12" w:space="0" w:color="auto"/>
            </w:tcBorders>
          </w:tcPr>
          <w:p w14:paraId="187367CE" w14:textId="77777777" w:rsidR="00E30F06" w:rsidRPr="00A76C47" w:rsidRDefault="00E30F06" w:rsidP="00B40A6B">
            <w:pPr>
              <w:pStyle w:val="Header"/>
              <w:tabs>
                <w:tab w:val="clear" w:pos="4320"/>
                <w:tab w:val="clear" w:pos="8640"/>
                <w:tab w:val="decimal" w:pos="894"/>
              </w:tabs>
              <w:spacing w:line="20" w:lineRule="atLeast"/>
              <w:contextualSpacing/>
              <w:rPr>
                <w:rFonts w:ascii="Verdana" w:hAnsi="Verdana" w:cs="Arial"/>
                <w:sz w:val="22"/>
                <w:szCs w:val="22"/>
                <w:lang w:val="en-GB"/>
              </w:rPr>
            </w:pPr>
            <w:r w:rsidRPr="00A76C47">
              <w:rPr>
                <w:rFonts w:ascii="Verdana" w:hAnsi="Verdana" w:cs="Arial"/>
                <w:sz w:val="22"/>
                <w:szCs w:val="22"/>
                <w:lang w:val="en-GB"/>
              </w:rPr>
              <w:t>496</w:t>
            </w:r>
          </w:p>
        </w:tc>
      </w:tr>
    </w:tbl>
    <w:p w14:paraId="2FAFFE34" w14:textId="77777777" w:rsidR="00E30F06" w:rsidRPr="00692085" w:rsidRDefault="00E30F06" w:rsidP="000427E4">
      <w:pPr>
        <w:pStyle w:val="Header"/>
        <w:tabs>
          <w:tab w:val="left" w:pos="567"/>
          <w:tab w:val="right" w:pos="8931"/>
        </w:tabs>
        <w:spacing w:line="20" w:lineRule="atLeast"/>
        <w:ind w:left="567" w:hanging="567"/>
        <w:contextualSpacing/>
        <w:jc w:val="both"/>
        <w:rPr>
          <w:rFonts w:ascii="Arial" w:hAnsi="Arial" w:cs="Arial"/>
          <w:sz w:val="22"/>
          <w:szCs w:val="22"/>
          <w:lang w:val="en-GB"/>
        </w:rPr>
      </w:pPr>
    </w:p>
    <w:p w14:paraId="0DB7D228" w14:textId="77777777" w:rsidR="00E30F06" w:rsidRPr="00692085" w:rsidRDefault="00E30F06" w:rsidP="000427E4">
      <w:pPr>
        <w:pStyle w:val="Header"/>
        <w:tabs>
          <w:tab w:val="left" w:pos="567"/>
          <w:tab w:val="right" w:pos="8931"/>
        </w:tabs>
        <w:spacing w:line="20" w:lineRule="atLeast"/>
        <w:ind w:left="567" w:hanging="567"/>
        <w:contextualSpacing/>
        <w:jc w:val="both"/>
        <w:rPr>
          <w:rFonts w:ascii="Arial" w:hAnsi="Arial" w:cs="Arial"/>
          <w:sz w:val="22"/>
          <w:szCs w:val="22"/>
          <w:lang w:val="en-GB"/>
        </w:rPr>
      </w:pPr>
    </w:p>
    <w:p w14:paraId="60060406" w14:textId="77777777" w:rsidR="00B93AD9" w:rsidRPr="00692085" w:rsidRDefault="00E30F06" w:rsidP="000427E4">
      <w:pPr>
        <w:pStyle w:val="Header"/>
        <w:tabs>
          <w:tab w:val="left" w:pos="567"/>
          <w:tab w:val="right" w:pos="8931"/>
        </w:tabs>
        <w:spacing w:line="20" w:lineRule="atLeast"/>
        <w:ind w:left="567" w:hanging="567"/>
        <w:contextualSpacing/>
        <w:jc w:val="both"/>
        <w:rPr>
          <w:rFonts w:ascii="Arial" w:hAnsi="Arial" w:cs="Arial"/>
          <w:sz w:val="22"/>
          <w:szCs w:val="22"/>
          <w:lang w:val="en-GB"/>
        </w:rPr>
      </w:pPr>
      <w:r w:rsidRPr="00692085">
        <w:rPr>
          <w:rFonts w:ascii="Arial" w:hAnsi="Arial" w:cs="Arial"/>
          <w:sz w:val="22"/>
          <w:szCs w:val="22"/>
          <w:lang w:val="en-GB"/>
        </w:rPr>
        <w:br w:type="page"/>
      </w:r>
    </w:p>
    <w:p w14:paraId="61D53C8F" w14:textId="77777777" w:rsidR="00B93AD9" w:rsidRPr="00692085" w:rsidRDefault="00F72C2F" w:rsidP="005C664E">
      <w:pPr>
        <w:pStyle w:val="Header"/>
        <w:tabs>
          <w:tab w:val="left" w:pos="567"/>
          <w:tab w:val="right" w:pos="8931"/>
        </w:tabs>
        <w:spacing w:line="20" w:lineRule="atLeast"/>
        <w:ind w:left="1134" w:hanging="567"/>
        <w:contextualSpacing/>
        <w:jc w:val="both"/>
        <w:rPr>
          <w:rFonts w:ascii="Verdana" w:hAnsi="Verdana" w:cs="Arial"/>
          <w:b/>
          <w:sz w:val="22"/>
          <w:szCs w:val="22"/>
          <w:lang w:val="en-GB"/>
        </w:rPr>
      </w:pPr>
      <w:r w:rsidRPr="00692085">
        <w:rPr>
          <w:rFonts w:ascii="Verdana" w:hAnsi="Verdana" w:cs="Arial"/>
          <w:b/>
          <w:sz w:val="22"/>
          <w:szCs w:val="22"/>
          <w:lang w:val="en-GB"/>
        </w:rPr>
        <w:lastRenderedPageBreak/>
        <w:t>(ii)</w:t>
      </w:r>
      <w:r w:rsidRPr="00692085">
        <w:rPr>
          <w:rFonts w:ascii="Verdana" w:hAnsi="Verdana" w:cs="Arial"/>
          <w:b/>
          <w:sz w:val="22"/>
          <w:szCs w:val="22"/>
          <w:lang w:val="en-GB"/>
        </w:rPr>
        <w:tab/>
      </w:r>
      <w:r w:rsidR="00B93AD9" w:rsidRPr="00692085">
        <w:rPr>
          <w:rFonts w:ascii="Verdana" w:hAnsi="Verdana" w:cs="Arial"/>
          <w:b/>
          <w:sz w:val="22"/>
          <w:szCs w:val="22"/>
          <w:lang w:val="en-GB"/>
        </w:rPr>
        <w:t xml:space="preserve">Second remuneration package </w:t>
      </w:r>
    </w:p>
    <w:p w14:paraId="4C8126BF" w14:textId="77777777" w:rsidR="00B93AD9" w:rsidRPr="00692085" w:rsidRDefault="00B93AD9" w:rsidP="00B23B82">
      <w:pPr>
        <w:pStyle w:val="Header"/>
        <w:tabs>
          <w:tab w:val="left" w:pos="567"/>
          <w:tab w:val="right" w:pos="8931"/>
        </w:tabs>
        <w:spacing w:line="20" w:lineRule="atLeast"/>
        <w:ind w:left="1134" w:hanging="567"/>
        <w:contextualSpacing/>
        <w:jc w:val="both"/>
        <w:rPr>
          <w:rFonts w:ascii="Verdana" w:hAnsi="Verdana" w:cs="Arial"/>
          <w:sz w:val="22"/>
          <w:szCs w:val="22"/>
          <w:lang w:val="en-GB"/>
        </w:rPr>
      </w:pPr>
    </w:p>
    <w:p w14:paraId="11B83D57" w14:textId="10ABEBD1" w:rsidR="00B93AD9" w:rsidRPr="00692085" w:rsidRDefault="00B93AD9">
      <w:pPr>
        <w:pStyle w:val="Header"/>
        <w:tabs>
          <w:tab w:val="left" w:pos="567"/>
          <w:tab w:val="right" w:pos="8931"/>
        </w:tabs>
        <w:spacing w:line="20" w:lineRule="atLeast"/>
        <w:ind w:left="1134" w:hanging="567"/>
        <w:contextualSpacing/>
        <w:jc w:val="both"/>
        <w:rPr>
          <w:rFonts w:ascii="Verdana" w:hAnsi="Verdana" w:cs="Arial"/>
          <w:sz w:val="22"/>
          <w:szCs w:val="22"/>
          <w:lang w:val="en-GB"/>
        </w:rPr>
      </w:pPr>
      <w:r w:rsidRPr="00692085">
        <w:rPr>
          <w:rFonts w:ascii="Verdana" w:hAnsi="Verdana" w:cs="Arial"/>
          <w:sz w:val="22"/>
          <w:szCs w:val="22"/>
          <w:lang w:val="en-GB"/>
        </w:rPr>
        <w:t>(1)</w:t>
      </w:r>
      <w:r w:rsidR="00F72C2F" w:rsidRPr="00692085">
        <w:rPr>
          <w:rFonts w:ascii="Verdana" w:hAnsi="Verdana" w:cs="Arial"/>
          <w:sz w:val="22"/>
          <w:szCs w:val="22"/>
          <w:lang w:val="en-GB"/>
        </w:rPr>
        <w:tab/>
      </w:r>
      <w:r w:rsidRPr="00692085">
        <w:rPr>
          <w:rFonts w:ascii="Verdana" w:hAnsi="Verdana" w:cs="Arial"/>
          <w:sz w:val="22"/>
          <w:szCs w:val="22"/>
          <w:lang w:val="en-GB"/>
        </w:rPr>
        <w:t xml:space="preserve">Ali’s income tax liability for </w:t>
      </w:r>
      <w:r w:rsidR="0007525E">
        <w:rPr>
          <w:rFonts w:ascii="Verdana" w:hAnsi="Verdana" w:cs="Arial"/>
          <w:sz w:val="22"/>
          <w:szCs w:val="22"/>
          <w:lang w:val="en-GB"/>
        </w:rPr>
        <w:t>2026</w:t>
      </w:r>
      <w:r w:rsidR="00222CE5" w:rsidRPr="00692085">
        <w:rPr>
          <w:rFonts w:ascii="Verdana" w:hAnsi="Verdana" w:cs="Arial"/>
          <w:sz w:val="22"/>
          <w:szCs w:val="22"/>
          <w:lang w:val="en-GB"/>
        </w:rPr>
        <w:t>/</w:t>
      </w:r>
      <w:r w:rsidR="00EE6B09">
        <w:rPr>
          <w:rFonts w:ascii="Verdana" w:hAnsi="Verdana" w:cs="Arial"/>
          <w:sz w:val="22"/>
          <w:szCs w:val="22"/>
          <w:lang w:val="en-GB"/>
        </w:rPr>
        <w:t>2026</w:t>
      </w:r>
      <w:r w:rsidR="00EE6B09" w:rsidRPr="00692085">
        <w:rPr>
          <w:rFonts w:ascii="Verdana" w:hAnsi="Verdana" w:cs="Arial"/>
          <w:sz w:val="22"/>
          <w:szCs w:val="22"/>
          <w:lang w:val="en-GB"/>
        </w:rPr>
        <w:t xml:space="preserve"> </w:t>
      </w:r>
      <w:r w:rsidRPr="00692085">
        <w:rPr>
          <w:rFonts w:ascii="Verdana" w:hAnsi="Verdana" w:cs="Arial"/>
          <w:sz w:val="22"/>
          <w:szCs w:val="22"/>
          <w:lang w:val="en-GB"/>
        </w:rPr>
        <w:t xml:space="preserve">will be: </w:t>
      </w:r>
    </w:p>
    <w:p w14:paraId="6415DED0" w14:textId="3844A3D1" w:rsidR="00B93AD9" w:rsidRPr="00692085" w:rsidRDefault="00B93AD9" w:rsidP="001D30DB">
      <w:pPr>
        <w:pStyle w:val="Header"/>
        <w:tabs>
          <w:tab w:val="left" w:pos="567"/>
          <w:tab w:val="right" w:pos="8931"/>
        </w:tabs>
        <w:spacing w:line="20" w:lineRule="atLeast"/>
        <w:ind w:left="1134" w:hanging="567"/>
        <w:contextualSpacing/>
        <w:jc w:val="both"/>
        <w:rPr>
          <w:rFonts w:ascii="Verdana" w:hAnsi="Verdana" w:cs="Arial"/>
          <w:sz w:val="22"/>
          <w:szCs w:val="22"/>
          <w:lang w:val="en-GB"/>
        </w:rPr>
      </w:pP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291"/>
        <w:gridCol w:w="1288"/>
        <w:gridCol w:w="1071"/>
      </w:tblGrid>
      <w:tr w:rsidR="00312053" w:rsidRPr="00692085" w14:paraId="2388F378" w14:textId="509472F6" w:rsidTr="003166C3">
        <w:tc>
          <w:tcPr>
            <w:tcW w:w="0" w:type="auto"/>
          </w:tcPr>
          <w:p w14:paraId="2C4978D4" w14:textId="77777777" w:rsidR="00312053" w:rsidRPr="00692085" w:rsidRDefault="00312053" w:rsidP="00CE29F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19AD2C4B" w14:textId="42637BA3" w:rsidR="00312053" w:rsidRPr="00692085" w:rsidRDefault="00312053"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w:t>
            </w:r>
          </w:p>
        </w:tc>
        <w:tc>
          <w:tcPr>
            <w:tcW w:w="0" w:type="auto"/>
          </w:tcPr>
          <w:p w14:paraId="26BC9C13"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6A0B34C3" w14:textId="77777777" w:rsidR="00312053" w:rsidRPr="00692085" w:rsidRDefault="00312053"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p>
        </w:tc>
      </w:tr>
      <w:tr w:rsidR="00312053" w:rsidRPr="00692085" w14:paraId="72199576" w14:textId="4AF3FE2C" w:rsidTr="003166C3">
        <w:tc>
          <w:tcPr>
            <w:tcW w:w="0" w:type="auto"/>
          </w:tcPr>
          <w:p w14:paraId="57F0FB3D" w14:textId="308243C4" w:rsidR="00312053" w:rsidRPr="00692085" w:rsidRDefault="00312053" w:rsidP="00CE29F3">
            <w:pPr>
              <w:pStyle w:val="Header"/>
              <w:tabs>
                <w:tab w:val="clear" w:pos="4320"/>
                <w:tab w:val="clear" w:pos="8640"/>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Salary</w:t>
            </w:r>
          </w:p>
        </w:tc>
        <w:tc>
          <w:tcPr>
            <w:tcW w:w="0" w:type="auto"/>
          </w:tcPr>
          <w:p w14:paraId="52E33949" w14:textId="6645431C" w:rsidR="00312053" w:rsidRPr="00692085" w:rsidRDefault="00312053"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40,000</w:t>
            </w:r>
          </w:p>
        </w:tc>
        <w:tc>
          <w:tcPr>
            <w:tcW w:w="0" w:type="auto"/>
          </w:tcPr>
          <w:p w14:paraId="4C1C2F4A"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0D6AB5F4" w14:textId="77777777" w:rsidR="00312053" w:rsidRPr="00692085" w:rsidRDefault="00312053"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p>
        </w:tc>
      </w:tr>
      <w:tr w:rsidR="00312053" w:rsidRPr="00692085" w14:paraId="11F3E416" w14:textId="51D30E8E" w:rsidTr="003166C3">
        <w:tc>
          <w:tcPr>
            <w:tcW w:w="0" w:type="auto"/>
          </w:tcPr>
          <w:p w14:paraId="5A87B7F1" w14:textId="7561FC68" w:rsidR="00312053" w:rsidRPr="00692085" w:rsidRDefault="00312053" w:rsidP="00CE29F3">
            <w:pPr>
              <w:pStyle w:val="Header"/>
              <w:tabs>
                <w:tab w:val="clear" w:pos="4320"/>
                <w:tab w:val="clear" w:pos="8640"/>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Living accommodation</w:t>
            </w:r>
          </w:p>
        </w:tc>
        <w:tc>
          <w:tcPr>
            <w:tcW w:w="0" w:type="auto"/>
          </w:tcPr>
          <w:p w14:paraId="23A87DEE" w14:textId="21EF9AF3" w:rsidR="00312053" w:rsidRPr="00692085" w:rsidRDefault="00312053"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9,600</w:t>
            </w:r>
          </w:p>
        </w:tc>
        <w:tc>
          <w:tcPr>
            <w:tcW w:w="0" w:type="auto"/>
          </w:tcPr>
          <w:p w14:paraId="2231E32D"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28E25147" w14:textId="77777777" w:rsidR="00312053" w:rsidRPr="00692085" w:rsidRDefault="00312053"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p>
        </w:tc>
      </w:tr>
      <w:tr w:rsidR="00312053" w:rsidRPr="00692085" w14:paraId="5E217D2A" w14:textId="0D54D5A8" w:rsidTr="00CE29F3">
        <w:tc>
          <w:tcPr>
            <w:tcW w:w="0" w:type="auto"/>
            <w:tcBorders>
              <w:bottom w:val="single" w:sz="8" w:space="0" w:color="auto"/>
            </w:tcBorders>
          </w:tcPr>
          <w:p w14:paraId="5481E48D" w14:textId="39A4D148" w:rsidR="00312053" w:rsidRPr="00692085" w:rsidRDefault="00312053" w:rsidP="00CE29F3">
            <w:pPr>
              <w:pStyle w:val="Header"/>
              <w:tabs>
                <w:tab w:val="clear" w:pos="4320"/>
                <w:tab w:val="clear" w:pos="8640"/>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Property income</w:t>
            </w:r>
          </w:p>
        </w:tc>
        <w:tc>
          <w:tcPr>
            <w:tcW w:w="0" w:type="auto"/>
            <w:tcBorders>
              <w:bottom w:val="single" w:sz="8" w:space="0" w:color="auto"/>
            </w:tcBorders>
          </w:tcPr>
          <w:p w14:paraId="1629D6C8" w14:textId="34B85CB0" w:rsidR="00312053" w:rsidRPr="00692085" w:rsidRDefault="00312053"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6,000</w:t>
            </w:r>
          </w:p>
        </w:tc>
        <w:tc>
          <w:tcPr>
            <w:tcW w:w="0" w:type="auto"/>
          </w:tcPr>
          <w:p w14:paraId="5F20B42F"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0A953EBD" w14:textId="77777777" w:rsidR="00312053" w:rsidRPr="00692085" w:rsidRDefault="00312053"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p>
        </w:tc>
      </w:tr>
      <w:tr w:rsidR="00312053" w:rsidRPr="00692085" w14:paraId="1F7C71C5" w14:textId="1A948EB0" w:rsidTr="00CE29F3">
        <w:tc>
          <w:tcPr>
            <w:tcW w:w="0" w:type="auto"/>
            <w:tcBorders>
              <w:top w:val="single" w:sz="8" w:space="0" w:color="auto"/>
            </w:tcBorders>
          </w:tcPr>
          <w:p w14:paraId="45CB8B2D" w14:textId="5F8A916F" w:rsidR="00312053" w:rsidRPr="00692085" w:rsidRDefault="00312053" w:rsidP="00CE29F3">
            <w:pPr>
              <w:pStyle w:val="Header"/>
              <w:tabs>
                <w:tab w:val="clear" w:pos="4320"/>
                <w:tab w:val="clear" w:pos="8640"/>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Total income</w:t>
            </w:r>
          </w:p>
        </w:tc>
        <w:tc>
          <w:tcPr>
            <w:tcW w:w="0" w:type="auto"/>
            <w:tcBorders>
              <w:top w:val="single" w:sz="8" w:space="0" w:color="auto"/>
            </w:tcBorders>
          </w:tcPr>
          <w:p w14:paraId="2CA70BCD" w14:textId="3E18B7F6" w:rsidR="00312053" w:rsidRPr="00692085" w:rsidRDefault="00312053"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55,600</w:t>
            </w:r>
          </w:p>
        </w:tc>
        <w:tc>
          <w:tcPr>
            <w:tcW w:w="0" w:type="auto"/>
          </w:tcPr>
          <w:p w14:paraId="0A0365F4"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5032A7FD" w14:textId="77777777" w:rsidR="00312053" w:rsidRPr="00692085" w:rsidRDefault="00312053"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p>
        </w:tc>
      </w:tr>
      <w:tr w:rsidR="00312053" w:rsidRPr="00692085" w14:paraId="3D254052" w14:textId="77777777" w:rsidTr="00CE29F3">
        <w:tc>
          <w:tcPr>
            <w:tcW w:w="0" w:type="auto"/>
            <w:tcBorders>
              <w:bottom w:val="single" w:sz="8" w:space="0" w:color="auto"/>
            </w:tcBorders>
          </w:tcPr>
          <w:p w14:paraId="6DB40B9A" w14:textId="7DF1CAF5"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Personal Allowance</w:t>
            </w:r>
          </w:p>
        </w:tc>
        <w:tc>
          <w:tcPr>
            <w:tcW w:w="0" w:type="auto"/>
            <w:tcBorders>
              <w:bottom w:val="single" w:sz="8" w:space="0" w:color="auto"/>
            </w:tcBorders>
          </w:tcPr>
          <w:p w14:paraId="2F2E0DAE" w14:textId="26AD48C0" w:rsidR="00312053" w:rsidRPr="00692085" w:rsidRDefault="00312053"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w:t>
            </w:r>
            <w:r w:rsidR="002A7C62" w:rsidRPr="00692085">
              <w:rPr>
                <w:rFonts w:ascii="Verdana" w:hAnsi="Verdana" w:cs="Arial"/>
                <w:sz w:val="22"/>
                <w:szCs w:val="22"/>
                <w:lang w:val="en-GB"/>
              </w:rPr>
              <w:t>12,</w:t>
            </w:r>
            <w:r w:rsidR="00900E50" w:rsidRPr="00692085">
              <w:rPr>
                <w:rFonts w:ascii="Verdana" w:hAnsi="Verdana" w:cs="Arial"/>
                <w:sz w:val="22"/>
                <w:szCs w:val="22"/>
                <w:lang w:val="en-GB"/>
              </w:rPr>
              <w:t>570</w:t>
            </w:r>
            <w:r w:rsidRPr="00692085">
              <w:rPr>
                <w:rFonts w:ascii="Verdana" w:hAnsi="Verdana" w:cs="Arial"/>
                <w:sz w:val="22"/>
                <w:szCs w:val="22"/>
                <w:lang w:val="en-GB"/>
              </w:rPr>
              <w:t>)</w:t>
            </w:r>
          </w:p>
        </w:tc>
        <w:tc>
          <w:tcPr>
            <w:tcW w:w="0" w:type="auto"/>
          </w:tcPr>
          <w:p w14:paraId="14CF9412"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7A70316E" w14:textId="77777777" w:rsidR="00312053" w:rsidRPr="00692085" w:rsidRDefault="00312053"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p>
        </w:tc>
      </w:tr>
      <w:tr w:rsidR="00312053" w:rsidRPr="00692085" w14:paraId="25CC7DF8" w14:textId="77777777" w:rsidTr="00CE29F3">
        <w:tc>
          <w:tcPr>
            <w:tcW w:w="0" w:type="auto"/>
            <w:tcBorders>
              <w:top w:val="single" w:sz="8" w:space="0" w:color="auto"/>
              <w:bottom w:val="single" w:sz="18" w:space="0" w:color="auto"/>
            </w:tcBorders>
          </w:tcPr>
          <w:p w14:paraId="25B79277" w14:textId="5461EE9B"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Taxable income</w:t>
            </w:r>
          </w:p>
        </w:tc>
        <w:tc>
          <w:tcPr>
            <w:tcW w:w="0" w:type="auto"/>
            <w:tcBorders>
              <w:top w:val="single" w:sz="8" w:space="0" w:color="auto"/>
              <w:bottom w:val="single" w:sz="18" w:space="0" w:color="auto"/>
            </w:tcBorders>
          </w:tcPr>
          <w:p w14:paraId="0E7AA930" w14:textId="60CCB2D5" w:rsidR="00312053" w:rsidRPr="00692085" w:rsidRDefault="00312053"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43,</w:t>
            </w:r>
            <w:r w:rsidR="00900E50" w:rsidRPr="00692085">
              <w:rPr>
                <w:rFonts w:ascii="Verdana" w:hAnsi="Verdana" w:cs="Arial"/>
                <w:sz w:val="22"/>
                <w:szCs w:val="22"/>
                <w:lang w:val="en-GB"/>
              </w:rPr>
              <w:t>030</w:t>
            </w:r>
          </w:p>
        </w:tc>
        <w:tc>
          <w:tcPr>
            <w:tcW w:w="0" w:type="auto"/>
          </w:tcPr>
          <w:p w14:paraId="12B954A2"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6AF0752F" w14:textId="77777777" w:rsidR="00312053" w:rsidRPr="00692085" w:rsidRDefault="00312053"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p>
        </w:tc>
      </w:tr>
      <w:tr w:rsidR="00312053" w:rsidRPr="00692085" w14:paraId="340D550F" w14:textId="77777777" w:rsidTr="00CE29F3">
        <w:tc>
          <w:tcPr>
            <w:tcW w:w="0" w:type="auto"/>
            <w:tcBorders>
              <w:top w:val="single" w:sz="18" w:space="0" w:color="auto"/>
            </w:tcBorders>
          </w:tcPr>
          <w:p w14:paraId="4A1A0142"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Borders>
              <w:top w:val="single" w:sz="18" w:space="0" w:color="auto"/>
            </w:tcBorders>
          </w:tcPr>
          <w:p w14:paraId="62AF24EE" w14:textId="77777777" w:rsidR="00312053" w:rsidRPr="00692085" w:rsidRDefault="00312053"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p>
        </w:tc>
        <w:tc>
          <w:tcPr>
            <w:tcW w:w="0" w:type="auto"/>
          </w:tcPr>
          <w:p w14:paraId="7428A423"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562DBF36" w14:textId="77777777" w:rsidR="00312053" w:rsidRPr="00692085" w:rsidRDefault="00312053"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p>
        </w:tc>
      </w:tr>
      <w:tr w:rsidR="00312053" w:rsidRPr="00692085" w14:paraId="23C2127F" w14:textId="77777777" w:rsidTr="003166C3">
        <w:tc>
          <w:tcPr>
            <w:tcW w:w="0" w:type="auto"/>
          </w:tcPr>
          <w:p w14:paraId="04A7E1DA" w14:textId="49447BED"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r w:rsidRPr="00692085">
              <w:rPr>
                <w:rFonts w:ascii="Verdana" w:hAnsi="Verdana" w:cs="Arial"/>
                <w:b/>
                <w:sz w:val="22"/>
                <w:szCs w:val="22"/>
                <w:lang w:val="en-GB"/>
              </w:rPr>
              <w:t>Income Tax</w:t>
            </w:r>
          </w:p>
        </w:tc>
        <w:tc>
          <w:tcPr>
            <w:tcW w:w="0" w:type="auto"/>
          </w:tcPr>
          <w:p w14:paraId="3790147B" w14:textId="77777777" w:rsidR="00312053" w:rsidRPr="00692085" w:rsidRDefault="00312053"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p>
        </w:tc>
        <w:tc>
          <w:tcPr>
            <w:tcW w:w="0" w:type="auto"/>
          </w:tcPr>
          <w:p w14:paraId="2D6E7393"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01548D6C" w14:textId="77777777" w:rsidR="00312053" w:rsidRPr="00692085" w:rsidRDefault="00312053"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p>
        </w:tc>
      </w:tr>
      <w:tr w:rsidR="00312053" w:rsidRPr="00692085" w14:paraId="741751E2" w14:textId="77777777" w:rsidTr="003166C3">
        <w:tc>
          <w:tcPr>
            <w:tcW w:w="0" w:type="auto"/>
          </w:tcPr>
          <w:p w14:paraId="69115AD2"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59D62B2A" w14:textId="2D056787" w:rsidR="00312053" w:rsidRPr="00692085" w:rsidRDefault="00312053"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w:t>
            </w:r>
          </w:p>
        </w:tc>
        <w:tc>
          <w:tcPr>
            <w:tcW w:w="0" w:type="auto"/>
          </w:tcPr>
          <w:p w14:paraId="0842D449"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Pr>
          <w:p w14:paraId="06D6A8D3" w14:textId="43616489" w:rsidR="00312053" w:rsidRPr="00692085" w:rsidRDefault="00312053"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w:t>
            </w:r>
          </w:p>
        </w:tc>
      </w:tr>
      <w:tr w:rsidR="00312053" w:rsidRPr="00692085" w14:paraId="528E0194" w14:textId="77777777" w:rsidTr="003166C3">
        <w:tc>
          <w:tcPr>
            <w:tcW w:w="0" w:type="auto"/>
          </w:tcPr>
          <w:p w14:paraId="05DCA4A0" w14:textId="23FE5D4B"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Basic rate</w:t>
            </w:r>
          </w:p>
        </w:tc>
        <w:tc>
          <w:tcPr>
            <w:tcW w:w="0" w:type="auto"/>
          </w:tcPr>
          <w:p w14:paraId="7CA452AE" w14:textId="27F5815A" w:rsidR="00312053" w:rsidRPr="00692085" w:rsidRDefault="002A7C62"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37,</w:t>
            </w:r>
            <w:r w:rsidR="00900E50" w:rsidRPr="00692085">
              <w:rPr>
                <w:rFonts w:ascii="Verdana" w:hAnsi="Verdana" w:cs="Arial"/>
                <w:sz w:val="22"/>
                <w:szCs w:val="22"/>
                <w:lang w:val="en-GB"/>
              </w:rPr>
              <w:t>700</w:t>
            </w:r>
          </w:p>
        </w:tc>
        <w:tc>
          <w:tcPr>
            <w:tcW w:w="0" w:type="auto"/>
          </w:tcPr>
          <w:p w14:paraId="4704E521" w14:textId="2B74DD1F"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 20% =</w:t>
            </w:r>
          </w:p>
        </w:tc>
        <w:tc>
          <w:tcPr>
            <w:tcW w:w="0" w:type="auto"/>
          </w:tcPr>
          <w:p w14:paraId="21D71003" w14:textId="107029B9" w:rsidR="00312053" w:rsidRPr="00692085" w:rsidRDefault="002A7C62"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7,</w:t>
            </w:r>
            <w:r w:rsidR="00900E50" w:rsidRPr="00692085">
              <w:rPr>
                <w:rFonts w:ascii="Verdana" w:hAnsi="Verdana" w:cs="Arial"/>
                <w:sz w:val="22"/>
                <w:szCs w:val="22"/>
                <w:lang w:val="en-GB"/>
              </w:rPr>
              <w:t>540</w:t>
            </w:r>
          </w:p>
        </w:tc>
      </w:tr>
      <w:tr w:rsidR="00312053" w:rsidRPr="00692085" w14:paraId="749175B3" w14:textId="77777777" w:rsidTr="00CE29F3">
        <w:tc>
          <w:tcPr>
            <w:tcW w:w="0" w:type="auto"/>
          </w:tcPr>
          <w:p w14:paraId="0F2F3258" w14:textId="4D6DCA48"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Higher rate</w:t>
            </w:r>
          </w:p>
        </w:tc>
        <w:tc>
          <w:tcPr>
            <w:tcW w:w="0" w:type="auto"/>
            <w:tcBorders>
              <w:bottom w:val="single" w:sz="8" w:space="0" w:color="auto"/>
            </w:tcBorders>
          </w:tcPr>
          <w:p w14:paraId="20AB0A13" w14:textId="39FD5162" w:rsidR="00312053" w:rsidRPr="00692085" w:rsidRDefault="002A7C62"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5,</w:t>
            </w:r>
            <w:r w:rsidR="00900E50" w:rsidRPr="00692085">
              <w:rPr>
                <w:rFonts w:ascii="Verdana" w:hAnsi="Verdana" w:cs="Arial"/>
                <w:sz w:val="22"/>
                <w:szCs w:val="22"/>
                <w:lang w:val="en-GB"/>
              </w:rPr>
              <w:t>330</w:t>
            </w:r>
          </w:p>
        </w:tc>
        <w:tc>
          <w:tcPr>
            <w:tcW w:w="0" w:type="auto"/>
          </w:tcPr>
          <w:p w14:paraId="5CAE45E7" w14:textId="66C24E8E"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 40% =</w:t>
            </w:r>
          </w:p>
        </w:tc>
        <w:tc>
          <w:tcPr>
            <w:tcW w:w="0" w:type="auto"/>
          </w:tcPr>
          <w:p w14:paraId="24BCA84E" w14:textId="4627F8C3" w:rsidR="00312053" w:rsidRPr="00692085" w:rsidRDefault="002A7C62"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2,</w:t>
            </w:r>
            <w:r w:rsidR="00900E50" w:rsidRPr="00692085">
              <w:rPr>
                <w:rFonts w:ascii="Verdana" w:hAnsi="Verdana" w:cs="Arial"/>
                <w:sz w:val="22"/>
                <w:szCs w:val="22"/>
                <w:lang w:val="en-GB"/>
              </w:rPr>
              <w:t>132</w:t>
            </w:r>
          </w:p>
        </w:tc>
      </w:tr>
      <w:tr w:rsidR="00312053" w:rsidRPr="00692085" w14:paraId="547ECA2F" w14:textId="77777777" w:rsidTr="00CE29F3">
        <w:tc>
          <w:tcPr>
            <w:tcW w:w="0" w:type="auto"/>
            <w:tcBorders>
              <w:bottom w:val="single" w:sz="8" w:space="0" w:color="auto"/>
            </w:tcBorders>
          </w:tcPr>
          <w:p w14:paraId="33259DAF"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Borders>
              <w:top w:val="single" w:sz="8" w:space="0" w:color="auto"/>
              <w:bottom w:val="single" w:sz="8" w:space="0" w:color="auto"/>
            </w:tcBorders>
          </w:tcPr>
          <w:p w14:paraId="451EFF0B" w14:textId="067F3AB8" w:rsidR="00312053" w:rsidRPr="00692085" w:rsidRDefault="00312053" w:rsidP="00CE29F3">
            <w:pPr>
              <w:pStyle w:val="Header"/>
              <w:tabs>
                <w:tab w:val="clear" w:pos="4320"/>
                <w:tab w:val="clear" w:pos="8640"/>
                <w:tab w:val="decimal" w:pos="975"/>
              </w:tabs>
              <w:spacing w:line="20" w:lineRule="atLeast"/>
              <w:contextualSpacing/>
              <w:jc w:val="both"/>
              <w:rPr>
                <w:rFonts w:ascii="Verdana" w:hAnsi="Verdana" w:cs="Arial"/>
                <w:sz w:val="22"/>
                <w:szCs w:val="22"/>
                <w:lang w:val="en-GB"/>
              </w:rPr>
            </w:pPr>
            <w:r w:rsidRPr="00692085">
              <w:rPr>
                <w:rFonts w:ascii="Verdana" w:hAnsi="Verdana" w:cs="Arial"/>
                <w:sz w:val="22"/>
                <w:szCs w:val="22"/>
                <w:lang w:val="en-GB"/>
              </w:rPr>
              <w:t>43,</w:t>
            </w:r>
            <w:r w:rsidR="00900E50" w:rsidRPr="00692085">
              <w:rPr>
                <w:rFonts w:ascii="Verdana" w:hAnsi="Verdana" w:cs="Arial"/>
                <w:sz w:val="22"/>
                <w:szCs w:val="22"/>
                <w:lang w:val="en-GB"/>
              </w:rPr>
              <w:t>030</w:t>
            </w:r>
          </w:p>
        </w:tc>
        <w:tc>
          <w:tcPr>
            <w:tcW w:w="0" w:type="auto"/>
            <w:tcBorders>
              <w:bottom w:val="single" w:sz="8" w:space="0" w:color="auto"/>
            </w:tcBorders>
          </w:tcPr>
          <w:p w14:paraId="512B12E0"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sz w:val="22"/>
                <w:szCs w:val="22"/>
                <w:lang w:val="en-GB"/>
              </w:rPr>
            </w:pPr>
          </w:p>
        </w:tc>
        <w:tc>
          <w:tcPr>
            <w:tcW w:w="0" w:type="auto"/>
            <w:tcBorders>
              <w:bottom w:val="single" w:sz="8" w:space="0" w:color="auto"/>
            </w:tcBorders>
          </w:tcPr>
          <w:p w14:paraId="7C7FF8F5" w14:textId="77777777" w:rsidR="00312053" w:rsidRPr="00692085" w:rsidRDefault="00312053" w:rsidP="00CE29F3">
            <w:pPr>
              <w:pStyle w:val="Header"/>
              <w:tabs>
                <w:tab w:val="clear" w:pos="4320"/>
                <w:tab w:val="clear" w:pos="8640"/>
                <w:tab w:val="decimal" w:pos="855"/>
              </w:tabs>
              <w:spacing w:line="20" w:lineRule="atLeast"/>
              <w:contextualSpacing/>
              <w:jc w:val="both"/>
              <w:rPr>
                <w:rFonts w:ascii="Verdana" w:hAnsi="Verdana" w:cs="Arial"/>
                <w:sz w:val="22"/>
                <w:szCs w:val="22"/>
                <w:lang w:val="en-GB"/>
              </w:rPr>
            </w:pPr>
          </w:p>
        </w:tc>
      </w:tr>
      <w:tr w:rsidR="00312053" w:rsidRPr="00692085" w14:paraId="1305C46F" w14:textId="77777777" w:rsidTr="00CE29F3">
        <w:tc>
          <w:tcPr>
            <w:tcW w:w="0" w:type="auto"/>
            <w:tcBorders>
              <w:top w:val="single" w:sz="8" w:space="0" w:color="auto"/>
              <w:bottom w:val="single" w:sz="18" w:space="0" w:color="auto"/>
            </w:tcBorders>
          </w:tcPr>
          <w:p w14:paraId="2C1AD7FE" w14:textId="62013AAE" w:rsidR="00312053" w:rsidRPr="00692085" w:rsidRDefault="00312053" w:rsidP="00312053">
            <w:pPr>
              <w:pStyle w:val="Header"/>
              <w:tabs>
                <w:tab w:val="clear" w:pos="4320"/>
                <w:tab w:val="clear" w:pos="8640"/>
              </w:tabs>
              <w:spacing w:line="20" w:lineRule="atLeast"/>
              <w:contextualSpacing/>
              <w:jc w:val="both"/>
              <w:rPr>
                <w:rFonts w:ascii="Verdana" w:hAnsi="Verdana" w:cs="Arial"/>
                <w:b/>
                <w:sz w:val="22"/>
                <w:szCs w:val="22"/>
                <w:lang w:val="en-GB"/>
              </w:rPr>
            </w:pPr>
            <w:r w:rsidRPr="00692085">
              <w:rPr>
                <w:rFonts w:ascii="Verdana" w:hAnsi="Verdana" w:cs="Arial"/>
                <w:b/>
                <w:sz w:val="22"/>
                <w:szCs w:val="22"/>
                <w:lang w:val="en-GB"/>
              </w:rPr>
              <w:t>Tax borne</w:t>
            </w:r>
          </w:p>
        </w:tc>
        <w:tc>
          <w:tcPr>
            <w:tcW w:w="0" w:type="auto"/>
            <w:tcBorders>
              <w:top w:val="single" w:sz="8" w:space="0" w:color="auto"/>
              <w:bottom w:val="single" w:sz="18" w:space="0" w:color="auto"/>
            </w:tcBorders>
          </w:tcPr>
          <w:p w14:paraId="1CDCFBF9" w14:textId="77777777" w:rsidR="00312053" w:rsidRPr="00692085" w:rsidRDefault="00312053" w:rsidP="00CE29F3">
            <w:pPr>
              <w:pStyle w:val="Header"/>
              <w:tabs>
                <w:tab w:val="clear" w:pos="4320"/>
                <w:tab w:val="clear" w:pos="8640"/>
                <w:tab w:val="decimal" w:pos="975"/>
              </w:tabs>
              <w:spacing w:line="20" w:lineRule="atLeast"/>
              <w:contextualSpacing/>
              <w:jc w:val="both"/>
              <w:rPr>
                <w:rFonts w:ascii="Verdana" w:hAnsi="Verdana" w:cs="Arial"/>
                <w:b/>
                <w:sz w:val="22"/>
                <w:szCs w:val="22"/>
                <w:lang w:val="en-GB"/>
              </w:rPr>
            </w:pPr>
          </w:p>
        </w:tc>
        <w:tc>
          <w:tcPr>
            <w:tcW w:w="0" w:type="auto"/>
            <w:tcBorders>
              <w:top w:val="single" w:sz="8" w:space="0" w:color="auto"/>
              <w:bottom w:val="single" w:sz="18" w:space="0" w:color="auto"/>
            </w:tcBorders>
          </w:tcPr>
          <w:p w14:paraId="64BB4AFC" w14:textId="77777777" w:rsidR="00312053" w:rsidRPr="00692085" w:rsidRDefault="00312053" w:rsidP="00312053">
            <w:pPr>
              <w:pStyle w:val="Header"/>
              <w:tabs>
                <w:tab w:val="clear" w:pos="4320"/>
                <w:tab w:val="clear" w:pos="8640"/>
              </w:tabs>
              <w:spacing w:line="20" w:lineRule="atLeast"/>
              <w:contextualSpacing/>
              <w:jc w:val="both"/>
              <w:rPr>
                <w:rFonts w:ascii="Verdana" w:hAnsi="Verdana" w:cs="Arial"/>
                <w:b/>
                <w:sz w:val="22"/>
                <w:szCs w:val="22"/>
                <w:lang w:val="en-GB"/>
              </w:rPr>
            </w:pPr>
          </w:p>
        </w:tc>
        <w:tc>
          <w:tcPr>
            <w:tcW w:w="0" w:type="auto"/>
            <w:tcBorders>
              <w:top w:val="single" w:sz="8" w:space="0" w:color="auto"/>
              <w:bottom w:val="single" w:sz="18" w:space="0" w:color="auto"/>
            </w:tcBorders>
          </w:tcPr>
          <w:p w14:paraId="003882FD" w14:textId="59FC4B35" w:rsidR="00312053" w:rsidRPr="00692085" w:rsidRDefault="002A7C62" w:rsidP="00CE29F3">
            <w:pPr>
              <w:pStyle w:val="Header"/>
              <w:tabs>
                <w:tab w:val="clear" w:pos="4320"/>
                <w:tab w:val="clear" w:pos="8640"/>
                <w:tab w:val="decimal" w:pos="855"/>
              </w:tabs>
              <w:spacing w:line="20" w:lineRule="atLeast"/>
              <w:contextualSpacing/>
              <w:jc w:val="both"/>
              <w:rPr>
                <w:rFonts w:ascii="Verdana" w:hAnsi="Verdana" w:cs="Arial"/>
                <w:b/>
                <w:sz w:val="22"/>
                <w:szCs w:val="22"/>
                <w:lang w:val="en-GB"/>
              </w:rPr>
            </w:pPr>
            <w:r w:rsidRPr="00692085">
              <w:rPr>
                <w:rFonts w:ascii="Verdana" w:hAnsi="Verdana" w:cs="Arial"/>
                <w:b/>
                <w:sz w:val="22"/>
                <w:szCs w:val="22"/>
                <w:lang w:val="en-GB"/>
              </w:rPr>
              <w:t>9,</w:t>
            </w:r>
            <w:r w:rsidR="00900E50" w:rsidRPr="00692085">
              <w:rPr>
                <w:rFonts w:ascii="Verdana" w:hAnsi="Verdana" w:cs="Arial"/>
                <w:b/>
                <w:sz w:val="22"/>
                <w:szCs w:val="22"/>
                <w:lang w:val="en-GB"/>
              </w:rPr>
              <w:t>672</w:t>
            </w:r>
          </w:p>
        </w:tc>
      </w:tr>
    </w:tbl>
    <w:p w14:paraId="3C4D5A60" w14:textId="7E90D95B" w:rsidR="00312053" w:rsidRPr="00692085" w:rsidRDefault="00312053" w:rsidP="001D30DB">
      <w:pPr>
        <w:pStyle w:val="Header"/>
        <w:tabs>
          <w:tab w:val="left" w:pos="567"/>
          <w:tab w:val="right" w:pos="8931"/>
        </w:tabs>
        <w:spacing w:line="20" w:lineRule="atLeast"/>
        <w:ind w:left="1134" w:hanging="567"/>
        <w:contextualSpacing/>
        <w:jc w:val="both"/>
        <w:rPr>
          <w:rFonts w:ascii="Verdana" w:hAnsi="Verdana" w:cs="Arial"/>
          <w:sz w:val="22"/>
          <w:szCs w:val="22"/>
          <w:lang w:val="en-GB"/>
        </w:rPr>
      </w:pPr>
    </w:p>
    <w:p w14:paraId="11364754" w14:textId="0C19E4D3" w:rsidR="00B93AD9" w:rsidRPr="00692085" w:rsidRDefault="00B93AD9" w:rsidP="00242478">
      <w:pPr>
        <w:pStyle w:val="Header"/>
        <w:tabs>
          <w:tab w:val="left" w:pos="567"/>
          <w:tab w:val="right" w:pos="8931"/>
        </w:tabs>
        <w:spacing w:line="20" w:lineRule="atLeast"/>
        <w:ind w:left="1134" w:hanging="567"/>
        <w:contextualSpacing/>
        <w:rPr>
          <w:rFonts w:ascii="Verdana" w:hAnsi="Verdana" w:cs="Arial"/>
          <w:sz w:val="22"/>
          <w:szCs w:val="22"/>
          <w:lang w:val="en-GB"/>
        </w:rPr>
      </w:pPr>
      <w:r w:rsidRPr="00692085">
        <w:rPr>
          <w:rFonts w:ascii="Verdana" w:hAnsi="Verdana" w:cs="Arial"/>
          <w:sz w:val="22"/>
          <w:szCs w:val="22"/>
          <w:lang w:val="en-GB"/>
        </w:rPr>
        <w:t>(2)</w:t>
      </w:r>
      <w:r w:rsidR="00F72C2F" w:rsidRPr="00692085">
        <w:rPr>
          <w:rFonts w:ascii="Verdana" w:hAnsi="Verdana" w:cs="Arial"/>
          <w:sz w:val="22"/>
          <w:szCs w:val="22"/>
          <w:lang w:val="en-GB"/>
        </w:rPr>
        <w:tab/>
      </w:r>
      <w:r w:rsidR="00147948" w:rsidRPr="00692085">
        <w:rPr>
          <w:rFonts w:ascii="Verdana" w:hAnsi="Verdana" w:cs="Arial"/>
          <w:sz w:val="22"/>
          <w:szCs w:val="22"/>
          <w:lang w:val="en-GB"/>
        </w:rPr>
        <w:t xml:space="preserve">Primary </w:t>
      </w:r>
      <w:r w:rsidRPr="00692085">
        <w:rPr>
          <w:rFonts w:ascii="Verdana" w:hAnsi="Verdana" w:cs="Arial"/>
          <w:sz w:val="22"/>
          <w:szCs w:val="22"/>
          <w:lang w:val="en-GB"/>
        </w:rPr>
        <w:t>Class 1 NIC</w:t>
      </w:r>
      <w:r w:rsidR="00F72C2F" w:rsidRPr="00692085">
        <w:rPr>
          <w:rFonts w:ascii="Verdana" w:hAnsi="Verdana" w:cs="Arial"/>
          <w:sz w:val="22"/>
          <w:szCs w:val="22"/>
          <w:lang w:val="en-GB"/>
        </w:rPr>
        <w:t>s</w:t>
      </w:r>
      <w:r w:rsidRPr="00692085">
        <w:rPr>
          <w:rFonts w:ascii="Verdana" w:hAnsi="Verdana" w:cs="Arial"/>
          <w:sz w:val="22"/>
          <w:szCs w:val="22"/>
          <w:lang w:val="en-GB"/>
        </w:rPr>
        <w:t xml:space="preserve"> for </w:t>
      </w:r>
      <w:r w:rsidR="0007525E">
        <w:rPr>
          <w:rFonts w:ascii="Verdana" w:hAnsi="Verdana" w:cs="Arial"/>
          <w:sz w:val="22"/>
          <w:szCs w:val="22"/>
          <w:lang w:val="en-GB"/>
        </w:rPr>
        <w:t>2026</w:t>
      </w:r>
      <w:r w:rsidR="00222CE5" w:rsidRPr="00692085">
        <w:rPr>
          <w:rFonts w:ascii="Verdana" w:hAnsi="Verdana" w:cs="Arial"/>
          <w:sz w:val="22"/>
          <w:szCs w:val="22"/>
          <w:lang w:val="en-GB"/>
        </w:rPr>
        <w:t>/</w:t>
      </w:r>
      <w:r w:rsidR="0007525E">
        <w:rPr>
          <w:rFonts w:ascii="Verdana" w:hAnsi="Verdana" w:cs="Arial"/>
          <w:sz w:val="22"/>
          <w:szCs w:val="22"/>
          <w:lang w:val="en-GB"/>
        </w:rPr>
        <w:t>2027</w:t>
      </w:r>
      <w:r w:rsidR="0007525E" w:rsidRPr="00692085">
        <w:rPr>
          <w:rFonts w:ascii="Verdana" w:hAnsi="Verdana" w:cs="Arial"/>
          <w:sz w:val="22"/>
          <w:szCs w:val="22"/>
          <w:lang w:val="en-GB"/>
        </w:rPr>
        <w:t xml:space="preserve"> </w:t>
      </w:r>
      <w:r w:rsidRPr="00692085">
        <w:rPr>
          <w:rFonts w:ascii="Verdana" w:hAnsi="Verdana" w:cs="Arial"/>
          <w:sz w:val="22"/>
          <w:szCs w:val="22"/>
          <w:lang w:val="en-GB"/>
        </w:rPr>
        <w:t>will be (</w:t>
      </w:r>
      <w:r w:rsidR="00275392" w:rsidRPr="00692085">
        <w:rPr>
          <w:rFonts w:ascii="Verdana" w:hAnsi="Verdana" w:cs="Arial"/>
          <w:sz w:val="22"/>
          <w:szCs w:val="22"/>
          <w:lang w:val="en-GB"/>
        </w:rPr>
        <w:t>40</w:t>
      </w:r>
      <w:r w:rsidRPr="00692085">
        <w:rPr>
          <w:rFonts w:ascii="Verdana" w:hAnsi="Verdana" w:cs="Arial"/>
          <w:sz w:val="22"/>
          <w:szCs w:val="22"/>
          <w:lang w:val="en-GB"/>
        </w:rPr>
        <w:t xml:space="preserve">,000 – </w:t>
      </w:r>
      <w:r w:rsidR="006308A8" w:rsidRPr="00692085">
        <w:rPr>
          <w:rFonts w:ascii="Verdana" w:hAnsi="Verdana" w:cs="Arial"/>
          <w:sz w:val="22"/>
          <w:szCs w:val="22"/>
          <w:lang w:val="en-GB"/>
        </w:rPr>
        <w:t>12,570</w:t>
      </w:r>
      <w:r w:rsidRPr="00692085">
        <w:rPr>
          <w:rFonts w:ascii="Verdana" w:hAnsi="Verdana" w:cs="Arial"/>
          <w:sz w:val="22"/>
          <w:szCs w:val="22"/>
          <w:lang w:val="en-GB"/>
        </w:rPr>
        <w:t xml:space="preserve">) = </w:t>
      </w:r>
      <w:r w:rsidR="006308A8" w:rsidRPr="00692085">
        <w:rPr>
          <w:rFonts w:ascii="Verdana" w:hAnsi="Verdana" w:cs="Arial"/>
          <w:sz w:val="22"/>
          <w:szCs w:val="22"/>
          <w:lang w:val="en-GB"/>
        </w:rPr>
        <w:t xml:space="preserve">27,430 </w:t>
      </w:r>
      <w:r w:rsidRPr="00692085">
        <w:rPr>
          <w:rFonts w:ascii="Verdana" w:hAnsi="Verdana" w:cs="Arial"/>
          <w:sz w:val="22"/>
          <w:szCs w:val="22"/>
          <w:lang w:val="en-GB"/>
        </w:rPr>
        <w:t>@</w:t>
      </w:r>
      <w:r w:rsidR="00C04391" w:rsidRPr="00692085">
        <w:rPr>
          <w:rFonts w:ascii="Verdana" w:hAnsi="Verdana" w:cs="Arial"/>
          <w:sz w:val="22"/>
          <w:szCs w:val="22"/>
          <w:lang w:val="en-GB"/>
        </w:rPr>
        <w:t>8%</w:t>
      </w:r>
      <w:r w:rsidRPr="00692085">
        <w:rPr>
          <w:rFonts w:ascii="Verdana" w:hAnsi="Verdana" w:cs="Arial"/>
          <w:sz w:val="22"/>
          <w:szCs w:val="22"/>
          <w:lang w:val="en-GB"/>
        </w:rPr>
        <w:t xml:space="preserve"> = £</w:t>
      </w:r>
      <w:r w:rsidR="00C04391" w:rsidRPr="00692085">
        <w:rPr>
          <w:rFonts w:ascii="Verdana" w:hAnsi="Verdana" w:cs="Arial"/>
          <w:sz w:val="22"/>
          <w:szCs w:val="22"/>
          <w:lang w:val="en-GB"/>
        </w:rPr>
        <w:t>2,194</w:t>
      </w:r>
    </w:p>
    <w:p w14:paraId="6A5B1118" w14:textId="77777777" w:rsidR="00F72C2F" w:rsidRPr="00692085" w:rsidRDefault="00F72C2F" w:rsidP="005C664E">
      <w:pPr>
        <w:pStyle w:val="Header"/>
        <w:tabs>
          <w:tab w:val="left" w:pos="567"/>
          <w:tab w:val="right" w:pos="8931"/>
        </w:tabs>
        <w:spacing w:line="20" w:lineRule="atLeast"/>
        <w:ind w:left="1134" w:hanging="567"/>
        <w:contextualSpacing/>
        <w:jc w:val="both"/>
        <w:rPr>
          <w:rFonts w:ascii="Verdana" w:hAnsi="Verdana" w:cs="Arial"/>
          <w:sz w:val="22"/>
          <w:szCs w:val="22"/>
          <w:lang w:val="en-GB"/>
        </w:rPr>
      </w:pPr>
    </w:p>
    <w:p w14:paraId="42ABACAC" w14:textId="307F77A9" w:rsidR="00B93AD9" w:rsidRPr="00692085" w:rsidRDefault="00B93AD9" w:rsidP="00B23B82">
      <w:pPr>
        <w:pStyle w:val="Header"/>
        <w:tabs>
          <w:tab w:val="left" w:pos="567"/>
          <w:tab w:val="right" w:pos="8931"/>
        </w:tabs>
        <w:spacing w:line="20" w:lineRule="atLeast"/>
        <w:ind w:left="1134" w:hanging="567"/>
        <w:contextualSpacing/>
        <w:jc w:val="both"/>
        <w:rPr>
          <w:rFonts w:ascii="Verdana" w:hAnsi="Verdana" w:cs="Arial"/>
          <w:sz w:val="22"/>
          <w:szCs w:val="22"/>
          <w:lang w:val="en-GB"/>
        </w:rPr>
      </w:pPr>
      <w:r w:rsidRPr="00692085">
        <w:rPr>
          <w:rFonts w:ascii="Verdana" w:hAnsi="Verdana" w:cs="Arial"/>
          <w:sz w:val="22"/>
          <w:szCs w:val="22"/>
          <w:lang w:val="en-GB"/>
        </w:rPr>
        <w:t>(3)</w:t>
      </w:r>
      <w:r w:rsidR="00F72C2F" w:rsidRPr="00692085">
        <w:rPr>
          <w:rFonts w:ascii="Verdana" w:hAnsi="Verdana" w:cs="Arial"/>
          <w:sz w:val="22"/>
          <w:szCs w:val="22"/>
          <w:lang w:val="en-GB"/>
        </w:rPr>
        <w:tab/>
      </w:r>
      <w:r w:rsidRPr="00692085">
        <w:rPr>
          <w:rFonts w:ascii="Verdana" w:hAnsi="Verdana" w:cs="Arial"/>
          <w:sz w:val="22"/>
          <w:szCs w:val="22"/>
          <w:lang w:val="en-GB"/>
        </w:rPr>
        <w:t xml:space="preserve">The benefit for living accommodation will be based on the rent paid of £9,600 (800 </w:t>
      </w:r>
      <w:r w:rsidR="00F72C2F" w:rsidRPr="00692085">
        <w:rPr>
          <w:rFonts w:ascii="Verdana" w:hAnsi="Verdana" w:cs="Arial"/>
          <w:sz w:val="22"/>
          <w:szCs w:val="22"/>
          <w:lang w:val="en-GB"/>
        </w:rPr>
        <w:t xml:space="preserve">× </w:t>
      </w:r>
      <w:r w:rsidRPr="00692085">
        <w:rPr>
          <w:rFonts w:ascii="Verdana" w:hAnsi="Verdana" w:cs="Arial"/>
          <w:sz w:val="22"/>
          <w:szCs w:val="22"/>
          <w:lang w:val="en-GB"/>
        </w:rPr>
        <w:t>12) since this is higher than the annual value of £4,600.</w:t>
      </w:r>
    </w:p>
    <w:p w14:paraId="4F0C0BFD" w14:textId="77777777" w:rsidR="009D51AF" w:rsidRPr="00692085" w:rsidRDefault="009D51AF">
      <w:pPr>
        <w:pStyle w:val="Header"/>
        <w:tabs>
          <w:tab w:val="left" w:pos="567"/>
          <w:tab w:val="right" w:pos="8931"/>
        </w:tabs>
        <w:spacing w:line="20" w:lineRule="atLeast"/>
        <w:ind w:left="567" w:hanging="567"/>
        <w:contextualSpacing/>
        <w:jc w:val="both"/>
        <w:rPr>
          <w:rFonts w:ascii="Verdana" w:hAnsi="Verdana" w:cs="Arial"/>
          <w:sz w:val="22"/>
          <w:szCs w:val="22"/>
          <w:lang w:val="en-GB"/>
        </w:rPr>
      </w:pPr>
    </w:p>
    <w:p w14:paraId="1C34CA05" w14:textId="77777777" w:rsidR="00F72C2F" w:rsidRPr="00692085" w:rsidRDefault="00F72C2F">
      <w:pPr>
        <w:pStyle w:val="Header"/>
        <w:tabs>
          <w:tab w:val="left" w:pos="567"/>
          <w:tab w:val="right" w:pos="8931"/>
        </w:tabs>
        <w:spacing w:line="20" w:lineRule="atLeast"/>
        <w:ind w:left="567" w:hanging="567"/>
        <w:contextualSpacing/>
        <w:jc w:val="both"/>
        <w:rPr>
          <w:rFonts w:ascii="Verdana" w:hAnsi="Verdana" w:cs="Arial"/>
          <w:sz w:val="22"/>
          <w:szCs w:val="22"/>
          <w:lang w:val="en-GB"/>
        </w:rPr>
      </w:pPr>
    </w:p>
    <w:p w14:paraId="3036E4E1" w14:textId="77777777" w:rsidR="00F72C2F" w:rsidRPr="00692085" w:rsidRDefault="00B93AD9">
      <w:pPr>
        <w:pStyle w:val="Header"/>
        <w:tabs>
          <w:tab w:val="left" w:pos="567"/>
          <w:tab w:val="right" w:pos="8931"/>
        </w:tabs>
        <w:spacing w:line="20" w:lineRule="atLeast"/>
        <w:ind w:left="567" w:hanging="567"/>
        <w:contextualSpacing/>
        <w:jc w:val="both"/>
        <w:rPr>
          <w:rFonts w:ascii="Verdana" w:hAnsi="Verdana" w:cs="Arial"/>
          <w:sz w:val="22"/>
          <w:szCs w:val="22"/>
          <w:lang w:val="en-GB"/>
        </w:rPr>
      </w:pPr>
      <w:r w:rsidRPr="00692085">
        <w:rPr>
          <w:rFonts w:ascii="Verdana" w:hAnsi="Verdana" w:cs="Arial"/>
          <w:sz w:val="22"/>
          <w:szCs w:val="22"/>
          <w:lang w:val="en-GB"/>
        </w:rPr>
        <w:t>(b)</w:t>
      </w:r>
    </w:p>
    <w:p w14:paraId="44F75505" w14:textId="77777777" w:rsidR="00F72C2F" w:rsidRPr="00692085" w:rsidRDefault="00F72C2F">
      <w:pPr>
        <w:pStyle w:val="Header"/>
        <w:tabs>
          <w:tab w:val="left" w:pos="567"/>
          <w:tab w:val="right" w:pos="8931"/>
        </w:tabs>
        <w:spacing w:line="20" w:lineRule="atLeast"/>
        <w:ind w:left="567" w:hanging="567"/>
        <w:contextualSpacing/>
        <w:jc w:val="both"/>
        <w:rPr>
          <w:rFonts w:ascii="Verdana" w:hAnsi="Verdana" w:cs="Arial"/>
          <w:sz w:val="22"/>
          <w:szCs w:val="22"/>
          <w:lang w:val="en-GB"/>
        </w:rPr>
      </w:pPr>
    </w:p>
    <w:p w14:paraId="5F856D04" w14:textId="596D2EF7" w:rsidR="00B93AD9" w:rsidRPr="00692085" w:rsidRDefault="00B93AD9" w:rsidP="00242478">
      <w:pPr>
        <w:pStyle w:val="Header"/>
        <w:numPr>
          <w:ilvl w:val="0"/>
          <w:numId w:val="8"/>
        </w:numPr>
        <w:tabs>
          <w:tab w:val="left" w:pos="567"/>
          <w:tab w:val="right" w:pos="8931"/>
        </w:tabs>
        <w:spacing w:line="20" w:lineRule="atLeast"/>
        <w:ind w:left="567" w:hanging="567"/>
        <w:contextualSpacing/>
        <w:rPr>
          <w:rFonts w:ascii="Verdana" w:hAnsi="Verdana" w:cs="Arial"/>
          <w:sz w:val="22"/>
          <w:szCs w:val="22"/>
          <w:lang w:val="en-GB"/>
        </w:rPr>
      </w:pPr>
      <w:r w:rsidRPr="00692085">
        <w:rPr>
          <w:rFonts w:ascii="Verdana" w:hAnsi="Verdana" w:cs="Arial"/>
          <w:sz w:val="22"/>
          <w:szCs w:val="22"/>
          <w:lang w:val="en-GB"/>
        </w:rPr>
        <w:t xml:space="preserve">If Ali chooses the first remuneration </w:t>
      </w:r>
      <w:r w:rsidR="003B2325" w:rsidRPr="00692085">
        <w:rPr>
          <w:rFonts w:ascii="Verdana" w:hAnsi="Verdana" w:cs="Arial"/>
          <w:sz w:val="22"/>
          <w:szCs w:val="22"/>
          <w:lang w:val="en-GB"/>
        </w:rPr>
        <w:t>package,</w:t>
      </w:r>
      <w:r w:rsidRPr="00692085">
        <w:rPr>
          <w:rFonts w:ascii="Verdana" w:hAnsi="Verdana" w:cs="Arial"/>
          <w:sz w:val="22"/>
          <w:szCs w:val="22"/>
          <w:lang w:val="en-GB"/>
        </w:rPr>
        <w:t xml:space="preserve"> he will have net income of £</w:t>
      </w:r>
      <w:r w:rsidR="00C04391" w:rsidRPr="00692085">
        <w:rPr>
          <w:rFonts w:ascii="Verdana" w:hAnsi="Verdana" w:cs="Arial"/>
          <w:sz w:val="22"/>
          <w:szCs w:val="22"/>
          <w:lang w:val="en-GB"/>
        </w:rPr>
        <w:t xml:space="preserve">40,837 </w:t>
      </w:r>
      <w:r w:rsidRPr="00692085">
        <w:rPr>
          <w:rFonts w:ascii="Verdana" w:hAnsi="Verdana" w:cs="Arial"/>
          <w:sz w:val="22"/>
          <w:szCs w:val="22"/>
          <w:lang w:val="en-GB"/>
        </w:rPr>
        <w:t>(4</w:t>
      </w:r>
      <w:r w:rsidR="00275392" w:rsidRPr="00692085">
        <w:rPr>
          <w:rFonts w:ascii="Verdana" w:hAnsi="Verdana" w:cs="Arial"/>
          <w:sz w:val="22"/>
          <w:szCs w:val="22"/>
          <w:lang w:val="en-GB"/>
        </w:rPr>
        <w:t>6</w:t>
      </w:r>
      <w:r w:rsidRPr="00692085">
        <w:rPr>
          <w:rFonts w:ascii="Verdana" w:hAnsi="Verdana" w:cs="Arial"/>
          <w:sz w:val="22"/>
          <w:szCs w:val="22"/>
          <w:lang w:val="en-GB"/>
        </w:rPr>
        <w:t xml:space="preserve">,000 </w:t>
      </w:r>
      <w:r w:rsidR="00F72C2F" w:rsidRPr="00692085">
        <w:rPr>
          <w:rFonts w:ascii="Verdana" w:hAnsi="Verdana" w:cs="Arial"/>
          <w:sz w:val="22"/>
          <w:szCs w:val="22"/>
          <w:lang w:val="en-GB"/>
        </w:rPr>
        <w:t xml:space="preserve">salary </w:t>
      </w:r>
      <w:r w:rsidRPr="00692085">
        <w:rPr>
          <w:rFonts w:ascii="Verdana" w:hAnsi="Verdana" w:cs="Arial"/>
          <w:sz w:val="22"/>
          <w:szCs w:val="22"/>
          <w:lang w:val="en-GB"/>
        </w:rPr>
        <w:t xml:space="preserve">+ </w:t>
      </w:r>
      <w:r w:rsidR="00B713B7" w:rsidRPr="00692085">
        <w:rPr>
          <w:rFonts w:ascii="Verdana" w:hAnsi="Verdana" w:cs="Arial"/>
          <w:sz w:val="22"/>
          <w:szCs w:val="22"/>
          <w:lang w:val="en-GB"/>
        </w:rPr>
        <w:t xml:space="preserve">7,296 </w:t>
      </w:r>
      <w:r w:rsidR="0001608C" w:rsidRPr="00692085">
        <w:rPr>
          <w:rFonts w:ascii="Verdana" w:hAnsi="Verdana" w:cs="Arial"/>
          <w:sz w:val="22"/>
          <w:szCs w:val="22"/>
          <w:lang w:val="en-GB"/>
        </w:rPr>
        <w:t xml:space="preserve">mileage </w:t>
      </w:r>
      <w:r w:rsidR="00F72C2F" w:rsidRPr="00692085">
        <w:rPr>
          <w:rFonts w:ascii="Verdana" w:hAnsi="Verdana" w:cs="Arial"/>
          <w:sz w:val="22"/>
          <w:szCs w:val="22"/>
          <w:lang w:val="en-GB"/>
        </w:rPr>
        <w:t xml:space="preserve">allowance </w:t>
      </w:r>
      <w:r w:rsidR="00B713B7" w:rsidRPr="00692085">
        <w:rPr>
          <w:rFonts w:ascii="Verdana" w:hAnsi="Verdana" w:cs="Arial"/>
          <w:sz w:val="22"/>
          <w:szCs w:val="22"/>
          <w:lang w:val="en-GB"/>
        </w:rPr>
        <w:t>–</w:t>
      </w:r>
      <w:r w:rsidRPr="00692085">
        <w:rPr>
          <w:rFonts w:ascii="Verdana" w:hAnsi="Verdana" w:cs="Arial"/>
          <w:sz w:val="22"/>
          <w:szCs w:val="22"/>
          <w:lang w:val="en-GB"/>
        </w:rPr>
        <w:t xml:space="preserve"> </w:t>
      </w:r>
      <w:r w:rsidR="00D04724" w:rsidRPr="00692085">
        <w:rPr>
          <w:rFonts w:ascii="Verdana" w:hAnsi="Verdana" w:cs="Arial"/>
          <w:sz w:val="22"/>
          <w:szCs w:val="22"/>
          <w:lang w:val="en-GB"/>
        </w:rPr>
        <w:t>3,000</w:t>
      </w:r>
      <w:r w:rsidR="00F72C2F" w:rsidRPr="00692085">
        <w:rPr>
          <w:rFonts w:ascii="Verdana" w:hAnsi="Verdana" w:cs="Arial"/>
          <w:sz w:val="22"/>
          <w:szCs w:val="22"/>
          <w:lang w:val="en-GB"/>
        </w:rPr>
        <w:t xml:space="preserve"> commuting</w:t>
      </w:r>
      <w:r w:rsidRPr="00692085">
        <w:rPr>
          <w:rFonts w:ascii="Verdana" w:hAnsi="Verdana" w:cs="Arial"/>
          <w:sz w:val="22"/>
          <w:szCs w:val="22"/>
          <w:lang w:val="en-GB"/>
        </w:rPr>
        <w:t xml:space="preserve"> – </w:t>
      </w:r>
      <w:r w:rsidR="00423AC2" w:rsidRPr="00692085">
        <w:rPr>
          <w:rFonts w:ascii="Verdana" w:hAnsi="Verdana" w:cs="Arial"/>
          <w:sz w:val="22"/>
          <w:szCs w:val="22"/>
          <w:lang w:val="en-GB"/>
        </w:rPr>
        <w:t>6,</w:t>
      </w:r>
      <w:r w:rsidR="0063069D" w:rsidRPr="00692085">
        <w:rPr>
          <w:rFonts w:ascii="Verdana" w:hAnsi="Verdana" w:cs="Arial"/>
          <w:sz w:val="22"/>
          <w:szCs w:val="22"/>
          <w:lang w:val="en-GB"/>
        </w:rPr>
        <w:t xml:space="preserve">785 </w:t>
      </w:r>
      <w:r w:rsidR="00F72C2F" w:rsidRPr="00692085">
        <w:rPr>
          <w:rFonts w:ascii="Verdana" w:hAnsi="Verdana" w:cs="Arial"/>
          <w:sz w:val="22"/>
          <w:szCs w:val="22"/>
          <w:lang w:val="en-GB"/>
        </w:rPr>
        <w:t xml:space="preserve">income tax </w:t>
      </w:r>
      <w:r w:rsidRPr="00692085">
        <w:rPr>
          <w:rFonts w:ascii="Verdana" w:hAnsi="Verdana" w:cs="Arial"/>
          <w:sz w:val="22"/>
          <w:szCs w:val="22"/>
          <w:lang w:val="en-GB"/>
        </w:rPr>
        <w:t xml:space="preserve">– </w:t>
      </w:r>
      <w:r w:rsidR="00C04391" w:rsidRPr="00692085">
        <w:rPr>
          <w:rFonts w:ascii="Verdana" w:hAnsi="Verdana" w:cs="Arial"/>
          <w:sz w:val="22"/>
          <w:szCs w:val="22"/>
          <w:lang w:val="en-GB"/>
        </w:rPr>
        <w:t>2,674</w:t>
      </w:r>
      <w:r w:rsidR="006308A8" w:rsidRPr="00692085">
        <w:rPr>
          <w:rFonts w:ascii="Verdana" w:hAnsi="Verdana" w:cs="Arial"/>
          <w:sz w:val="22"/>
          <w:szCs w:val="22"/>
          <w:lang w:val="en-GB"/>
        </w:rPr>
        <w:t xml:space="preserve"> </w:t>
      </w:r>
      <w:r w:rsidR="00F72C2F" w:rsidRPr="00692085">
        <w:rPr>
          <w:rFonts w:ascii="Verdana" w:hAnsi="Verdana" w:cs="Arial"/>
          <w:sz w:val="22"/>
          <w:szCs w:val="22"/>
          <w:lang w:val="en-GB"/>
        </w:rPr>
        <w:t>NICs</w:t>
      </w:r>
      <w:r w:rsidRPr="00692085">
        <w:rPr>
          <w:rFonts w:ascii="Verdana" w:hAnsi="Verdana" w:cs="Arial"/>
          <w:sz w:val="22"/>
          <w:szCs w:val="22"/>
          <w:lang w:val="en-GB"/>
        </w:rPr>
        <w:t xml:space="preserve">). </w:t>
      </w:r>
    </w:p>
    <w:p w14:paraId="1CB4283E" w14:textId="77777777" w:rsidR="00F72C2F" w:rsidRPr="00692085" w:rsidRDefault="00F72C2F" w:rsidP="005C664E">
      <w:pPr>
        <w:pStyle w:val="Header"/>
        <w:tabs>
          <w:tab w:val="left" w:pos="567"/>
          <w:tab w:val="right" w:pos="8931"/>
        </w:tabs>
        <w:spacing w:line="20" w:lineRule="atLeast"/>
        <w:ind w:left="567" w:hanging="567"/>
        <w:contextualSpacing/>
        <w:jc w:val="both"/>
        <w:rPr>
          <w:rFonts w:ascii="Verdana" w:hAnsi="Verdana" w:cs="Arial"/>
          <w:sz w:val="22"/>
          <w:szCs w:val="22"/>
          <w:lang w:val="en-GB"/>
        </w:rPr>
      </w:pPr>
    </w:p>
    <w:p w14:paraId="46789AAE" w14:textId="05FCD3EF" w:rsidR="00B93AD9" w:rsidRPr="00692085" w:rsidRDefault="00B93AD9" w:rsidP="00242478">
      <w:pPr>
        <w:pStyle w:val="Header"/>
        <w:numPr>
          <w:ilvl w:val="0"/>
          <w:numId w:val="8"/>
        </w:numPr>
        <w:tabs>
          <w:tab w:val="left" w:pos="567"/>
          <w:tab w:val="right" w:pos="8931"/>
        </w:tabs>
        <w:spacing w:line="20" w:lineRule="atLeast"/>
        <w:ind w:left="567" w:hanging="567"/>
        <w:contextualSpacing/>
        <w:rPr>
          <w:rFonts w:ascii="Verdana" w:hAnsi="Verdana" w:cs="Arial"/>
          <w:sz w:val="22"/>
          <w:szCs w:val="22"/>
          <w:lang w:val="en-GB"/>
        </w:rPr>
      </w:pPr>
      <w:r w:rsidRPr="00692085">
        <w:rPr>
          <w:rFonts w:ascii="Verdana" w:hAnsi="Verdana" w:cs="Arial"/>
          <w:sz w:val="22"/>
          <w:szCs w:val="22"/>
          <w:lang w:val="en-GB"/>
        </w:rPr>
        <w:t xml:space="preserve">If Ali chooses the second remuneration </w:t>
      </w:r>
      <w:r w:rsidR="003B2325" w:rsidRPr="00692085">
        <w:rPr>
          <w:rFonts w:ascii="Verdana" w:hAnsi="Verdana" w:cs="Arial"/>
          <w:sz w:val="22"/>
          <w:szCs w:val="22"/>
          <w:lang w:val="en-GB"/>
        </w:rPr>
        <w:t>package,</w:t>
      </w:r>
      <w:r w:rsidRPr="00692085">
        <w:rPr>
          <w:rFonts w:ascii="Verdana" w:hAnsi="Verdana" w:cs="Arial"/>
          <w:sz w:val="22"/>
          <w:szCs w:val="22"/>
          <w:lang w:val="en-GB"/>
        </w:rPr>
        <w:t xml:space="preserve"> he will have net income of £</w:t>
      </w:r>
      <w:r w:rsidR="00C04391" w:rsidRPr="00692085">
        <w:rPr>
          <w:rFonts w:ascii="Verdana" w:hAnsi="Verdana" w:cs="Arial"/>
          <w:sz w:val="22"/>
          <w:szCs w:val="22"/>
          <w:lang w:val="en-GB"/>
        </w:rPr>
        <w:t>34,134</w:t>
      </w:r>
      <w:r w:rsidR="0001608C" w:rsidRPr="00692085">
        <w:rPr>
          <w:rFonts w:ascii="Verdana" w:hAnsi="Verdana" w:cs="Arial"/>
          <w:sz w:val="22"/>
          <w:szCs w:val="22"/>
          <w:lang w:val="en-GB"/>
        </w:rPr>
        <w:t xml:space="preserve"> </w:t>
      </w:r>
      <w:r w:rsidRPr="00692085">
        <w:rPr>
          <w:rFonts w:ascii="Verdana" w:hAnsi="Verdana" w:cs="Arial"/>
          <w:sz w:val="22"/>
          <w:szCs w:val="22"/>
          <w:lang w:val="en-GB"/>
        </w:rPr>
        <w:t>(</w:t>
      </w:r>
      <w:r w:rsidR="00275392" w:rsidRPr="00692085">
        <w:rPr>
          <w:rFonts w:ascii="Verdana" w:hAnsi="Verdana" w:cs="Arial"/>
          <w:sz w:val="22"/>
          <w:szCs w:val="22"/>
          <w:lang w:val="en-GB"/>
        </w:rPr>
        <w:t>40</w:t>
      </w:r>
      <w:r w:rsidRPr="00692085">
        <w:rPr>
          <w:rFonts w:ascii="Verdana" w:hAnsi="Verdana" w:cs="Arial"/>
          <w:sz w:val="22"/>
          <w:szCs w:val="22"/>
          <w:lang w:val="en-GB"/>
        </w:rPr>
        <w:t xml:space="preserve">,000 </w:t>
      </w:r>
      <w:r w:rsidR="001D2845" w:rsidRPr="00692085">
        <w:rPr>
          <w:rFonts w:ascii="Verdana" w:hAnsi="Verdana" w:cs="Arial"/>
          <w:sz w:val="22"/>
          <w:szCs w:val="22"/>
          <w:lang w:val="en-GB"/>
        </w:rPr>
        <w:t xml:space="preserve">salary </w:t>
      </w:r>
      <w:r w:rsidRPr="00692085">
        <w:rPr>
          <w:rFonts w:ascii="Verdana" w:hAnsi="Verdana" w:cs="Arial"/>
          <w:sz w:val="22"/>
          <w:szCs w:val="22"/>
          <w:lang w:val="en-GB"/>
        </w:rPr>
        <w:t xml:space="preserve">+ 6,000 </w:t>
      </w:r>
      <w:r w:rsidR="001D2845" w:rsidRPr="00692085">
        <w:rPr>
          <w:rFonts w:ascii="Verdana" w:hAnsi="Verdana" w:cs="Arial"/>
          <w:sz w:val="22"/>
          <w:szCs w:val="22"/>
          <w:lang w:val="en-GB"/>
        </w:rPr>
        <w:t xml:space="preserve">rental income </w:t>
      </w:r>
      <w:r w:rsidRPr="00692085">
        <w:rPr>
          <w:rFonts w:ascii="Verdana" w:hAnsi="Verdana" w:cs="Arial"/>
          <w:sz w:val="22"/>
          <w:szCs w:val="22"/>
          <w:lang w:val="en-GB"/>
        </w:rPr>
        <w:t xml:space="preserve">– </w:t>
      </w:r>
      <w:r w:rsidR="002A7C62" w:rsidRPr="00692085">
        <w:rPr>
          <w:rFonts w:ascii="Verdana" w:hAnsi="Verdana" w:cs="Arial"/>
          <w:sz w:val="22"/>
          <w:szCs w:val="22"/>
          <w:lang w:val="en-GB"/>
        </w:rPr>
        <w:t>9,</w:t>
      </w:r>
      <w:r w:rsidR="0063069D" w:rsidRPr="00692085">
        <w:rPr>
          <w:rFonts w:ascii="Verdana" w:hAnsi="Verdana" w:cs="Arial"/>
          <w:sz w:val="22"/>
          <w:szCs w:val="22"/>
          <w:lang w:val="en-GB"/>
        </w:rPr>
        <w:t xml:space="preserve">672 </w:t>
      </w:r>
      <w:r w:rsidR="001D2845" w:rsidRPr="00692085">
        <w:rPr>
          <w:rFonts w:ascii="Verdana" w:hAnsi="Verdana" w:cs="Arial"/>
          <w:sz w:val="22"/>
          <w:szCs w:val="22"/>
          <w:lang w:val="en-GB"/>
        </w:rPr>
        <w:t xml:space="preserve">income tax </w:t>
      </w:r>
      <w:r w:rsidRPr="00692085">
        <w:rPr>
          <w:rFonts w:ascii="Verdana" w:hAnsi="Verdana" w:cs="Arial"/>
          <w:sz w:val="22"/>
          <w:szCs w:val="22"/>
          <w:lang w:val="en-GB"/>
        </w:rPr>
        <w:t xml:space="preserve">– </w:t>
      </w:r>
      <w:r w:rsidR="00C04391" w:rsidRPr="00692085">
        <w:rPr>
          <w:rFonts w:ascii="Verdana" w:hAnsi="Verdana" w:cs="Arial"/>
          <w:sz w:val="22"/>
          <w:szCs w:val="22"/>
          <w:lang w:val="en-GB"/>
        </w:rPr>
        <w:t>2,194</w:t>
      </w:r>
      <w:r w:rsidR="006308A8" w:rsidRPr="00692085">
        <w:rPr>
          <w:rFonts w:ascii="Verdana" w:hAnsi="Verdana" w:cs="Arial"/>
          <w:sz w:val="22"/>
          <w:szCs w:val="22"/>
          <w:lang w:val="en-GB"/>
        </w:rPr>
        <w:t xml:space="preserve"> </w:t>
      </w:r>
      <w:r w:rsidR="001D2845" w:rsidRPr="00692085">
        <w:rPr>
          <w:rFonts w:ascii="Verdana" w:hAnsi="Verdana" w:cs="Arial"/>
          <w:sz w:val="22"/>
          <w:szCs w:val="22"/>
          <w:lang w:val="en-GB"/>
        </w:rPr>
        <w:t>NICs</w:t>
      </w:r>
      <w:r w:rsidRPr="00692085">
        <w:rPr>
          <w:rFonts w:ascii="Verdana" w:hAnsi="Verdana" w:cs="Arial"/>
          <w:sz w:val="22"/>
          <w:szCs w:val="22"/>
          <w:lang w:val="en-GB"/>
        </w:rPr>
        <w:t>)</w:t>
      </w:r>
    </w:p>
    <w:p w14:paraId="1BD2DBFB" w14:textId="77777777" w:rsidR="00F72C2F" w:rsidRPr="00692085" w:rsidRDefault="00F72C2F" w:rsidP="005C664E">
      <w:pPr>
        <w:pStyle w:val="Header"/>
        <w:tabs>
          <w:tab w:val="left" w:pos="567"/>
          <w:tab w:val="right" w:pos="8931"/>
        </w:tabs>
        <w:spacing w:line="20" w:lineRule="atLeast"/>
        <w:ind w:left="567" w:hanging="567"/>
        <w:contextualSpacing/>
        <w:jc w:val="both"/>
        <w:rPr>
          <w:rFonts w:ascii="Verdana" w:hAnsi="Verdana" w:cs="Arial"/>
          <w:sz w:val="22"/>
          <w:szCs w:val="22"/>
          <w:lang w:val="en-GB"/>
        </w:rPr>
      </w:pPr>
    </w:p>
    <w:p w14:paraId="034DECB3" w14:textId="2E186E54" w:rsidR="00B93AD9" w:rsidRPr="00692085" w:rsidRDefault="00B93AD9" w:rsidP="0048658A">
      <w:pPr>
        <w:pStyle w:val="Header"/>
        <w:numPr>
          <w:ilvl w:val="0"/>
          <w:numId w:val="8"/>
        </w:numPr>
        <w:tabs>
          <w:tab w:val="left" w:pos="567"/>
          <w:tab w:val="right" w:pos="8931"/>
        </w:tabs>
        <w:spacing w:line="20" w:lineRule="atLeast"/>
        <w:ind w:left="567" w:hanging="567"/>
        <w:contextualSpacing/>
        <w:rPr>
          <w:rFonts w:ascii="Verdana" w:hAnsi="Verdana" w:cs="Arial"/>
          <w:sz w:val="22"/>
          <w:szCs w:val="22"/>
          <w:lang w:val="en-GB"/>
        </w:rPr>
      </w:pPr>
      <w:r w:rsidRPr="00692085">
        <w:rPr>
          <w:rFonts w:ascii="Verdana" w:hAnsi="Verdana" w:cs="Arial"/>
          <w:sz w:val="22"/>
          <w:szCs w:val="22"/>
          <w:lang w:val="en-GB"/>
        </w:rPr>
        <w:t>His net income is £</w:t>
      </w:r>
      <w:r w:rsidR="002A7C62" w:rsidRPr="00692085">
        <w:rPr>
          <w:rFonts w:ascii="Verdana" w:hAnsi="Verdana" w:cs="Arial"/>
          <w:sz w:val="22"/>
          <w:szCs w:val="22"/>
          <w:lang w:val="en-GB"/>
        </w:rPr>
        <w:t>6,</w:t>
      </w:r>
      <w:r w:rsidR="00C04391" w:rsidRPr="00692085">
        <w:rPr>
          <w:rFonts w:ascii="Verdana" w:hAnsi="Verdana" w:cs="Arial"/>
          <w:sz w:val="22"/>
          <w:szCs w:val="22"/>
          <w:lang w:val="en-GB"/>
        </w:rPr>
        <w:t xml:space="preserve">703 </w:t>
      </w:r>
      <w:r w:rsidRPr="00692085">
        <w:rPr>
          <w:rFonts w:ascii="Verdana" w:hAnsi="Verdana" w:cs="Arial"/>
          <w:sz w:val="22"/>
          <w:szCs w:val="22"/>
          <w:lang w:val="en-GB"/>
        </w:rPr>
        <w:t>(</w:t>
      </w:r>
      <w:r w:rsidR="00C04391" w:rsidRPr="00692085">
        <w:rPr>
          <w:rFonts w:ascii="Verdana" w:hAnsi="Verdana" w:cs="Arial"/>
          <w:sz w:val="22"/>
          <w:szCs w:val="22"/>
          <w:lang w:val="en-GB"/>
        </w:rPr>
        <w:t xml:space="preserve">40,837 </w:t>
      </w:r>
      <w:r w:rsidRPr="00692085">
        <w:rPr>
          <w:rFonts w:ascii="Verdana" w:hAnsi="Verdana" w:cs="Arial"/>
          <w:sz w:val="22"/>
          <w:szCs w:val="22"/>
          <w:lang w:val="en-GB"/>
        </w:rPr>
        <w:t xml:space="preserve">– </w:t>
      </w:r>
      <w:r w:rsidR="00C04391" w:rsidRPr="00692085">
        <w:rPr>
          <w:rFonts w:ascii="Verdana" w:hAnsi="Verdana" w:cs="Arial"/>
          <w:sz w:val="22"/>
          <w:szCs w:val="22"/>
          <w:lang w:val="en-GB"/>
        </w:rPr>
        <w:t>34,134</w:t>
      </w:r>
      <w:r w:rsidRPr="00692085">
        <w:rPr>
          <w:rFonts w:ascii="Verdana" w:hAnsi="Verdana" w:cs="Arial"/>
          <w:sz w:val="22"/>
          <w:szCs w:val="22"/>
          <w:lang w:val="en-GB"/>
        </w:rPr>
        <w:t>) higher if the first remuneration package is chosen.</w:t>
      </w:r>
    </w:p>
    <w:p w14:paraId="5F7E5190" w14:textId="77777777" w:rsidR="00B93AD9" w:rsidRPr="00692085" w:rsidRDefault="00B93AD9" w:rsidP="005C664E">
      <w:pPr>
        <w:tabs>
          <w:tab w:val="left" w:pos="567"/>
          <w:tab w:val="right" w:pos="8931"/>
        </w:tabs>
        <w:spacing w:after="0" w:line="20" w:lineRule="atLeast"/>
        <w:ind w:left="567" w:hanging="567"/>
        <w:contextualSpacing/>
        <w:jc w:val="both"/>
        <w:rPr>
          <w:rFonts w:ascii="Verdana" w:hAnsi="Verdana" w:cs="Arial"/>
        </w:rPr>
      </w:pPr>
    </w:p>
    <w:p w14:paraId="0C0BE68C" w14:textId="77777777" w:rsidR="009B4592" w:rsidRPr="00692085" w:rsidRDefault="00A721E6">
      <w:pPr>
        <w:tabs>
          <w:tab w:val="left" w:pos="567"/>
          <w:tab w:val="right" w:pos="8931"/>
        </w:tabs>
        <w:spacing w:after="0" w:line="20" w:lineRule="atLeast"/>
        <w:ind w:left="567" w:hanging="567"/>
        <w:contextualSpacing/>
        <w:jc w:val="both"/>
        <w:rPr>
          <w:rFonts w:ascii="Verdana" w:hAnsi="Verdana" w:cs="Arial"/>
        </w:rPr>
      </w:pPr>
      <w:r w:rsidRPr="00692085">
        <w:rPr>
          <w:rFonts w:ascii="Verdana" w:hAnsi="Verdana" w:cs="Arial"/>
        </w:rPr>
        <w:br w:type="page"/>
      </w:r>
    </w:p>
    <w:p w14:paraId="3F983C30" w14:textId="0BE74D21" w:rsidR="00A721E6" w:rsidRPr="00692085" w:rsidRDefault="00A721E6">
      <w:pPr>
        <w:shd w:val="clear" w:color="auto" w:fill="BFBFBF"/>
        <w:tabs>
          <w:tab w:val="left" w:pos="567"/>
          <w:tab w:val="right" w:pos="8931"/>
        </w:tabs>
        <w:spacing w:after="0" w:line="20" w:lineRule="atLeast"/>
        <w:ind w:left="567" w:hanging="567"/>
        <w:contextualSpacing/>
        <w:jc w:val="both"/>
        <w:rPr>
          <w:rFonts w:ascii="Verdana" w:hAnsi="Verdana" w:cs="Arial"/>
          <w:sz w:val="28"/>
          <w:szCs w:val="28"/>
        </w:rPr>
      </w:pPr>
      <w:r w:rsidRPr="00692085">
        <w:rPr>
          <w:rFonts w:ascii="Verdana" w:hAnsi="Verdana" w:cs="Arial"/>
          <w:sz w:val="28"/>
          <w:szCs w:val="28"/>
        </w:rPr>
        <w:lastRenderedPageBreak/>
        <w:t xml:space="preserve">End of section questions – </w:t>
      </w:r>
      <w:r w:rsidR="007E6404">
        <w:rPr>
          <w:rFonts w:ascii="Verdana" w:hAnsi="Verdana" w:cs="Arial"/>
          <w:sz w:val="28"/>
          <w:szCs w:val="28"/>
        </w:rPr>
        <w:t>I</w:t>
      </w:r>
      <w:r w:rsidR="007E6404" w:rsidRPr="00692085">
        <w:rPr>
          <w:rFonts w:ascii="Verdana" w:hAnsi="Verdana" w:cs="Arial"/>
          <w:sz w:val="28"/>
          <w:szCs w:val="28"/>
        </w:rPr>
        <w:t xml:space="preserve">ncome </w:t>
      </w:r>
      <w:r w:rsidR="007E6404">
        <w:rPr>
          <w:rFonts w:ascii="Verdana" w:hAnsi="Verdana" w:cs="Arial"/>
          <w:sz w:val="28"/>
          <w:szCs w:val="28"/>
        </w:rPr>
        <w:t>T</w:t>
      </w:r>
      <w:r w:rsidR="007E6404" w:rsidRPr="00692085">
        <w:rPr>
          <w:rFonts w:ascii="Verdana" w:hAnsi="Verdana" w:cs="Arial"/>
          <w:sz w:val="28"/>
          <w:szCs w:val="28"/>
        </w:rPr>
        <w:t>ax</w:t>
      </w:r>
    </w:p>
    <w:p w14:paraId="4E49C12C" w14:textId="77777777" w:rsidR="00EA66A2" w:rsidRPr="00692085" w:rsidRDefault="00EA66A2">
      <w:pPr>
        <w:tabs>
          <w:tab w:val="left" w:pos="567"/>
          <w:tab w:val="right" w:pos="8931"/>
        </w:tabs>
        <w:spacing w:after="0" w:line="20" w:lineRule="atLeast"/>
        <w:ind w:left="567" w:hanging="567"/>
        <w:contextualSpacing/>
        <w:jc w:val="both"/>
        <w:rPr>
          <w:rFonts w:ascii="Verdana" w:hAnsi="Verdana" w:cs="Arial"/>
          <w:b/>
        </w:rPr>
      </w:pPr>
    </w:p>
    <w:p w14:paraId="7E84969D" w14:textId="77777777" w:rsidR="00EA66A2" w:rsidRPr="00692085" w:rsidRDefault="00EA66A2">
      <w:pPr>
        <w:tabs>
          <w:tab w:val="left" w:pos="567"/>
          <w:tab w:val="right" w:pos="8931"/>
        </w:tabs>
        <w:spacing w:after="0" w:line="20" w:lineRule="atLeast"/>
        <w:ind w:left="567" w:hanging="567"/>
        <w:contextualSpacing/>
        <w:jc w:val="both"/>
        <w:rPr>
          <w:rFonts w:ascii="Verdana" w:hAnsi="Verdana" w:cs="Arial"/>
          <w:b/>
        </w:rPr>
      </w:pPr>
    </w:p>
    <w:p w14:paraId="3F92F8E0" w14:textId="77777777" w:rsidR="00A721E6" w:rsidRPr="00692085" w:rsidRDefault="00723642">
      <w:pPr>
        <w:tabs>
          <w:tab w:val="left" w:pos="567"/>
          <w:tab w:val="right" w:pos="8931"/>
        </w:tabs>
        <w:spacing w:after="0" w:line="20" w:lineRule="atLeast"/>
        <w:ind w:left="567" w:hanging="567"/>
        <w:contextualSpacing/>
        <w:jc w:val="both"/>
        <w:rPr>
          <w:rFonts w:ascii="Verdana" w:hAnsi="Verdana" w:cs="Arial"/>
        </w:rPr>
      </w:pPr>
      <w:r w:rsidRPr="00692085">
        <w:rPr>
          <w:rFonts w:ascii="Verdana" w:hAnsi="Verdana" w:cs="Arial"/>
          <w:b/>
        </w:rPr>
        <w:t>1.</w:t>
      </w:r>
      <w:r w:rsidR="00EA66A2" w:rsidRPr="00692085">
        <w:rPr>
          <w:rFonts w:ascii="Verdana" w:hAnsi="Verdana" w:cs="Arial"/>
          <w:b/>
        </w:rPr>
        <w:tab/>
      </w:r>
      <w:r w:rsidR="00A721E6" w:rsidRPr="00692085">
        <w:rPr>
          <w:rFonts w:ascii="Verdana" w:hAnsi="Verdana" w:cs="Arial"/>
        </w:rPr>
        <w:t>A direct expenditure tax would tax (income – savings + dis investment).</w:t>
      </w:r>
    </w:p>
    <w:p w14:paraId="04627C53" w14:textId="77777777" w:rsidR="00EA66A2" w:rsidRPr="00692085" w:rsidRDefault="00EA66A2">
      <w:pPr>
        <w:tabs>
          <w:tab w:val="left" w:pos="567"/>
          <w:tab w:val="right" w:pos="8931"/>
        </w:tabs>
        <w:spacing w:after="0" w:line="20" w:lineRule="atLeast"/>
        <w:ind w:left="567" w:hanging="567"/>
        <w:contextualSpacing/>
        <w:jc w:val="both"/>
        <w:rPr>
          <w:rFonts w:ascii="Verdana" w:hAnsi="Verdana" w:cs="Arial"/>
        </w:rPr>
      </w:pPr>
    </w:p>
    <w:p w14:paraId="5148328D" w14:textId="77777777" w:rsidR="00A721E6" w:rsidRPr="00692085" w:rsidRDefault="00EA66A2">
      <w:pPr>
        <w:tabs>
          <w:tab w:val="left" w:pos="567"/>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A721E6" w:rsidRPr="00692085">
        <w:rPr>
          <w:rFonts w:ascii="Verdana" w:hAnsi="Verdana" w:cs="Arial"/>
        </w:rPr>
        <w:t xml:space="preserve">As a direct tax this is related to individual </w:t>
      </w:r>
      <w:r w:rsidR="00B713B7" w:rsidRPr="00692085">
        <w:rPr>
          <w:rFonts w:ascii="Verdana" w:hAnsi="Verdana" w:cs="Arial"/>
        </w:rPr>
        <w:t>taxpayers’</w:t>
      </w:r>
      <w:r w:rsidR="00A721E6" w:rsidRPr="00692085">
        <w:rPr>
          <w:rFonts w:ascii="Verdana" w:hAnsi="Verdana" w:cs="Arial"/>
        </w:rPr>
        <w:t xml:space="preserve"> circumstances. This is different to VAT, which is an indirect expenditure tax. </w:t>
      </w:r>
    </w:p>
    <w:p w14:paraId="59C8201D" w14:textId="77777777" w:rsidR="00EA66A2" w:rsidRPr="00692085" w:rsidRDefault="00EA66A2">
      <w:pPr>
        <w:tabs>
          <w:tab w:val="left" w:pos="567"/>
          <w:tab w:val="right" w:pos="8931"/>
        </w:tabs>
        <w:spacing w:after="0" w:line="20" w:lineRule="atLeast"/>
        <w:ind w:left="567" w:hanging="567"/>
        <w:contextualSpacing/>
        <w:jc w:val="both"/>
        <w:rPr>
          <w:rFonts w:ascii="Verdana" w:hAnsi="Verdana" w:cs="Arial"/>
        </w:rPr>
      </w:pPr>
    </w:p>
    <w:p w14:paraId="6D84F104" w14:textId="2F3FA8E5" w:rsidR="00A721E6" w:rsidRPr="00692085" w:rsidRDefault="00EA66A2">
      <w:pPr>
        <w:tabs>
          <w:tab w:val="left" w:pos="567"/>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A721E6" w:rsidRPr="00692085">
        <w:rPr>
          <w:rFonts w:ascii="Verdana" w:hAnsi="Verdana" w:cs="Arial"/>
        </w:rPr>
        <w:t>The need to keep records of not just income but also saving and dis investment would make the tax complex to operate.</w:t>
      </w:r>
    </w:p>
    <w:p w14:paraId="201F29A8" w14:textId="77777777" w:rsidR="00EA66A2" w:rsidRPr="00692085" w:rsidRDefault="00EA66A2">
      <w:pPr>
        <w:tabs>
          <w:tab w:val="left" w:pos="567"/>
          <w:tab w:val="right" w:pos="8931"/>
        </w:tabs>
        <w:spacing w:after="0" w:line="20" w:lineRule="atLeast"/>
        <w:ind w:left="567" w:hanging="567"/>
        <w:contextualSpacing/>
        <w:jc w:val="both"/>
        <w:rPr>
          <w:rFonts w:ascii="Verdana" w:hAnsi="Verdana" w:cs="Arial"/>
        </w:rPr>
      </w:pPr>
    </w:p>
    <w:p w14:paraId="668DC79A" w14:textId="77777777" w:rsidR="00A721E6" w:rsidRPr="00692085" w:rsidRDefault="00EA66A2">
      <w:pPr>
        <w:tabs>
          <w:tab w:val="left" w:pos="567"/>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A721E6" w:rsidRPr="00692085">
        <w:rPr>
          <w:rFonts w:ascii="Verdana" w:hAnsi="Verdana" w:cs="Arial"/>
        </w:rPr>
        <w:t xml:space="preserve">Expenditure tax favours saving, which is good for investment, and keeps inflation down, but is recessionary. </w:t>
      </w:r>
    </w:p>
    <w:p w14:paraId="682F5A46" w14:textId="77777777" w:rsidR="00EA66A2" w:rsidRPr="00692085" w:rsidRDefault="00EA66A2">
      <w:pPr>
        <w:tabs>
          <w:tab w:val="left" w:pos="567"/>
          <w:tab w:val="right" w:pos="8931"/>
        </w:tabs>
        <w:spacing w:after="0" w:line="20" w:lineRule="atLeast"/>
        <w:ind w:left="567" w:hanging="567"/>
        <w:contextualSpacing/>
        <w:jc w:val="both"/>
        <w:rPr>
          <w:rFonts w:ascii="Verdana" w:hAnsi="Verdana" w:cs="Arial"/>
        </w:rPr>
      </w:pPr>
    </w:p>
    <w:p w14:paraId="7BA72EE1" w14:textId="77777777" w:rsidR="00A721E6" w:rsidRPr="00692085" w:rsidRDefault="00EA66A2">
      <w:pPr>
        <w:tabs>
          <w:tab w:val="left" w:pos="567"/>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A721E6" w:rsidRPr="00692085">
        <w:rPr>
          <w:rFonts w:ascii="Verdana" w:hAnsi="Verdana" w:cs="Arial"/>
        </w:rPr>
        <w:t xml:space="preserve">There is </w:t>
      </w:r>
      <w:r w:rsidR="00A721E6" w:rsidRPr="00692085">
        <w:rPr>
          <w:rFonts w:ascii="Verdana" w:hAnsi="Verdana" w:cs="Arial"/>
          <w:b/>
          <w:bCs/>
        </w:rPr>
        <w:t>uncertainty</w:t>
      </w:r>
      <w:r w:rsidR="00A721E6" w:rsidRPr="00692085">
        <w:rPr>
          <w:rFonts w:ascii="Verdana" w:hAnsi="Verdana" w:cs="Arial"/>
        </w:rPr>
        <w:t xml:space="preserve"> when saving about what the tax rates will be when money is disinvested, which is undesirable in a tax.</w:t>
      </w:r>
    </w:p>
    <w:p w14:paraId="57BE6CD1" w14:textId="77777777" w:rsidR="00EA66A2" w:rsidRPr="00692085" w:rsidRDefault="00EA66A2">
      <w:pPr>
        <w:tabs>
          <w:tab w:val="left" w:pos="567"/>
          <w:tab w:val="right" w:pos="8931"/>
        </w:tabs>
        <w:spacing w:after="0" w:line="20" w:lineRule="atLeast"/>
        <w:ind w:left="567" w:hanging="567"/>
        <w:contextualSpacing/>
        <w:jc w:val="both"/>
        <w:rPr>
          <w:rFonts w:ascii="Verdana" w:hAnsi="Verdana" w:cs="Arial"/>
        </w:rPr>
      </w:pPr>
    </w:p>
    <w:p w14:paraId="3F616A2A" w14:textId="77777777" w:rsidR="00A721E6" w:rsidRPr="00692085" w:rsidRDefault="00EA66A2">
      <w:pPr>
        <w:tabs>
          <w:tab w:val="left" w:pos="567"/>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A721E6" w:rsidRPr="00692085">
        <w:rPr>
          <w:rFonts w:ascii="Verdana" w:hAnsi="Verdana" w:cs="Arial"/>
        </w:rPr>
        <w:t xml:space="preserve">Annual wealth tax will be </w:t>
      </w:r>
      <w:r w:rsidR="00A721E6" w:rsidRPr="00692085">
        <w:rPr>
          <w:rFonts w:ascii="Verdana" w:hAnsi="Verdana" w:cs="Arial"/>
          <w:b/>
        </w:rPr>
        <w:t>progressive</w:t>
      </w:r>
      <w:r w:rsidR="00A721E6" w:rsidRPr="00692085">
        <w:rPr>
          <w:rFonts w:ascii="Verdana" w:hAnsi="Verdana" w:cs="Arial"/>
        </w:rPr>
        <w:t xml:space="preserve"> as people on low income have no store of wealth. However, the tax may not be </w:t>
      </w:r>
      <w:r w:rsidR="00A721E6" w:rsidRPr="00692085">
        <w:rPr>
          <w:rFonts w:ascii="Verdana" w:hAnsi="Verdana" w:cs="Arial"/>
          <w:b/>
        </w:rPr>
        <w:t>convenient</w:t>
      </w:r>
      <w:r w:rsidR="00A721E6" w:rsidRPr="00692085">
        <w:rPr>
          <w:rFonts w:ascii="Verdana" w:hAnsi="Verdana" w:cs="Arial"/>
        </w:rPr>
        <w:t xml:space="preserve"> to pay, as some wealth may not be easily turned into cash… for example a large house. Saving will be discouraged, because each year the wealth created will be taxed.</w:t>
      </w:r>
    </w:p>
    <w:p w14:paraId="173297BD" w14:textId="77777777" w:rsidR="00EA66A2" w:rsidRPr="00692085" w:rsidRDefault="00EA66A2">
      <w:pPr>
        <w:tabs>
          <w:tab w:val="left" w:pos="567"/>
          <w:tab w:val="right" w:pos="8931"/>
        </w:tabs>
        <w:spacing w:after="0" w:line="20" w:lineRule="atLeast"/>
        <w:ind w:left="567" w:hanging="567"/>
        <w:contextualSpacing/>
        <w:jc w:val="both"/>
        <w:rPr>
          <w:rFonts w:ascii="Verdana" w:hAnsi="Verdana" w:cs="Arial"/>
        </w:rPr>
      </w:pPr>
    </w:p>
    <w:p w14:paraId="0AF3F645" w14:textId="77777777" w:rsidR="00EA66A2" w:rsidRPr="00692085" w:rsidRDefault="00B240B9">
      <w:pPr>
        <w:tabs>
          <w:tab w:val="left" w:pos="567"/>
          <w:tab w:val="right" w:pos="8931"/>
        </w:tabs>
        <w:spacing w:after="0" w:line="20" w:lineRule="atLeast"/>
        <w:ind w:left="567" w:hanging="567"/>
        <w:contextualSpacing/>
        <w:jc w:val="both"/>
        <w:rPr>
          <w:rFonts w:ascii="Verdana" w:hAnsi="Verdana" w:cs="Arial"/>
        </w:rPr>
      </w:pPr>
      <w:r w:rsidRPr="00692085">
        <w:rPr>
          <w:rFonts w:ascii="Verdana" w:hAnsi="Verdana" w:cs="Arial"/>
        </w:rPr>
        <w:br w:type="page"/>
      </w:r>
    </w:p>
    <w:p w14:paraId="4C3B68EB" w14:textId="77777777" w:rsidR="00EB28D0" w:rsidRPr="00692085" w:rsidRDefault="00EB28D0">
      <w:pPr>
        <w:shd w:val="clear" w:color="auto" w:fill="BFBFBF"/>
        <w:tabs>
          <w:tab w:val="left" w:pos="567"/>
          <w:tab w:val="right" w:pos="8931"/>
        </w:tabs>
        <w:spacing w:after="0" w:line="20" w:lineRule="atLeast"/>
        <w:ind w:left="567" w:hanging="567"/>
        <w:contextualSpacing/>
        <w:jc w:val="both"/>
        <w:rPr>
          <w:rFonts w:ascii="Verdana" w:hAnsi="Verdana" w:cs="Arial"/>
          <w:b/>
        </w:rPr>
      </w:pPr>
      <w:r w:rsidRPr="00692085">
        <w:rPr>
          <w:rFonts w:ascii="Verdana" w:hAnsi="Verdana" w:cs="Arial"/>
          <w:b/>
        </w:rPr>
        <w:lastRenderedPageBreak/>
        <w:t>2 Carol Courier</w:t>
      </w:r>
    </w:p>
    <w:p w14:paraId="1E34CD86" w14:textId="77777777" w:rsidR="00EA66A2" w:rsidRPr="00692085" w:rsidRDefault="00EA66A2">
      <w:pPr>
        <w:tabs>
          <w:tab w:val="left" w:pos="567"/>
          <w:tab w:val="right" w:pos="8931"/>
        </w:tabs>
        <w:spacing w:after="0" w:line="20" w:lineRule="atLeast"/>
        <w:ind w:left="567" w:hanging="567"/>
        <w:contextualSpacing/>
        <w:jc w:val="both"/>
        <w:rPr>
          <w:rFonts w:ascii="Verdana" w:hAnsi="Verdana" w:cs="Arial"/>
          <w:b/>
          <w:color w:val="000000"/>
        </w:rPr>
      </w:pPr>
    </w:p>
    <w:p w14:paraId="6ABD5276" w14:textId="77777777" w:rsidR="00EB28D0" w:rsidRPr="00692085" w:rsidRDefault="00EB28D0">
      <w:pPr>
        <w:tabs>
          <w:tab w:val="left" w:pos="567"/>
          <w:tab w:val="right" w:pos="8931"/>
        </w:tabs>
        <w:spacing w:after="0" w:line="20" w:lineRule="atLeast"/>
        <w:ind w:left="567" w:hanging="567"/>
        <w:contextualSpacing/>
        <w:jc w:val="both"/>
        <w:rPr>
          <w:rFonts w:ascii="Verdana" w:hAnsi="Verdana" w:cs="Arial"/>
          <w:b/>
          <w:color w:val="000000"/>
        </w:rPr>
      </w:pPr>
      <w:r w:rsidRPr="00692085">
        <w:rPr>
          <w:rFonts w:ascii="Verdana" w:hAnsi="Verdana" w:cs="Arial"/>
          <w:b/>
          <w:color w:val="000000"/>
        </w:rPr>
        <w:t xml:space="preserve">(a) </w:t>
      </w:r>
    </w:p>
    <w:p w14:paraId="7C116F53" w14:textId="77777777" w:rsidR="00EA66A2" w:rsidRPr="00692085" w:rsidRDefault="00EA66A2">
      <w:pPr>
        <w:tabs>
          <w:tab w:val="left" w:pos="567"/>
          <w:tab w:val="right" w:pos="8931"/>
        </w:tabs>
        <w:spacing w:after="0" w:line="20" w:lineRule="atLeast"/>
        <w:ind w:left="567" w:hanging="567"/>
        <w:contextualSpacing/>
        <w:jc w:val="both"/>
        <w:rPr>
          <w:rFonts w:ascii="Verdana" w:hAnsi="Verdana" w:cs="Arial"/>
          <w:color w:val="000000"/>
        </w:rPr>
      </w:pPr>
    </w:p>
    <w:p w14:paraId="43E8CA06" w14:textId="70D1B19D" w:rsidR="00EB28D0" w:rsidRPr="00692085" w:rsidRDefault="00EB28D0" w:rsidP="001D30DB">
      <w:pPr>
        <w:tabs>
          <w:tab w:val="left" w:pos="567"/>
          <w:tab w:val="right" w:pos="8931"/>
        </w:tabs>
        <w:spacing w:after="0" w:line="20" w:lineRule="atLeast"/>
        <w:ind w:left="567" w:hanging="567"/>
        <w:contextualSpacing/>
        <w:jc w:val="both"/>
        <w:rPr>
          <w:rFonts w:ascii="Verdana" w:hAnsi="Verdana" w:cs="Arial"/>
          <w:color w:val="000000"/>
        </w:rPr>
      </w:pPr>
      <w:r w:rsidRPr="00692085">
        <w:rPr>
          <w:rFonts w:ascii="Verdana" w:hAnsi="Verdana" w:cs="Arial"/>
          <w:color w:val="000000"/>
        </w:rPr>
        <w:t>(1)</w:t>
      </w:r>
      <w:r w:rsidR="00EA66A2" w:rsidRPr="00692085">
        <w:rPr>
          <w:rFonts w:ascii="Verdana" w:hAnsi="Verdana" w:cs="Arial"/>
          <w:color w:val="000000"/>
        </w:rPr>
        <w:tab/>
      </w:r>
      <w:r w:rsidRPr="00692085">
        <w:rPr>
          <w:rFonts w:ascii="Verdana" w:hAnsi="Verdana" w:cs="Arial"/>
          <w:color w:val="000000"/>
        </w:rPr>
        <w:t xml:space="preserve">Carol’s income tax liability for </w:t>
      </w:r>
      <w:r w:rsidR="0007525E">
        <w:rPr>
          <w:rFonts w:ascii="Verdana" w:hAnsi="Verdana" w:cs="Arial"/>
          <w:color w:val="000000"/>
        </w:rPr>
        <w:t>2026</w:t>
      </w:r>
      <w:r w:rsidR="00222CE5" w:rsidRPr="00692085">
        <w:rPr>
          <w:rFonts w:ascii="Verdana" w:hAnsi="Verdana" w:cs="Arial"/>
          <w:color w:val="000000"/>
        </w:rPr>
        <w:t>/</w:t>
      </w:r>
      <w:r w:rsidR="0007525E">
        <w:rPr>
          <w:rFonts w:ascii="Verdana" w:hAnsi="Verdana" w:cs="Arial"/>
          <w:color w:val="000000"/>
        </w:rPr>
        <w:t>2027</w:t>
      </w:r>
      <w:r w:rsidR="0007525E" w:rsidRPr="00692085">
        <w:rPr>
          <w:rFonts w:ascii="Verdana" w:hAnsi="Verdana" w:cs="Arial"/>
          <w:color w:val="000000"/>
        </w:rPr>
        <w:t xml:space="preserve"> </w:t>
      </w:r>
      <w:r w:rsidRPr="00692085">
        <w:rPr>
          <w:rFonts w:ascii="Verdana" w:hAnsi="Verdana" w:cs="Arial"/>
          <w:color w:val="000000"/>
        </w:rPr>
        <w:t>will be:</w:t>
      </w:r>
    </w:p>
    <w:p w14:paraId="2E7BA0D9" w14:textId="1C7B53DA" w:rsidR="006C5F80" w:rsidRPr="00692085" w:rsidRDefault="006C5F80" w:rsidP="001D30DB">
      <w:pPr>
        <w:tabs>
          <w:tab w:val="left" w:pos="567"/>
          <w:tab w:val="right" w:pos="8931"/>
        </w:tabs>
        <w:spacing w:after="0" w:line="20" w:lineRule="atLeast"/>
        <w:ind w:left="567" w:hanging="567"/>
        <w:contextualSpacing/>
        <w:jc w:val="both"/>
        <w:rPr>
          <w:rFonts w:ascii="Verdana" w:hAnsi="Verdana" w:cs="Arial"/>
          <w:color w:val="00000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1291"/>
      </w:tblGrid>
      <w:tr w:rsidR="006C5F80" w:rsidRPr="00692085" w14:paraId="748EA94C" w14:textId="0826AD7C" w:rsidTr="006C5F80">
        <w:tc>
          <w:tcPr>
            <w:tcW w:w="0" w:type="auto"/>
          </w:tcPr>
          <w:p w14:paraId="30158500" w14:textId="77777777" w:rsidR="006C5F80" w:rsidRPr="00692085" w:rsidRDefault="006C5F80" w:rsidP="00CE29F3">
            <w:pPr>
              <w:spacing w:after="0" w:line="20" w:lineRule="atLeast"/>
              <w:contextualSpacing/>
              <w:jc w:val="both"/>
              <w:rPr>
                <w:rFonts w:ascii="Verdana" w:hAnsi="Verdana" w:cs="Arial"/>
                <w:color w:val="000000"/>
              </w:rPr>
            </w:pPr>
          </w:p>
        </w:tc>
        <w:tc>
          <w:tcPr>
            <w:tcW w:w="0" w:type="auto"/>
          </w:tcPr>
          <w:p w14:paraId="278034BC" w14:textId="11351530" w:rsidR="006C5F80" w:rsidRPr="00692085" w:rsidRDefault="006C5F80" w:rsidP="00CE29F3">
            <w:pPr>
              <w:tabs>
                <w:tab w:val="decimal" w:pos="975"/>
              </w:tabs>
              <w:spacing w:after="0" w:line="20" w:lineRule="atLeast"/>
              <w:contextualSpacing/>
              <w:jc w:val="both"/>
              <w:rPr>
                <w:rFonts w:ascii="Verdana" w:hAnsi="Verdana" w:cs="Arial"/>
                <w:color w:val="000000"/>
              </w:rPr>
            </w:pPr>
            <w:r w:rsidRPr="00692085">
              <w:rPr>
                <w:rFonts w:ascii="Verdana" w:hAnsi="Verdana" w:cs="Arial"/>
                <w:color w:val="000000"/>
              </w:rPr>
              <w:t>£</w:t>
            </w:r>
          </w:p>
        </w:tc>
      </w:tr>
      <w:tr w:rsidR="006C5F80" w:rsidRPr="00692085" w14:paraId="04B42020" w14:textId="1F6A98B1" w:rsidTr="006C5F80">
        <w:tc>
          <w:tcPr>
            <w:tcW w:w="0" w:type="auto"/>
          </w:tcPr>
          <w:p w14:paraId="2001CBBC" w14:textId="7D6BA6D7" w:rsidR="006C5F80" w:rsidRPr="00692085" w:rsidRDefault="006C5F80" w:rsidP="00CE29F3">
            <w:pPr>
              <w:spacing w:after="0" w:line="20" w:lineRule="atLeast"/>
              <w:contextualSpacing/>
              <w:jc w:val="both"/>
              <w:rPr>
                <w:rFonts w:ascii="Verdana" w:hAnsi="Verdana" w:cs="Arial"/>
                <w:color w:val="000000"/>
              </w:rPr>
            </w:pPr>
            <w:r w:rsidRPr="00692085">
              <w:rPr>
                <w:rFonts w:ascii="Verdana" w:hAnsi="Verdana" w:cs="Arial"/>
                <w:color w:val="000000"/>
              </w:rPr>
              <w:t>Salary</w:t>
            </w:r>
          </w:p>
        </w:tc>
        <w:tc>
          <w:tcPr>
            <w:tcW w:w="0" w:type="auto"/>
          </w:tcPr>
          <w:p w14:paraId="0271DA5A" w14:textId="05AFCCC0" w:rsidR="006C5F80" w:rsidRPr="00692085" w:rsidRDefault="006C5F80" w:rsidP="00CE29F3">
            <w:pPr>
              <w:tabs>
                <w:tab w:val="decimal" w:pos="975"/>
              </w:tabs>
              <w:spacing w:after="0" w:line="20" w:lineRule="atLeast"/>
              <w:contextualSpacing/>
              <w:jc w:val="both"/>
              <w:rPr>
                <w:rFonts w:ascii="Verdana" w:hAnsi="Verdana" w:cs="Arial"/>
                <w:color w:val="000000"/>
              </w:rPr>
            </w:pPr>
            <w:r w:rsidRPr="00692085">
              <w:rPr>
                <w:rFonts w:ascii="Verdana" w:hAnsi="Verdana" w:cs="Arial"/>
                <w:color w:val="000000"/>
              </w:rPr>
              <w:t>26,000</w:t>
            </w:r>
          </w:p>
        </w:tc>
      </w:tr>
      <w:tr w:rsidR="006C5F80" w:rsidRPr="00692085" w14:paraId="578F6EF5" w14:textId="13E2E1C4" w:rsidTr="00CE29F3">
        <w:tc>
          <w:tcPr>
            <w:tcW w:w="0" w:type="auto"/>
            <w:tcBorders>
              <w:bottom w:val="single" w:sz="8" w:space="0" w:color="auto"/>
            </w:tcBorders>
          </w:tcPr>
          <w:p w14:paraId="0D413163" w14:textId="17167B07" w:rsidR="006C5F80" w:rsidRPr="00692085" w:rsidRDefault="006C5F80" w:rsidP="00CE29F3">
            <w:pPr>
              <w:spacing w:after="0" w:line="20" w:lineRule="atLeast"/>
              <w:contextualSpacing/>
              <w:jc w:val="both"/>
              <w:rPr>
                <w:rFonts w:ascii="Verdana" w:hAnsi="Verdana" w:cs="Arial"/>
                <w:color w:val="000000"/>
              </w:rPr>
            </w:pPr>
            <w:r w:rsidRPr="00692085">
              <w:rPr>
                <w:rFonts w:ascii="Verdana" w:hAnsi="Verdana" w:cs="Arial"/>
                <w:color w:val="000000"/>
              </w:rPr>
              <w:t>Pension contributions (26,000 at 5%)</w:t>
            </w:r>
          </w:p>
        </w:tc>
        <w:tc>
          <w:tcPr>
            <w:tcW w:w="0" w:type="auto"/>
            <w:tcBorders>
              <w:bottom w:val="single" w:sz="8" w:space="0" w:color="auto"/>
            </w:tcBorders>
          </w:tcPr>
          <w:p w14:paraId="771B3780" w14:textId="5D0E784B" w:rsidR="006C5F80" w:rsidRPr="00692085" w:rsidRDefault="006C5F80" w:rsidP="00CE29F3">
            <w:pPr>
              <w:tabs>
                <w:tab w:val="decimal" w:pos="975"/>
              </w:tabs>
              <w:spacing w:after="0" w:line="20" w:lineRule="atLeast"/>
              <w:contextualSpacing/>
              <w:jc w:val="both"/>
              <w:rPr>
                <w:rFonts w:ascii="Verdana" w:hAnsi="Verdana" w:cs="Arial"/>
                <w:color w:val="000000"/>
              </w:rPr>
            </w:pPr>
            <w:r w:rsidRPr="00692085">
              <w:rPr>
                <w:rFonts w:ascii="Verdana" w:hAnsi="Verdana" w:cs="Arial"/>
                <w:color w:val="000000"/>
              </w:rPr>
              <w:t>(1,300)</w:t>
            </w:r>
          </w:p>
        </w:tc>
      </w:tr>
      <w:tr w:rsidR="006C5F80" w:rsidRPr="00692085" w14:paraId="791FAFBD" w14:textId="3316467F" w:rsidTr="00CE29F3">
        <w:tc>
          <w:tcPr>
            <w:tcW w:w="0" w:type="auto"/>
            <w:tcBorders>
              <w:top w:val="single" w:sz="8" w:space="0" w:color="auto"/>
            </w:tcBorders>
          </w:tcPr>
          <w:p w14:paraId="34A09D53" w14:textId="52578FDF" w:rsidR="006C5F80" w:rsidRPr="00692085" w:rsidRDefault="006C5F80" w:rsidP="00CE29F3">
            <w:pPr>
              <w:spacing w:after="0" w:line="20" w:lineRule="atLeast"/>
              <w:contextualSpacing/>
              <w:jc w:val="both"/>
              <w:rPr>
                <w:rFonts w:ascii="Verdana" w:hAnsi="Verdana" w:cs="Arial"/>
                <w:color w:val="000000"/>
              </w:rPr>
            </w:pPr>
            <w:r w:rsidRPr="00692085">
              <w:rPr>
                <w:rFonts w:ascii="Verdana" w:hAnsi="Verdana" w:cs="Arial"/>
                <w:color w:val="000000"/>
              </w:rPr>
              <w:t>Total income</w:t>
            </w:r>
          </w:p>
        </w:tc>
        <w:tc>
          <w:tcPr>
            <w:tcW w:w="0" w:type="auto"/>
            <w:tcBorders>
              <w:top w:val="single" w:sz="8" w:space="0" w:color="auto"/>
            </w:tcBorders>
          </w:tcPr>
          <w:p w14:paraId="5EB771F7" w14:textId="3627D9A4" w:rsidR="006C5F80" w:rsidRPr="00692085" w:rsidRDefault="006C5F80" w:rsidP="00CE29F3">
            <w:pPr>
              <w:tabs>
                <w:tab w:val="decimal" w:pos="975"/>
              </w:tabs>
              <w:spacing w:after="0" w:line="20" w:lineRule="atLeast"/>
              <w:contextualSpacing/>
              <w:jc w:val="both"/>
              <w:rPr>
                <w:rFonts w:ascii="Verdana" w:hAnsi="Verdana" w:cs="Arial"/>
                <w:color w:val="000000"/>
              </w:rPr>
            </w:pPr>
            <w:r w:rsidRPr="00692085">
              <w:rPr>
                <w:rFonts w:ascii="Verdana" w:hAnsi="Verdana" w:cs="Arial"/>
                <w:color w:val="000000"/>
              </w:rPr>
              <w:t>24,700</w:t>
            </w:r>
          </w:p>
        </w:tc>
      </w:tr>
      <w:tr w:rsidR="006C5F80" w:rsidRPr="00692085" w14:paraId="4204AB2C" w14:textId="7A12EA16" w:rsidTr="00CE29F3">
        <w:tc>
          <w:tcPr>
            <w:tcW w:w="0" w:type="auto"/>
            <w:tcBorders>
              <w:bottom w:val="single" w:sz="8" w:space="0" w:color="auto"/>
            </w:tcBorders>
          </w:tcPr>
          <w:p w14:paraId="4FA5D2E8" w14:textId="47CDEA3E" w:rsidR="006C5F80" w:rsidRPr="00692085" w:rsidRDefault="006C5F80" w:rsidP="00CE29F3">
            <w:pPr>
              <w:spacing w:after="0" w:line="20" w:lineRule="atLeast"/>
              <w:contextualSpacing/>
              <w:jc w:val="both"/>
              <w:rPr>
                <w:rFonts w:ascii="Verdana" w:hAnsi="Verdana" w:cs="Arial"/>
                <w:color w:val="000000"/>
              </w:rPr>
            </w:pPr>
            <w:r w:rsidRPr="00692085">
              <w:rPr>
                <w:rFonts w:ascii="Verdana" w:hAnsi="Verdana" w:cs="Arial"/>
                <w:color w:val="000000"/>
              </w:rPr>
              <w:t>Personal Allowance</w:t>
            </w:r>
          </w:p>
        </w:tc>
        <w:tc>
          <w:tcPr>
            <w:tcW w:w="0" w:type="auto"/>
            <w:tcBorders>
              <w:bottom w:val="single" w:sz="8" w:space="0" w:color="auto"/>
            </w:tcBorders>
          </w:tcPr>
          <w:p w14:paraId="00BEBAFB" w14:textId="46E2356A" w:rsidR="006C5F80" w:rsidRPr="00692085" w:rsidRDefault="006C5F80" w:rsidP="00CE29F3">
            <w:pPr>
              <w:tabs>
                <w:tab w:val="decimal" w:pos="975"/>
              </w:tabs>
              <w:spacing w:after="0" w:line="20" w:lineRule="atLeast"/>
              <w:contextualSpacing/>
              <w:jc w:val="both"/>
              <w:rPr>
                <w:rFonts w:ascii="Verdana" w:hAnsi="Verdana" w:cs="Arial"/>
                <w:color w:val="000000"/>
              </w:rPr>
            </w:pPr>
            <w:r w:rsidRPr="00692085">
              <w:rPr>
                <w:rFonts w:ascii="Verdana" w:hAnsi="Verdana" w:cs="Arial"/>
                <w:color w:val="000000"/>
              </w:rPr>
              <w:t>(</w:t>
            </w:r>
            <w:r w:rsidR="002A7C62" w:rsidRPr="00692085">
              <w:rPr>
                <w:rFonts w:ascii="Verdana" w:hAnsi="Verdana" w:cs="Arial"/>
                <w:color w:val="000000"/>
              </w:rPr>
              <w:t>12,</w:t>
            </w:r>
            <w:r w:rsidR="0063069D" w:rsidRPr="00692085">
              <w:rPr>
                <w:rFonts w:ascii="Verdana" w:hAnsi="Verdana" w:cs="Arial"/>
                <w:color w:val="000000"/>
              </w:rPr>
              <w:t>570</w:t>
            </w:r>
            <w:r w:rsidRPr="00692085">
              <w:rPr>
                <w:rFonts w:ascii="Verdana" w:hAnsi="Verdana" w:cs="Arial"/>
                <w:color w:val="000000"/>
              </w:rPr>
              <w:t>)</w:t>
            </w:r>
          </w:p>
        </w:tc>
      </w:tr>
      <w:tr w:rsidR="006C5F80" w:rsidRPr="00692085" w14:paraId="4E5A80E7" w14:textId="3F9634EA" w:rsidTr="00CE29F3">
        <w:tc>
          <w:tcPr>
            <w:tcW w:w="0" w:type="auto"/>
            <w:tcBorders>
              <w:top w:val="single" w:sz="8" w:space="0" w:color="auto"/>
              <w:bottom w:val="single" w:sz="18" w:space="0" w:color="auto"/>
            </w:tcBorders>
          </w:tcPr>
          <w:p w14:paraId="48279E03" w14:textId="481BF0A1" w:rsidR="006C5F80" w:rsidRPr="00692085" w:rsidRDefault="006C5F80" w:rsidP="00CE29F3">
            <w:pPr>
              <w:spacing w:after="0" w:line="20" w:lineRule="atLeast"/>
              <w:contextualSpacing/>
              <w:jc w:val="both"/>
              <w:rPr>
                <w:rFonts w:ascii="Verdana" w:hAnsi="Verdana" w:cs="Arial"/>
                <w:color w:val="000000"/>
              </w:rPr>
            </w:pPr>
            <w:r w:rsidRPr="00692085">
              <w:rPr>
                <w:rFonts w:ascii="Verdana" w:hAnsi="Verdana" w:cs="Arial"/>
                <w:color w:val="000000"/>
              </w:rPr>
              <w:t>Taxable income</w:t>
            </w:r>
          </w:p>
        </w:tc>
        <w:tc>
          <w:tcPr>
            <w:tcW w:w="0" w:type="auto"/>
            <w:tcBorders>
              <w:top w:val="single" w:sz="8" w:space="0" w:color="auto"/>
              <w:bottom w:val="single" w:sz="18" w:space="0" w:color="auto"/>
            </w:tcBorders>
          </w:tcPr>
          <w:p w14:paraId="1D2338CE" w14:textId="6F27F5C7" w:rsidR="006C5F80" w:rsidRPr="00692085" w:rsidRDefault="006C5F80" w:rsidP="00CE29F3">
            <w:pPr>
              <w:tabs>
                <w:tab w:val="decimal" w:pos="975"/>
              </w:tabs>
              <w:spacing w:after="0" w:line="20" w:lineRule="atLeast"/>
              <w:contextualSpacing/>
              <w:jc w:val="both"/>
              <w:rPr>
                <w:rFonts w:ascii="Verdana" w:hAnsi="Verdana" w:cs="Arial"/>
                <w:color w:val="000000"/>
              </w:rPr>
            </w:pPr>
            <w:r w:rsidRPr="00692085">
              <w:rPr>
                <w:rFonts w:ascii="Verdana" w:hAnsi="Verdana" w:cs="Arial"/>
                <w:color w:val="000000"/>
              </w:rPr>
              <w:t>12,</w:t>
            </w:r>
            <w:r w:rsidR="0063069D" w:rsidRPr="00692085">
              <w:rPr>
                <w:rFonts w:ascii="Verdana" w:hAnsi="Verdana" w:cs="Arial"/>
                <w:color w:val="000000"/>
              </w:rPr>
              <w:t>130</w:t>
            </w:r>
          </w:p>
        </w:tc>
      </w:tr>
      <w:tr w:rsidR="006C5F80" w:rsidRPr="00692085" w14:paraId="6292B396" w14:textId="3384E4F3" w:rsidTr="00CE29F3">
        <w:tc>
          <w:tcPr>
            <w:tcW w:w="0" w:type="auto"/>
            <w:tcBorders>
              <w:top w:val="single" w:sz="18" w:space="0" w:color="auto"/>
            </w:tcBorders>
          </w:tcPr>
          <w:p w14:paraId="010FFBE2" w14:textId="77777777" w:rsidR="006C5F80" w:rsidRPr="00692085" w:rsidRDefault="006C5F80" w:rsidP="00CE29F3">
            <w:pPr>
              <w:spacing w:after="0" w:line="20" w:lineRule="atLeast"/>
              <w:contextualSpacing/>
              <w:jc w:val="both"/>
              <w:rPr>
                <w:rFonts w:ascii="Verdana" w:hAnsi="Verdana" w:cs="Arial"/>
                <w:color w:val="000000"/>
              </w:rPr>
            </w:pPr>
          </w:p>
        </w:tc>
        <w:tc>
          <w:tcPr>
            <w:tcW w:w="0" w:type="auto"/>
            <w:tcBorders>
              <w:top w:val="single" w:sz="18" w:space="0" w:color="auto"/>
            </w:tcBorders>
          </w:tcPr>
          <w:p w14:paraId="1E6A94B4" w14:textId="77777777" w:rsidR="006C5F80" w:rsidRPr="00692085" w:rsidRDefault="006C5F80" w:rsidP="00CE29F3">
            <w:pPr>
              <w:tabs>
                <w:tab w:val="decimal" w:pos="975"/>
              </w:tabs>
              <w:spacing w:after="0" w:line="20" w:lineRule="atLeast"/>
              <w:contextualSpacing/>
              <w:jc w:val="both"/>
              <w:rPr>
                <w:rFonts w:ascii="Verdana" w:hAnsi="Verdana" w:cs="Arial"/>
                <w:color w:val="000000"/>
              </w:rPr>
            </w:pPr>
          </w:p>
        </w:tc>
      </w:tr>
      <w:tr w:rsidR="006C5F80" w:rsidRPr="00692085" w14:paraId="1A7B442F" w14:textId="73A6A304" w:rsidTr="00CE29F3">
        <w:tc>
          <w:tcPr>
            <w:tcW w:w="0" w:type="auto"/>
            <w:tcBorders>
              <w:bottom w:val="single" w:sz="18" w:space="0" w:color="auto"/>
            </w:tcBorders>
          </w:tcPr>
          <w:p w14:paraId="310074BC" w14:textId="0E4C9B82" w:rsidR="006C5F80" w:rsidRPr="00692085" w:rsidRDefault="006C5F80" w:rsidP="00CE29F3">
            <w:pPr>
              <w:spacing w:after="0" w:line="20" w:lineRule="atLeast"/>
              <w:contextualSpacing/>
              <w:jc w:val="both"/>
              <w:rPr>
                <w:rFonts w:ascii="Verdana" w:hAnsi="Verdana" w:cs="Arial"/>
                <w:b/>
                <w:color w:val="000000"/>
              </w:rPr>
            </w:pPr>
            <w:r w:rsidRPr="00692085">
              <w:rPr>
                <w:rFonts w:ascii="Verdana" w:hAnsi="Verdana" w:cs="Arial"/>
                <w:b/>
                <w:color w:val="000000"/>
              </w:rPr>
              <w:t>Income Tax at 20% =</w:t>
            </w:r>
          </w:p>
        </w:tc>
        <w:tc>
          <w:tcPr>
            <w:tcW w:w="0" w:type="auto"/>
            <w:tcBorders>
              <w:bottom w:val="single" w:sz="18" w:space="0" w:color="auto"/>
            </w:tcBorders>
          </w:tcPr>
          <w:p w14:paraId="58934C02" w14:textId="6B0CBE10" w:rsidR="006C5F80" w:rsidRPr="00692085" w:rsidRDefault="006C5F80" w:rsidP="00CE29F3">
            <w:pPr>
              <w:tabs>
                <w:tab w:val="decimal" w:pos="975"/>
              </w:tabs>
              <w:spacing w:after="0" w:line="20" w:lineRule="atLeast"/>
              <w:contextualSpacing/>
              <w:jc w:val="both"/>
              <w:rPr>
                <w:rFonts w:ascii="Verdana" w:hAnsi="Verdana" w:cs="Arial"/>
                <w:b/>
                <w:color w:val="000000"/>
              </w:rPr>
            </w:pPr>
            <w:r w:rsidRPr="00692085">
              <w:rPr>
                <w:rFonts w:ascii="Verdana" w:hAnsi="Verdana" w:cs="Arial"/>
                <w:b/>
                <w:color w:val="000000"/>
              </w:rPr>
              <w:t>£2,</w:t>
            </w:r>
            <w:r w:rsidR="0063069D" w:rsidRPr="00692085">
              <w:rPr>
                <w:rFonts w:ascii="Verdana" w:hAnsi="Verdana" w:cs="Arial"/>
                <w:b/>
                <w:color w:val="000000"/>
              </w:rPr>
              <w:t>426</w:t>
            </w:r>
          </w:p>
        </w:tc>
      </w:tr>
    </w:tbl>
    <w:p w14:paraId="424C8752" w14:textId="77777777" w:rsidR="006C5F80" w:rsidRPr="00692085" w:rsidRDefault="006C5F80" w:rsidP="005C664E">
      <w:pPr>
        <w:tabs>
          <w:tab w:val="left" w:pos="567"/>
          <w:tab w:val="right" w:pos="8931"/>
        </w:tabs>
        <w:spacing w:after="0" w:line="20" w:lineRule="atLeast"/>
        <w:ind w:left="567" w:hanging="567"/>
        <w:contextualSpacing/>
        <w:jc w:val="both"/>
        <w:rPr>
          <w:rFonts w:ascii="Verdana" w:hAnsi="Verdana" w:cs="Arial"/>
          <w:color w:val="000000"/>
        </w:rPr>
      </w:pPr>
    </w:p>
    <w:p w14:paraId="6A479759" w14:textId="0CE2705F" w:rsidR="00EB28D0" w:rsidRPr="00692085" w:rsidRDefault="00EB28D0" w:rsidP="00242478">
      <w:pPr>
        <w:tabs>
          <w:tab w:val="left" w:pos="567"/>
          <w:tab w:val="right" w:pos="8931"/>
        </w:tabs>
        <w:spacing w:after="0" w:line="20" w:lineRule="atLeast"/>
        <w:ind w:left="567" w:hanging="567"/>
        <w:contextualSpacing/>
        <w:rPr>
          <w:rFonts w:ascii="Verdana" w:hAnsi="Verdana" w:cs="Arial"/>
          <w:color w:val="000000"/>
        </w:rPr>
      </w:pPr>
      <w:r w:rsidRPr="00692085">
        <w:rPr>
          <w:rFonts w:ascii="Verdana" w:hAnsi="Verdana" w:cs="Arial"/>
          <w:color w:val="000000"/>
        </w:rPr>
        <w:t>(2)</w:t>
      </w:r>
      <w:r w:rsidR="00B240B9" w:rsidRPr="00692085">
        <w:rPr>
          <w:rFonts w:ascii="Verdana" w:hAnsi="Verdana" w:cs="Arial"/>
          <w:color w:val="000000"/>
        </w:rPr>
        <w:tab/>
      </w:r>
      <w:r w:rsidRPr="00692085">
        <w:rPr>
          <w:rFonts w:ascii="Verdana" w:hAnsi="Verdana" w:cs="Arial"/>
          <w:color w:val="000000"/>
        </w:rPr>
        <w:t xml:space="preserve">Carol’s </w:t>
      </w:r>
      <w:r w:rsidRPr="00692085">
        <w:rPr>
          <w:rFonts w:ascii="Verdana" w:hAnsi="Verdana" w:cs="Arial"/>
          <w:b/>
          <w:color w:val="000000"/>
        </w:rPr>
        <w:t>Employee Class 1 NIC</w:t>
      </w:r>
      <w:r w:rsidR="00B240B9" w:rsidRPr="00692085">
        <w:rPr>
          <w:rFonts w:ascii="Verdana" w:hAnsi="Verdana" w:cs="Arial"/>
          <w:b/>
          <w:color w:val="000000"/>
        </w:rPr>
        <w:t>s</w:t>
      </w:r>
      <w:r w:rsidRPr="00692085">
        <w:rPr>
          <w:rFonts w:ascii="Verdana" w:hAnsi="Verdana" w:cs="Arial"/>
          <w:color w:val="000000"/>
        </w:rPr>
        <w:t xml:space="preserve"> will be </w:t>
      </w:r>
      <w:r w:rsidR="00C04391" w:rsidRPr="00692085">
        <w:rPr>
          <w:rFonts w:ascii="Verdana" w:hAnsi="Verdana" w:cs="Arial"/>
          <w:color w:val="000000"/>
        </w:rPr>
        <w:t>8%</w:t>
      </w:r>
      <w:r w:rsidR="00580EA7" w:rsidRPr="00692085">
        <w:rPr>
          <w:rFonts w:ascii="Verdana" w:hAnsi="Verdana" w:cs="Arial"/>
          <w:color w:val="000000"/>
        </w:rPr>
        <w:t xml:space="preserve"> × (26,000 – </w:t>
      </w:r>
      <w:r w:rsidR="006308A8" w:rsidRPr="00692085">
        <w:rPr>
          <w:rFonts w:ascii="Verdana" w:hAnsi="Verdana" w:cs="Arial"/>
          <w:color w:val="000000"/>
        </w:rPr>
        <w:t>12,570</w:t>
      </w:r>
      <w:r w:rsidR="00580EA7" w:rsidRPr="00692085">
        <w:rPr>
          <w:rFonts w:ascii="Verdana" w:hAnsi="Verdana" w:cs="Arial"/>
          <w:color w:val="000000"/>
        </w:rPr>
        <w:t xml:space="preserve">) = </w:t>
      </w:r>
      <w:r w:rsidR="00580EA7" w:rsidRPr="00692085">
        <w:rPr>
          <w:rFonts w:ascii="Verdana" w:hAnsi="Verdana" w:cs="Arial"/>
          <w:b/>
          <w:color w:val="000000"/>
        </w:rPr>
        <w:t>£</w:t>
      </w:r>
      <w:r w:rsidR="00147948" w:rsidRPr="00692085">
        <w:rPr>
          <w:rFonts w:ascii="Verdana" w:hAnsi="Verdana" w:cs="Arial"/>
          <w:b/>
          <w:color w:val="000000"/>
        </w:rPr>
        <w:t>1,</w:t>
      </w:r>
      <w:r w:rsidR="00C04391" w:rsidRPr="00692085">
        <w:rPr>
          <w:rFonts w:ascii="Verdana" w:hAnsi="Verdana" w:cs="Arial"/>
          <w:b/>
          <w:color w:val="000000"/>
        </w:rPr>
        <w:t>074</w:t>
      </w:r>
      <w:r w:rsidR="00580EA7" w:rsidRPr="00692085">
        <w:rPr>
          <w:rFonts w:ascii="Verdana" w:hAnsi="Verdana" w:cs="Arial"/>
          <w:color w:val="000000"/>
        </w:rPr>
        <w:t>.</w:t>
      </w:r>
    </w:p>
    <w:p w14:paraId="57861DD4" w14:textId="77777777" w:rsidR="00B240B9" w:rsidRPr="00692085" w:rsidRDefault="00B240B9">
      <w:pPr>
        <w:tabs>
          <w:tab w:val="left" w:pos="567"/>
          <w:tab w:val="right" w:pos="8931"/>
        </w:tabs>
        <w:spacing w:after="0" w:line="20" w:lineRule="atLeast"/>
        <w:ind w:left="567" w:hanging="567"/>
        <w:contextualSpacing/>
        <w:jc w:val="both"/>
        <w:rPr>
          <w:rFonts w:ascii="Verdana" w:hAnsi="Verdana" w:cs="Arial"/>
          <w:color w:val="000000"/>
        </w:rPr>
      </w:pPr>
    </w:p>
    <w:p w14:paraId="4F332874" w14:textId="77777777" w:rsidR="00EB28D0" w:rsidRPr="00692085" w:rsidRDefault="00EB28D0">
      <w:pPr>
        <w:tabs>
          <w:tab w:val="left" w:pos="567"/>
          <w:tab w:val="right" w:pos="8931"/>
        </w:tabs>
        <w:spacing w:after="0" w:line="20" w:lineRule="atLeast"/>
        <w:ind w:left="567" w:hanging="567"/>
        <w:contextualSpacing/>
        <w:jc w:val="both"/>
        <w:rPr>
          <w:rFonts w:ascii="Verdana" w:hAnsi="Verdana" w:cs="Arial"/>
          <w:color w:val="000000"/>
        </w:rPr>
      </w:pPr>
    </w:p>
    <w:p w14:paraId="78A3CD31" w14:textId="77777777" w:rsidR="00EB28D0" w:rsidRPr="00692085" w:rsidRDefault="00EB28D0">
      <w:pPr>
        <w:tabs>
          <w:tab w:val="left" w:pos="567"/>
          <w:tab w:val="right" w:pos="8931"/>
        </w:tabs>
        <w:spacing w:after="0" w:line="20" w:lineRule="atLeast"/>
        <w:ind w:left="567" w:hanging="567"/>
        <w:contextualSpacing/>
        <w:jc w:val="both"/>
        <w:rPr>
          <w:rFonts w:ascii="Verdana" w:hAnsi="Verdana" w:cs="Arial"/>
          <w:b/>
          <w:color w:val="000000"/>
        </w:rPr>
      </w:pPr>
      <w:r w:rsidRPr="00692085">
        <w:rPr>
          <w:rFonts w:ascii="Verdana" w:hAnsi="Verdana" w:cs="Arial"/>
          <w:b/>
          <w:color w:val="000000"/>
        </w:rPr>
        <w:t xml:space="preserve">(b) </w:t>
      </w:r>
    </w:p>
    <w:p w14:paraId="3F03D5F3" w14:textId="77777777" w:rsidR="00B240B9" w:rsidRPr="00692085" w:rsidRDefault="00B240B9">
      <w:pPr>
        <w:tabs>
          <w:tab w:val="left" w:pos="567"/>
          <w:tab w:val="right" w:pos="8931"/>
        </w:tabs>
        <w:spacing w:after="0" w:line="20" w:lineRule="atLeast"/>
        <w:ind w:left="567" w:hanging="567"/>
        <w:contextualSpacing/>
        <w:jc w:val="both"/>
        <w:rPr>
          <w:rFonts w:ascii="Verdana" w:hAnsi="Verdana" w:cs="Arial"/>
          <w:color w:val="000000"/>
        </w:rPr>
      </w:pPr>
    </w:p>
    <w:p w14:paraId="11339C94" w14:textId="61CA9E3E" w:rsidR="00EB28D0" w:rsidRPr="00692085" w:rsidRDefault="00EB28D0" w:rsidP="001D30DB">
      <w:pPr>
        <w:tabs>
          <w:tab w:val="left" w:pos="567"/>
          <w:tab w:val="right" w:pos="8931"/>
        </w:tabs>
        <w:spacing w:after="0" w:line="20" w:lineRule="atLeast"/>
        <w:ind w:left="567" w:hanging="567"/>
        <w:contextualSpacing/>
        <w:jc w:val="both"/>
        <w:rPr>
          <w:rFonts w:ascii="Verdana" w:hAnsi="Verdana" w:cs="Arial"/>
          <w:color w:val="000000"/>
        </w:rPr>
      </w:pPr>
      <w:r w:rsidRPr="00692085">
        <w:rPr>
          <w:rFonts w:ascii="Verdana" w:hAnsi="Verdana" w:cs="Arial"/>
          <w:color w:val="000000"/>
        </w:rPr>
        <w:t>(1)</w:t>
      </w:r>
      <w:r w:rsidR="00B240B9" w:rsidRPr="00692085">
        <w:rPr>
          <w:rFonts w:ascii="Verdana" w:hAnsi="Verdana" w:cs="Arial"/>
          <w:color w:val="000000"/>
        </w:rPr>
        <w:tab/>
      </w:r>
      <w:r w:rsidRPr="00692085">
        <w:rPr>
          <w:rFonts w:ascii="Verdana" w:hAnsi="Verdana" w:cs="Arial"/>
          <w:color w:val="000000"/>
        </w:rPr>
        <w:t xml:space="preserve">Carol’s </w:t>
      </w:r>
      <w:r w:rsidR="00F75805" w:rsidRPr="00692085">
        <w:rPr>
          <w:rFonts w:ascii="Verdana" w:hAnsi="Verdana" w:cs="Arial"/>
          <w:color w:val="000000"/>
        </w:rPr>
        <w:t xml:space="preserve">Income Tax </w:t>
      </w:r>
      <w:r w:rsidRPr="00692085">
        <w:rPr>
          <w:rFonts w:ascii="Verdana" w:hAnsi="Verdana" w:cs="Arial"/>
          <w:color w:val="000000"/>
        </w:rPr>
        <w:t xml:space="preserve">liability for </w:t>
      </w:r>
      <w:r w:rsidR="0007525E">
        <w:rPr>
          <w:rFonts w:ascii="Verdana" w:hAnsi="Verdana" w:cs="Arial"/>
          <w:color w:val="000000"/>
        </w:rPr>
        <w:t>2026</w:t>
      </w:r>
      <w:r w:rsidR="00222CE5" w:rsidRPr="00692085">
        <w:rPr>
          <w:rFonts w:ascii="Verdana" w:hAnsi="Verdana" w:cs="Arial"/>
          <w:color w:val="000000"/>
        </w:rPr>
        <w:t>/</w:t>
      </w:r>
      <w:r w:rsidR="0007525E">
        <w:rPr>
          <w:rFonts w:ascii="Verdana" w:hAnsi="Verdana" w:cs="Arial"/>
          <w:color w:val="000000"/>
        </w:rPr>
        <w:t>2027</w:t>
      </w:r>
      <w:r w:rsidR="0007525E" w:rsidRPr="00692085">
        <w:rPr>
          <w:rFonts w:ascii="Verdana" w:hAnsi="Verdana" w:cs="Arial"/>
          <w:color w:val="000000"/>
        </w:rPr>
        <w:t xml:space="preserve"> </w:t>
      </w:r>
      <w:r w:rsidRPr="00692085">
        <w:rPr>
          <w:rFonts w:ascii="Verdana" w:hAnsi="Verdana" w:cs="Arial"/>
          <w:color w:val="000000"/>
        </w:rPr>
        <w:t>will be:</w:t>
      </w:r>
    </w:p>
    <w:p w14:paraId="7998D97A" w14:textId="13268D5A" w:rsidR="006C5F80" w:rsidRPr="00692085" w:rsidRDefault="006C5F80" w:rsidP="001D30DB">
      <w:pPr>
        <w:tabs>
          <w:tab w:val="left" w:pos="567"/>
          <w:tab w:val="right" w:pos="8931"/>
        </w:tabs>
        <w:spacing w:after="0" w:line="20" w:lineRule="atLeast"/>
        <w:ind w:left="567" w:hanging="567"/>
        <w:contextualSpacing/>
        <w:jc w:val="both"/>
        <w:rPr>
          <w:rFonts w:ascii="Verdana" w:hAnsi="Verdana" w:cs="Arial"/>
          <w:color w:val="00000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2"/>
        <w:gridCol w:w="1291"/>
      </w:tblGrid>
      <w:tr w:rsidR="006C5F80" w:rsidRPr="00692085" w14:paraId="64663E94" w14:textId="77777777" w:rsidTr="003166C3">
        <w:tc>
          <w:tcPr>
            <w:tcW w:w="0" w:type="auto"/>
          </w:tcPr>
          <w:p w14:paraId="16BC7C18" w14:textId="77777777" w:rsidR="006C5F80" w:rsidRPr="00692085" w:rsidRDefault="006C5F80" w:rsidP="003166C3">
            <w:pPr>
              <w:spacing w:after="0" w:line="20" w:lineRule="atLeast"/>
              <w:contextualSpacing/>
              <w:jc w:val="both"/>
              <w:rPr>
                <w:rFonts w:ascii="Verdana" w:hAnsi="Verdana" w:cs="Arial"/>
                <w:color w:val="000000"/>
              </w:rPr>
            </w:pPr>
          </w:p>
        </w:tc>
        <w:tc>
          <w:tcPr>
            <w:tcW w:w="0" w:type="auto"/>
          </w:tcPr>
          <w:p w14:paraId="57F17018" w14:textId="77777777" w:rsidR="006C5F80" w:rsidRPr="00692085" w:rsidRDefault="006C5F80" w:rsidP="003166C3">
            <w:pPr>
              <w:tabs>
                <w:tab w:val="decimal" w:pos="975"/>
              </w:tabs>
              <w:spacing w:after="0" w:line="20" w:lineRule="atLeast"/>
              <w:contextualSpacing/>
              <w:jc w:val="both"/>
              <w:rPr>
                <w:rFonts w:ascii="Verdana" w:hAnsi="Verdana" w:cs="Arial"/>
                <w:color w:val="000000"/>
              </w:rPr>
            </w:pPr>
            <w:r w:rsidRPr="00692085">
              <w:rPr>
                <w:rFonts w:ascii="Verdana" w:hAnsi="Verdana" w:cs="Arial"/>
                <w:color w:val="000000"/>
              </w:rPr>
              <w:t>£</w:t>
            </w:r>
          </w:p>
        </w:tc>
      </w:tr>
      <w:tr w:rsidR="006C5F80" w:rsidRPr="00692085" w14:paraId="1885CC3B" w14:textId="77777777" w:rsidTr="003166C3">
        <w:tc>
          <w:tcPr>
            <w:tcW w:w="0" w:type="auto"/>
          </w:tcPr>
          <w:p w14:paraId="417BA941" w14:textId="04DFAD3E" w:rsidR="006C5F80" w:rsidRPr="00692085" w:rsidRDefault="006C5F80" w:rsidP="003166C3">
            <w:pPr>
              <w:spacing w:after="0" w:line="20" w:lineRule="atLeast"/>
              <w:contextualSpacing/>
              <w:jc w:val="both"/>
              <w:rPr>
                <w:rFonts w:ascii="Verdana" w:hAnsi="Verdana" w:cs="Arial"/>
                <w:color w:val="000000"/>
              </w:rPr>
            </w:pPr>
            <w:r w:rsidRPr="00692085">
              <w:rPr>
                <w:rFonts w:ascii="Verdana" w:hAnsi="Verdana" w:cs="Arial"/>
                <w:color w:val="000000"/>
              </w:rPr>
              <w:t>Revenue (38,000 + 4,500)</w:t>
            </w:r>
          </w:p>
        </w:tc>
        <w:tc>
          <w:tcPr>
            <w:tcW w:w="0" w:type="auto"/>
          </w:tcPr>
          <w:p w14:paraId="4018F542" w14:textId="174F21F7" w:rsidR="006C5F80" w:rsidRPr="00692085" w:rsidRDefault="006C5F80" w:rsidP="003166C3">
            <w:pPr>
              <w:tabs>
                <w:tab w:val="decimal" w:pos="975"/>
              </w:tabs>
              <w:spacing w:after="0" w:line="20" w:lineRule="atLeast"/>
              <w:contextualSpacing/>
              <w:jc w:val="both"/>
              <w:rPr>
                <w:rFonts w:ascii="Verdana" w:hAnsi="Verdana" w:cs="Arial"/>
                <w:color w:val="000000"/>
              </w:rPr>
            </w:pPr>
            <w:r w:rsidRPr="00692085">
              <w:rPr>
                <w:rFonts w:ascii="Verdana" w:hAnsi="Verdana" w:cs="Arial"/>
                <w:color w:val="000000"/>
              </w:rPr>
              <w:t>42,500</w:t>
            </w:r>
          </w:p>
        </w:tc>
      </w:tr>
      <w:tr w:rsidR="006C5F80" w:rsidRPr="00692085" w14:paraId="2E7C51FB" w14:textId="77777777" w:rsidTr="003166C3">
        <w:tc>
          <w:tcPr>
            <w:tcW w:w="0" w:type="auto"/>
            <w:tcBorders>
              <w:bottom w:val="single" w:sz="8" w:space="0" w:color="auto"/>
            </w:tcBorders>
          </w:tcPr>
          <w:p w14:paraId="5FF8B272" w14:textId="4404BC0C" w:rsidR="006C5F80" w:rsidRPr="00692085" w:rsidRDefault="006C5F80" w:rsidP="003166C3">
            <w:pPr>
              <w:spacing w:after="0" w:line="20" w:lineRule="atLeast"/>
              <w:contextualSpacing/>
              <w:jc w:val="both"/>
              <w:rPr>
                <w:rFonts w:ascii="Verdana" w:hAnsi="Verdana" w:cs="Arial"/>
                <w:color w:val="000000"/>
              </w:rPr>
            </w:pPr>
            <w:r w:rsidRPr="00692085">
              <w:rPr>
                <w:rFonts w:ascii="Verdana" w:hAnsi="Verdana" w:cs="Arial"/>
                <w:color w:val="000000"/>
              </w:rPr>
              <w:t>Expenses (4,400 + 2,800)</w:t>
            </w:r>
          </w:p>
        </w:tc>
        <w:tc>
          <w:tcPr>
            <w:tcW w:w="0" w:type="auto"/>
            <w:tcBorders>
              <w:bottom w:val="single" w:sz="8" w:space="0" w:color="auto"/>
            </w:tcBorders>
          </w:tcPr>
          <w:p w14:paraId="62E2B666" w14:textId="15BD1113" w:rsidR="006C5F80" w:rsidRPr="00692085" w:rsidRDefault="006C5F80" w:rsidP="003166C3">
            <w:pPr>
              <w:tabs>
                <w:tab w:val="decimal" w:pos="975"/>
              </w:tabs>
              <w:spacing w:after="0" w:line="20" w:lineRule="atLeast"/>
              <w:contextualSpacing/>
              <w:jc w:val="both"/>
              <w:rPr>
                <w:rFonts w:ascii="Verdana" w:hAnsi="Verdana" w:cs="Arial"/>
                <w:color w:val="000000"/>
              </w:rPr>
            </w:pPr>
            <w:r w:rsidRPr="00692085">
              <w:rPr>
                <w:rFonts w:ascii="Verdana" w:hAnsi="Verdana" w:cs="Arial"/>
                <w:color w:val="000000"/>
              </w:rPr>
              <w:t>(7,200)</w:t>
            </w:r>
          </w:p>
        </w:tc>
      </w:tr>
      <w:tr w:rsidR="006C5F80" w:rsidRPr="00692085" w14:paraId="7A03D660" w14:textId="77777777" w:rsidTr="003166C3">
        <w:tc>
          <w:tcPr>
            <w:tcW w:w="0" w:type="auto"/>
            <w:tcBorders>
              <w:top w:val="single" w:sz="8" w:space="0" w:color="auto"/>
            </w:tcBorders>
          </w:tcPr>
          <w:p w14:paraId="7261C560" w14:textId="487C16DC" w:rsidR="006C5F80" w:rsidRPr="00692085" w:rsidRDefault="006C5F80" w:rsidP="003166C3">
            <w:pPr>
              <w:spacing w:after="0" w:line="20" w:lineRule="atLeast"/>
              <w:contextualSpacing/>
              <w:jc w:val="both"/>
              <w:rPr>
                <w:rFonts w:ascii="Verdana" w:hAnsi="Verdana" w:cs="Arial"/>
                <w:color w:val="000000"/>
              </w:rPr>
            </w:pPr>
            <w:r w:rsidRPr="00692085">
              <w:rPr>
                <w:rFonts w:ascii="Verdana" w:hAnsi="Verdana" w:cs="Arial"/>
                <w:color w:val="000000"/>
              </w:rPr>
              <w:t>Trading profits</w:t>
            </w:r>
          </w:p>
        </w:tc>
        <w:tc>
          <w:tcPr>
            <w:tcW w:w="0" w:type="auto"/>
            <w:tcBorders>
              <w:top w:val="single" w:sz="8" w:space="0" w:color="auto"/>
            </w:tcBorders>
          </w:tcPr>
          <w:p w14:paraId="2BDDE0BF" w14:textId="10D79321" w:rsidR="006C5F80" w:rsidRPr="00692085" w:rsidRDefault="006C5F80" w:rsidP="003166C3">
            <w:pPr>
              <w:tabs>
                <w:tab w:val="decimal" w:pos="975"/>
              </w:tabs>
              <w:spacing w:after="0" w:line="20" w:lineRule="atLeast"/>
              <w:contextualSpacing/>
              <w:jc w:val="both"/>
              <w:rPr>
                <w:rFonts w:ascii="Verdana" w:hAnsi="Verdana" w:cs="Arial"/>
                <w:color w:val="000000"/>
              </w:rPr>
            </w:pPr>
            <w:r w:rsidRPr="00692085">
              <w:rPr>
                <w:rFonts w:ascii="Verdana" w:hAnsi="Verdana" w:cs="Arial"/>
                <w:color w:val="000000"/>
              </w:rPr>
              <w:t>35,300</w:t>
            </w:r>
          </w:p>
        </w:tc>
      </w:tr>
      <w:tr w:rsidR="006C5F80" w:rsidRPr="00692085" w14:paraId="7F6FE207" w14:textId="77777777" w:rsidTr="003166C3">
        <w:tc>
          <w:tcPr>
            <w:tcW w:w="0" w:type="auto"/>
            <w:tcBorders>
              <w:bottom w:val="single" w:sz="8" w:space="0" w:color="auto"/>
            </w:tcBorders>
          </w:tcPr>
          <w:p w14:paraId="00441CA9" w14:textId="77777777" w:rsidR="006C5F80" w:rsidRPr="00692085" w:rsidRDefault="006C5F80" w:rsidP="003166C3">
            <w:pPr>
              <w:spacing w:after="0" w:line="20" w:lineRule="atLeast"/>
              <w:contextualSpacing/>
              <w:jc w:val="both"/>
              <w:rPr>
                <w:rFonts w:ascii="Verdana" w:hAnsi="Verdana" w:cs="Arial"/>
                <w:color w:val="000000"/>
              </w:rPr>
            </w:pPr>
            <w:r w:rsidRPr="00692085">
              <w:rPr>
                <w:rFonts w:ascii="Verdana" w:hAnsi="Verdana" w:cs="Arial"/>
                <w:color w:val="000000"/>
              </w:rPr>
              <w:t>Personal Allowance</w:t>
            </w:r>
          </w:p>
        </w:tc>
        <w:tc>
          <w:tcPr>
            <w:tcW w:w="0" w:type="auto"/>
            <w:tcBorders>
              <w:bottom w:val="single" w:sz="8" w:space="0" w:color="auto"/>
            </w:tcBorders>
          </w:tcPr>
          <w:p w14:paraId="500C3591" w14:textId="6EC12D9E" w:rsidR="006C5F80" w:rsidRPr="00692085" w:rsidRDefault="006C5F80" w:rsidP="003166C3">
            <w:pPr>
              <w:tabs>
                <w:tab w:val="decimal" w:pos="975"/>
              </w:tabs>
              <w:spacing w:after="0" w:line="20" w:lineRule="atLeast"/>
              <w:contextualSpacing/>
              <w:jc w:val="both"/>
              <w:rPr>
                <w:rFonts w:ascii="Verdana" w:hAnsi="Verdana" w:cs="Arial"/>
                <w:color w:val="000000"/>
              </w:rPr>
            </w:pPr>
            <w:r w:rsidRPr="00692085">
              <w:rPr>
                <w:rFonts w:ascii="Verdana" w:hAnsi="Verdana" w:cs="Arial"/>
                <w:color w:val="000000"/>
              </w:rPr>
              <w:t>(</w:t>
            </w:r>
            <w:r w:rsidR="002A7C62" w:rsidRPr="00692085">
              <w:rPr>
                <w:rFonts w:ascii="Verdana" w:hAnsi="Verdana" w:cs="Arial"/>
                <w:color w:val="000000"/>
              </w:rPr>
              <w:t>12,</w:t>
            </w:r>
            <w:r w:rsidR="0063069D" w:rsidRPr="00692085">
              <w:rPr>
                <w:rFonts w:ascii="Verdana" w:hAnsi="Verdana" w:cs="Arial"/>
                <w:color w:val="000000"/>
              </w:rPr>
              <w:t>570</w:t>
            </w:r>
            <w:r w:rsidRPr="00692085">
              <w:rPr>
                <w:rFonts w:ascii="Verdana" w:hAnsi="Verdana" w:cs="Arial"/>
                <w:color w:val="000000"/>
              </w:rPr>
              <w:t>)</w:t>
            </w:r>
          </w:p>
        </w:tc>
      </w:tr>
      <w:tr w:rsidR="006C5F80" w:rsidRPr="00692085" w14:paraId="399223EC" w14:textId="77777777" w:rsidTr="003166C3">
        <w:tc>
          <w:tcPr>
            <w:tcW w:w="0" w:type="auto"/>
            <w:tcBorders>
              <w:top w:val="single" w:sz="8" w:space="0" w:color="auto"/>
              <w:bottom w:val="single" w:sz="18" w:space="0" w:color="auto"/>
            </w:tcBorders>
          </w:tcPr>
          <w:p w14:paraId="023F136B" w14:textId="77777777" w:rsidR="006C5F80" w:rsidRPr="00692085" w:rsidRDefault="006C5F80" w:rsidP="003166C3">
            <w:pPr>
              <w:spacing w:after="0" w:line="20" w:lineRule="atLeast"/>
              <w:contextualSpacing/>
              <w:jc w:val="both"/>
              <w:rPr>
                <w:rFonts w:ascii="Verdana" w:hAnsi="Verdana" w:cs="Arial"/>
                <w:color w:val="000000"/>
              </w:rPr>
            </w:pPr>
            <w:r w:rsidRPr="00692085">
              <w:rPr>
                <w:rFonts w:ascii="Verdana" w:hAnsi="Verdana" w:cs="Arial"/>
                <w:color w:val="000000"/>
              </w:rPr>
              <w:t>Taxable income</w:t>
            </w:r>
          </w:p>
        </w:tc>
        <w:tc>
          <w:tcPr>
            <w:tcW w:w="0" w:type="auto"/>
            <w:tcBorders>
              <w:top w:val="single" w:sz="8" w:space="0" w:color="auto"/>
              <w:bottom w:val="single" w:sz="18" w:space="0" w:color="auto"/>
            </w:tcBorders>
          </w:tcPr>
          <w:p w14:paraId="48D8A080" w14:textId="03FFF4C6" w:rsidR="006C5F80" w:rsidRPr="00692085" w:rsidRDefault="002A7C62" w:rsidP="003166C3">
            <w:pPr>
              <w:tabs>
                <w:tab w:val="decimal" w:pos="975"/>
              </w:tabs>
              <w:spacing w:after="0" w:line="20" w:lineRule="atLeast"/>
              <w:contextualSpacing/>
              <w:jc w:val="both"/>
              <w:rPr>
                <w:rFonts w:ascii="Verdana" w:hAnsi="Verdana" w:cs="Arial"/>
                <w:color w:val="000000"/>
              </w:rPr>
            </w:pPr>
            <w:r w:rsidRPr="00692085">
              <w:rPr>
                <w:rFonts w:ascii="Verdana" w:hAnsi="Verdana" w:cs="Arial"/>
                <w:color w:val="000000"/>
              </w:rPr>
              <w:t>22,</w:t>
            </w:r>
            <w:r w:rsidR="0063069D" w:rsidRPr="00692085">
              <w:rPr>
                <w:rFonts w:ascii="Verdana" w:hAnsi="Verdana" w:cs="Arial"/>
                <w:color w:val="000000"/>
              </w:rPr>
              <w:t>730</w:t>
            </w:r>
          </w:p>
        </w:tc>
      </w:tr>
      <w:tr w:rsidR="006C5F80" w:rsidRPr="00692085" w14:paraId="751B7DC4" w14:textId="77777777" w:rsidTr="003166C3">
        <w:tc>
          <w:tcPr>
            <w:tcW w:w="0" w:type="auto"/>
            <w:tcBorders>
              <w:top w:val="single" w:sz="18" w:space="0" w:color="auto"/>
            </w:tcBorders>
          </w:tcPr>
          <w:p w14:paraId="3678E1E9" w14:textId="77777777" w:rsidR="006C5F80" w:rsidRPr="00692085" w:rsidRDefault="006C5F80" w:rsidP="003166C3">
            <w:pPr>
              <w:spacing w:after="0" w:line="20" w:lineRule="atLeast"/>
              <w:contextualSpacing/>
              <w:jc w:val="both"/>
              <w:rPr>
                <w:rFonts w:ascii="Verdana" w:hAnsi="Verdana" w:cs="Arial"/>
                <w:color w:val="000000"/>
              </w:rPr>
            </w:pPr>
          </w:p>
        </w:tc>
        <w:tc>
          <w:tcPr>
            <w:tcW w:w="0" w:type="auto"/>
            <w:tcBorders>
              <w:top w:val="single" w:sz="18" w:space="0" w:color="auto"/>
            </w:tcBorders>
          </w:tcPr>
          <w:p w14:paraId="567F84EE" w14:textId="77777777" w:rsidR="006C5F80" w:rsidRPr="00692085" w:rsidRDefault="006C5F80" w:rsidP="003166C3">
            <w:pPr>
              <w:tabs>
                <w:tab w:val="decimal" w:pos="975"/>
              </w:tabs>
              <w:spacing w:after="0" w:line="20" w:lineRule="atLeast"/>
              <w:contextualSpacing/>
              <w:jc w:val="both"/>
              <w:rPr>
                <w:rFonts w:ascii="Verdana" w:hAnsi="Verdana" w:cs="Arial"/>
                <w:color w:val="000000"/>
              </w:rPr>
            </w:pPr>
          </w:p>
        </w:tc>
      </w:tr>
      <w:tr w:rsidR="006C5F80" w:rsidRPr="00692085" w14:paraId="49EF7BC7" w14:textId="77777777" w:rsidTr="003166C3">
        <w:tc>
          <w:tcPr>
            <w:tcW w:w="0" w:type="auto"/>
            <w:tcBorders>
              <w:bottom w:val="single" w:sz="18" w:space="0" w:color="auto"/>
            </w:tcBorders>
          </w:tcPr>
          <w:p w14:paraId="3AB4CA34" w14:textId="77777777" w:rsidR="006C5F80" w:rsidRPr="00692085" w:rsidRDefault="006C5F80" w:rsidP="003166C3">
            <w:pPr>
              <w:spacing w:after="0" w:line="20" w:lineRule="atLeast"/>
              <w:contextualSpacing/>
              <w:jc w:val="both"/>
              <w:rPr>
                <w:rFonts w:ascii="Verdana" w:hAnsi="Verdana" w:cs="Arial"/>
                <w:b/>
                <w:color w:val="000000"/>
              </w:rPr>
            </w:pPr>
            <w:r w:rsidRPr="00692085">
              <w:rPr>
                <w:rFonts w:ascii="Verdana" w:hAnsi="Verdana" w:cs="Arial"/>
                <w:b/>
                <w:color w:val="000000"/>
              </w:rPr>
              <w:t>Income Tax at 20% =</w:t>
            </w:r>
          </w:p>
        </w:tc>
        <w:tc>
          <w:tcPr>
            <w:tcW w:w="0" w:type="auto"/>
            <w:tcBorders>
              <w:bottom w:val="single" w:sz="18" w:space="0" w:color="auto"/>
            </w:tcBorders>
          </w:tcPr>
          <w:p w14:paraId="44BE0C6D" w14:textId="0D5DF27A" w:rsidR="006C5F80" w:rsidRPr="00692085" w:rsidRDefault="006C5F80" w:rsidP="003166C3">
            <w:pPr>
              <w:tabs>
                <w:tab w:val="decimal" w:pos="975"/>
              </w:tabs>
              <w:spacing w:after="0" w:line="20" w:lineRule="atLeast"/>
              <w:contextualSpacing/>
              <w:jc w:val="both"/>
              <w:rPr>
                <w:rFonts w:ascii="Verdana" w:hAnsi="Verdana" w:cs="Arial"/>
                <w:b/>
                <w:color w:val="000000"/>
              </w:rPr>
            </w:pPr>
            <w:r w:rsidRPr="00692085">
              <w:rPr>
                <w:rFonts w:ascii="Verdana" w:hAnsi="Verdana" w:cs="Arial"/>
                <w:b/>
                <w:color w:val="000000"/>
              </w:rPr>
              <w:t>£4,</w:t>
            </w:r>
            <w:r w:rsidR="0063069D" w:rsidRPr="00692085">
              <w:rPr>
                <w:rFonts w:ascii="Verdana" w:hAnsi="Verdana" w:cs="Arial"/>
                <w:b/>
                <w:color w:val="000000"/>
              </w:rPr>
              <w:t>546</w:t>
            </w:r>
          </w:p>
        </w:tc>
      </w:tr>
    </w:tbl>
    <w:p w14:paraId="49096978" w14:textId="77777777" w:rsidR="006C5F80" w:rsidRPr="00692085" w:rsidRDefault="006C5F80" w:rsidP="005C664E">
      <w:pPr>
        <w:tabs>
          <w:tab w:val="left" w:pos="567"/>
          <w:tab w:val="right" w:pos="8931"/>
        </w:tabs>
        <w:spacing w:after="0" w:line="20" w:lineRule="atLeast"/>
        <w:ind w:left="567" w:hanging="567"/>
        <w:contextualSpacing/>
        <w:jc w:val="both"/>
        <w:rPr>
          <w:rFonts w:ascii="Verdana" w:hAnsi="Verdana" w:cs="Arial"/>
          <w:color w:val="000000"/>
        </w:rPr>
      </w:pPr>
    </w:p>
    <w:p w14:paraId="71F49ACC" w14:textId="484A741E" w:rsidR="00EB28D0" w:rsidRPr="00692085" w:rsidRDefault="00EB28D0" w:rsidP="00242478">
      <w:pPr>
        <w:tabs>
          <w:tab w:val="left" w:pos="567"/>
          <w:tab w:val="right" w:pos="8931"/>
        </w:tabs>
        <w:spacing w:after="0" w:line="20" w:lineRule="atLeast"/>
        <w:ind w:left="567" w:hanging="567"/>
        <w:contextualSpacing/>
        <w:rPr>
          <w:rFonts w:ascii="Verdana" w:hAnsi="Verdana" w:cs="Arial"/>
          <w:color w:val="000000"/>
        </w:rPr>
      </w:pPr>
      <w:r w:rsidRPr="00692085">
        <w:rPr>
          <w:rFonts w:ascii="Verdana" w:hAnsi="Verdana" w:cs="Arial"/>
          <w:color w:val="000000"/>
        </w:rPr>
        <w:t>(</w:t>
      </w:r>
      <w:r w:rsidR="006123AE" w:rsidRPr="00692085">
        <w:rPr>
          <w:rFonts w:ascii="Verdana" w:hAnsi="Verdana" w:cs="Arial"/>
          <w:color w:val="000000"/>
        </w:rPr>
        <w:t>2</w:t>
      </w:r>
      <w:r w:rsidRPr="00692085">
        <w:rPr>
          <w:rFonts w:ascii="Verdana" w:hAnsi="Verdana" w:cs="Arial"/>
          <w:color w:val="000000"/>
        </w:rPr>
        <w:t>)</w:t>
      </w:r>
      <w:r w:rsidR="006123AE" w:rsidRPr="00692085">
        <w:rPr>
          <w:rFonts w:ascii="Verdana" w:hAnsi="Verdana" w:cs="Arial"/>
          <w:color w:val="000000"/>
        </w:rPr>
        <w:tab/>
      </w:r>
      <w:r w:rsidRPr="00692085">
        <w:rPr>
          <w:rFonts w:ascii="Verdana" w:hAnsi="Verdana" w:cs="Arial"/>
          <w:b/>
          <w:color w:val="000000"/>
        </w:rPr>
        <w:t>Class 4 NIC</w:t>
      </w:r>
      <w:r w:rsidR="006123AE" w:rsidRPr="00692085">
        <w:rPr>
          <w:rFonts w:ascii="Verdana" w:hAnsi="Verdana" w:cs="Arial"/>
          <w:b/>
          <w:color w:val="000000"/>
        </w:rPr>
        <w:t>s</w:t>
      </w:r>
      <w:r w:rsidRPr="00692085">
        <w:rPr>
          <w:rFonts w:ascii="Verdana" w:hAnsi="Verdana" w:cs="Arial"/>
          <w:color w:val="000000"/>
        </w:rPr>
        <w:t xml:space="preserve"> for </w:t>
      </w:r>
      <w:r w:rsidR="0007525E">
        <w:rPr>
          <w:rFonts w:ascii="Verdana" w:hAnsi="Verdana" w:cs="Arial"/>
          <w:color w:val="000000"/>
        </w:rPr>
        <w:t>2026</w:t>
      </w:r>
      <w:r w:rsidR="00222CE5" w:rsidRPr="00692085">
        <w:rPr>
          <w:rFonts w:ascii="Verdana" w:hAnsi="Verdana" w:cs="Arial"/>
          <w:color w:val="000000"/>
        </w:rPr>
        <w:t>/</w:t>
      </w:r>
      <w:r w:rsidR="0007525E">
        <w:rPr>
          <w:rFonts w:ascii="Verdana" w:hAnsi="Verdana" w:cs="Arial"/>
          <w:color w:val="000000"/>
        </w:rPr>
        <w:t>2027</w:t>
      </w:r>
      <w:r w:rsidR="0007525E" w:rsidRPr="00692085">
        <w:rPr>
          <w:rFonts w:ascii="Verdana" w:hAnsi="Verdana" w:cs="Arial"/>
          <w:color w:val="000000"/>
        </w:rPr>
        <w:t xml:space="preserve"> </w:t>
      </w:r>
      <w:r w:rsidRPr="00692085">
        <w:rPr>
          <w:rFonts w:ascii="Verdana" w:hAnsi="Verdana" w:cs="Arial"/>
          <w:color w:val="000000"/>
        </w:rPr>
        <w:t xml:space="preserve">will be </w:t>
      </w:r>
      <w:r w:rsidR="00B509E7" w:rsidRPr="00692085">
        <w:rPr>
          <w:rFonts w:ascii="Verdana" w:hAnsi="Verdana" w:cs="Arial"/>
          <w:color w:val="000000"/>
        </w:rPr>
        <w:t>6</w:t>
      </w:r>
      <w:r w:rsidR="00580EA7" w:rsidRPr="00692085">
        <w:rPr>
          <w:rFonts w:ascii="Verdana" w:hAnsi="Verdana" w:cs="Arial"/>
          <w:color w:val="000000"/>
        </w:rPr>
        <w:t xml:space="preserve">% × (35,300 – </w:t>
      </w:r>
      <w:r w:rsidR="006308A8" w:rsidRPr="00692085">
        <w:rPr>
          <w:rFonts w:ascii="Verdana" w:hAnsi="Verdana" w:cs="Arial"/>
          <w:color w:val="000000"/>
        </w:rPr>
        <w:t>12,570</w:t>
      </w:r>
      <w:r w:rsidR="00580EA7" w:rsidRPr="00692085">
        <w:rPr>
          <w:rFonts w:ascii="Verdana" w:hAnsi="Verdana" w:cs="Arial"/>
          <w:color w:val="000000"/>
        </w:rPr>
        <w:t xml:space="preserve">) = </w:t>
      </w:r>
      <w:r w:rsidRPr="00692085">
        <w:rPr>
          <w:rFonts w:ascii="Verdana" w:hAnsi="Verdana" w:cs="Arial"/>
          <w:b/>
          <w:color w:val="000000"/>
        </w:rPr>
        <w:t>£</w:t>
      </w:r>
      <w:r w:rsidR="00B509E7" w:rsidRPr="00692085">
        <w:rPr>
          <w:rFonts w:ascii="Verdana" w:hAnsi="Verdana" w:cs="Arial"/>
          <w:b/>
          <w:color w:val="000000"/>
        </w:rPr>
        <w:t>1,364</w:t>
      </w:r>
      <w:r w:rsidRPr="00692085">
        <w:rPr>
          <w:rFonts w:ascii="Verdana" w:hAnsi="Verdana" w:cs="Arial"/>
          <w:color w:val="000000"/>
        </w:rPr>
        <w:t>.</w:t>
      </w:r>
    </w:p>
    <w:p w14:paraId="4FE379AC" w14:textId="77777777" w:rsidR="006123AE" w:rsidRPr="00692085" w:rsidRDefault="006123AE" w:rsidP="005C664E">
      <w:pPr>
        <w:tabs>
          <w:tab w:val="left" w:pos="567"/>
          <w:tab w:val="right" w:pos="8931"/>
        </w:tabs>
        <w:spacing w:after="0" w:line="20" w:lineRule="atLeast"/>
        <w:ind w:left="567" w:hanging="567"/>
        <w:contextualSpacing/>
        <w:jc w:val="both"/>
        <w:rPr>
          <w:rFonts w:ascii="Verdana" w:hAnsi="Verdana" w:cs="Arial"/>
          <w:color w:val="000000"/>
        </w:rPr>
      </w:pPr>
    </w:p>
    <w:p w14:paraId="64BF952C" w14:textId="0FDEE65E" w:rsidR="00EB28D0" w:rsidRPr="00692085" w:rsidRDefault="00EB28D0" w:rsidP="005C664E">
      <w:pPr>
        <w:tabs>
          <w:tab w:val="left" w:pos="567"/>
          <w:tab w:val="right" w:pos="8931"/>
        </w:tabs>
        <w:spacing w:after="0" w:line="20" w:lineRule="atLeast"/>
        <w:ind w:left="567" w:hanging="567"/>
        <w:contextualSpacing/>
        <w:jc w:val="both"/>
        <w:rPr>
          <w:rFonts w:ascii="Verdana" w:hAnsi="Verdana" w:cs="Arial"/>
          <w:color w:val="000000"/>
        </w:rPr>
      </w:pPr>
      <w:r w:rsidRPr="00692085">
        <w:rPr>
          <w:rFonts w:ascii="Verdana" w:hAnsi="Verdana" w:cs="Arial"/>
          <w:color w:val="000000"/>
        </w:rPr>
        <w:t>(</w:t>
      </w:r>
      <w:r w:rsidR="006123AE" w:rsidRPr="00692085">
        <w:rPr>
          <w:rFonts w:ascii="Verdana" w:hAnsi="Verdana" w:cs="Arial"/>
          <w:color w:val="000000"/>
        </w:rPr>
        <w:t>3</w:t>
      </w:r>
      <w:r w:rsidRPr="00692085">
        <w:rPr>
          <w:rFonts w:ascii="Verdana" w:hAnsi="Verdana" w:cs="Arial"/>
          <w:color w:val="000000"/>
        </w:rPr>
        <w:t>)</w:t>
      </w:r>
      <w:r w:rsidR="006123AE" w:rsidRPr="00692085">
        <w:rPr>
          <w:rFonts w:ascii="Verdana" w:hAnsi="Verdana" w:cs="Arial"/>
          <w:color w:val="000000"/>
        </w:rPr>
        <w:tab/>
      </w:r>
      <w:r w:rsidRPr="00692085">
        <w:rPr>
          <w:rFonts w:ascii="Verdana" w:hAnsi="Verdana" w:cs="Arial"/>
          <w:b/>
          <w:color w:val="000000"/>
        </w:rPr>
        <w:t>Class 2 NIC</w:t>
      </w:r>
      <w:r w:rsidR="006123AE" w:rsidRPr="00692085">
        <w:rPr>
          <w:rFonts w:ascii="Verdana" w:hAnsi="Verdana" w:cs="Arial"/>
          <w:b/>
          <w:color w:val="000000"/>
        </w:rPr>
        <w:t>s</w:t>
      </w:r>
      <w:r w:rsidRPr="00692085">
        <w:rPr>
          <w:rFonts w:ascii="Verdana" w:hAnsi="Verdana" w:cs="Arial"/>
          <w:color w:val="000000"/>
        </w:rPr>
        <w:t xml:space="preserve"> for </w:t>
      </w:r>
      <w:r w:rsidR="0007525E">
        <w:rPr>
          <w:rFonts w:ascii="Verdana" w:hAnsi="Verdana" w:cs="Arial"/>
          <w:color w:val="000000"/>
        </w:rPr>
        <w:t>2026</w:t>
      </w:r>
      <w:r w:rsidR="00222CE5" w:rsidRPr="00692085">
        <w:rPr>
          <w:rFonts w:ascii="Verdana" w:hAnsi="Verdana" w:cs="Arial"/>
          <w:color w:val="000000"/>
        </w:rPr>
        <w:t>/</w:t>
      </w:r>
      <w:r w:rsidR="0007525E">
        <w:rPr>
          <w:rFonts w:ascii="Verdana" w:hAnsi="Verdana" w:cs="Arial"/>
          <w:color w:val="000000"/>
        </w:rPr>
        <w:t>2027</w:t>
      </w:r>
      <w:r w:rsidR="0007525E" w:rsidRPr="00692085">
        <w:rPr>
          <w:rFonts w:ascii="Verdana" w:hAnsi="Verdana" w:cs="Arial"/>
          <w:color w:val="000000"/>
        </w:rPr>
        <w:t xml:space="preserve"> </w:t>
      </w:r>
      <w:r w:rsidRPr="00692085">
        <w:rPr>
          <w:rFonts w:ascii="Verdana" w:hAnsi="Verdana" w:cs="Arial"/>
          <w:color w:val="000000"/>
        </w:rPr>
        <w:t xml:space="preserve">will be </w:t>
      </w:r>
      <w:r w:rsidRPr="00692085">
        <w:rPr>
          <w:rFonts w:ascii="Verdana" w:hAnsi="Verdana" w:cs="Arial"/>
          <w:b/>
          <w:color w:val="000000"/>
        </w:rPr>
        <w:t>£</w:t>
      </w:r>
      <w:r w:rsidR="00C04391" w:rsidRPr="00692085">
        <w:rPr>
          <w:rFonts w:ascii="Verdana" w:hAnsi="Verdana" w:cs="Arial"/>
          <w:b/>
          <w:color w:val="000000"/>
        </w:rPr>
        <w:t>0</w:t>
      </w:r>
      <w:r w:rsidRPr="00692085">
        <w:rPr>
          <w:rFonts w:ascii="Verdana" w:hAnsi="Verdana" w:cs="Arial"/>
          <w:color w:val="000000"/>
        </w:rPr>
        <w:t>.</w:t>
      </w:r>
    </w:p>
    <w:p w14:paraId="24CAA316" w14:textId="77777777" w:rsidR="00EB28D0" w:rsidRPr="00692085" w:rsidRDefault="00EB28D0" w:rsidP="00B23B82">
      <w:pPr>
        <w:tabs>
          <w:tab w:val="left" w:pos="567"/>
          <w:tab w:val="right" w:pos="8931"/>
        </w:tabs>
        <w:spacing w:after="0" w:line="20" w:lineRule="atLeast"/>
        <w:ind w:left="567" w:hanging="567"/>
        <w:contextualSpacing/>
        <w:jc w:val="both"/>
        <w:rPr>
          <w:rFonts w:ascii="Verdana" w:hAnsi="Verdana" w:cs="Arial"/>
          <w:color w:val="000000"/>
        </w:rPr>
      </w:pPr>
    </w:p>
    <w:p w14:paraId="0CDF3E44" w14:textId="77777777" w:rsidR="006123AE" w:rsidRPr="00692085" w:rsidRDefault="00EB28D0">
      <w:pPr>
        <w:tabs>
          <w:tab w:val="left" w:pos="567"/>
          <w:tab w:val="right" w:pos="8931"/>
        </w:tabs>
        <w:spacing w:after="0" w:line="20" w:lineRule="atLeast"/>
        <w:ind w:left="567" w:hanging="567"/>
        <w:contextualSpacing/>
        <w:jc w:val="both"/>
        <w:rPr>
          <w:rFonts w:ascii="Verdana" w:hAnsi="Verdana" w:cs="Arial"/>
          <w:b/>
          <w:color w:val="000000"/>
        </w:rPr>
      </w:pPr>
      <w:r w:rsidRPr="00692085">
        <w:rPr>
          <w:rFonts w:ascii="Verdana" w:hAnsi="Verdana" w:cs="Arial"/>
          <w:b/>
          <w:color w:val="000000"/>
        </w:rPr>
        <w:t>(c)</w:t>
      </w:r>
    </w:p>
    <w:p w14:paraId="6B645DD0" w14:textId="77777777" w:rsidR="00EB28D0" w:rsidRPr="00692085" w:rsidRDefault="00EB28D0">
      <w:pPr>
        <w:tabs>
          <w:tab w:val="left" w:pos="567"/>
          <w:tab w:val="right" w:pos="8931"/>
        </w:tabs>
        <w:spacing w:after="0" w:line="20" w:lineRule="atLeast"/>
        <w:ind w:left="567" w:hanging="567"/>
        <w:contextualSpacing/>
        <w:jc w:val="both"/>
        <w:rPr>
          <w:rFonts w:ascii="Verdana" w:hAnsi="Verdana" w:cs="Arial"/>
          <w:b/>
          <w:color w:val="000000"/>
        </w:rPr>
      </w:pPr>
    </w:p>
    <w:p w14:paraId="046FEDBA" w14:textId="2E500DB1" w:rsidR="00EB28D0" w:rsidRPr="00692085" w:rsidRDefault="00EB28D0" w:rsidP="00242478">
      <w:pPr>
        <w:numPr>
          <w:ilvl w:val="0"/>
          <w:numId w:val="8"/>
        </w:numPr>
        <w:tabs>
          <w:tab w:val="left" w:pos="567"/>
          <w:tab w:val="right" w:pos="8931"/>
        </w:tabs>
        <w:spacing w:after="0" w:line="20" w:lineRule="atLeast"/>
        <w:ind w:left="567" w:hanging="567"/>
        <w:contextualSpacing/>
        <w:rPr>
          <w:rFonts w:ascii="Verdana" w:hAnsi="Verdana" w:cs="Arial"/>
          <w:color w:val="000000"/>
        </w:rPr>
      </w:pPr>
      <w:r w:rsidRPr="00692085">
        <w:rPr>
          <w:rFonts w:ascii="Verdana" w:hAnsi="Verdana" w:cs="Arial"/>
          <w:color w:val="000000"/>
        </w:rPr>
        <w:t>If Carol does not accept the offer she will have net income of £</w:t>
      </w:r>
      <w:r w:rsidR="00B509E7" w:rsidRPr="00692085">
        <w:rPr>
          <w:rFonts w:ascii="Verdana" w:hAnsi="Verdana" w:cs="Arial"/>
          <w:color w:val="000000"/>
        </w:rPr>
        <w:t xml:space="preserve">21,200 </w:t>
      </w:r>
      <w:r w:rsidR="00AE4110" w:rsidRPr="00692085">
        <w:rPr>
          <w:rFonts w:ascii="Verdana" w:hAnsi="Verdana" w:cs="Arial"/>
          <w:color w:val="000000"/>
        </w:rPr>
        <w:t xml:space="preserve">(24,700 – </w:t>
      </w:r>
      <w:r w:rsidR="006C0349" w:rsidRPr="00692085">
        <w:rPr>
          <w:rFonts w:ascii="Verdana" w:hAnsi="Verdana" w:cs="Arial"/>
          <w:color w:val="000000"/>
        </w:rPr>
        <w:t>2,</w:t>
      </w:r>
      <w:r w:rsidR="0077275B" w:rsidRPr="00692085">
        <w:rPr>
          <w:rFonts w:ascii="Verdana" w:hAnsi="Verdana" w:cs="Arial"/>
          <w:color w:val="000000"/>
        </w:rPr>
        <w:t xml:space="preserve">426 </w:t>
      </w:r>
      <w:r w:rsidR="007E6404">
        <w:rPr>
          <w:rFonts w:ascii="Verdana" w:hAnsi="Verdana" w:cs="Arial"/>
          <w:color w:val="000000"/>
        </w:rPr>
        <w:t>I</w:t>
      </w:r>
      <w:r w:rsidR="007E6404" w:rsidRPr="00692085">
        <w:rPr>
          <w:rFonts w:ascii="Verdana" w:hAnsi="Verdana" w:cs="Arial"/>
          <w:color w:val="000000"/>
        </w:rPr>
        <w:t xml:space="preserve">ncome </w:t>
      </w:r>
      <w:r w:rsidR="007E6404">
        <w:rPr>
          <w:rFonts w:ascii="Verdana" w:hAnsi="Verdana" w:cs="Arial"/>
          <w:color w:val="000000"/>
        </w:rPr>
        <w:t>T</w:t>
      </w:r>
      <w:r w:rsidR="007E6404" w:rsidRPr="00692085">
        <w:rPr>
          <w:rFonts w:ascii="Verdana" w:hAnsi="Verdana" w:cs="Arial"/>
          <w:color w:val="000000"/>
        </w:rPr>
        <w:t xml:space="preserve">ax </w:t>
      </w:r>
      <w:r w:rsidR="00AD1265" w:rsidRPr="00692085">
        <w:rPr>
          <w:rFonts w:ascii="Verdana" w:hAnsi="Verdana" w:cs="Arial"/>
          <w:color w:val="000000"/>
        </w:rPr>
        <w:t>–</w:t>
      </w:r>
      <w:r w:rsidRPr="00692085">
        <w:rPr>
          <w:rFonts w:ascii="Verdana" w:hAnsi="Verdana" w:cs="Arial"/>
          <w:color w:val="000000"/>
        </w:rPr>
        <w:t xml:space="preserve"> </w:t>
      </w:r>
      <w:r w:rsidR="00F332FE" w:rsidRPr="00692085">
        <w:rPr>
          <w:rFonts w:ascii="Verdana" w:hAnsi="Verdana" w:cs="Arial"/>
          <w:color w:val="000000"/>
        </w:rPr>
        <w:t>1,</w:t>
      </w:r>
      <w:r w:rsidR="00B509E7" w:rsidRPr="00692085">
        <w:rPr>
          <w:rFonts w:ascii="Verdana" w:hAnsi="Verdana" w:cs="Arial"/>
          <w:color w:val="000000"/>
        </w:rPr>
        <w:t xml:space="preserve">074 </w:t>
      </w:r>
      <w:r w:rsidR="006123AE" w:rsidRPr="00692085">
        <w:rPr>
          <w:rFonts w:ascii="Verdana" w:hAnsi="Verdana" w:cs="Arial"/>
          <w:color w:val="000000"/>
        </w:rPr>
        <w:t>NICs</w:t>
      </w:r>
      <w:r w:rsidRPr="00692085">
        <w:rPr>
          <w:rFonts w:ascii="Verdana" w:hAnsi="Verdana" w:cs="Arial"/>
          <w:color w:val="000000"/>
        </w:rPr>
        <w:t>).</w:t>
      </w:r>
    </w:p>
    <w:p w14:paraId="54FFA11B" w14:textId="77777777" w:rsidR="006123AE" w:rsidRPr="00692085" w:rsidRDefault="006123AE" w:rsidP="005C664E">
      <w:pPr>
        <w:tabs>
          <w:tab w:val="left" w:pos="567"/>
          <w:tab w:val="right" w:pos="8931"/>
        </w:tabs>
        <w:spacing w:after="0" w:line="20" w:lineRule="atLeast"/>
        <w:ind w:left="567" w:hanging="567"/>
        <w:contextualSpacing/>
        <w:jc w:val="both"/>
        <w:rPr>
          <w:rFonts w:ascii="Verdana" w:hAnsi="Verdana" w:cs="Arial"/>
          <w:color w:val="000000"/>
        </w:rPr>
      </w:pPr>
    </w:p>
    <w:p w14:paraId="6DD46CE9" w14:textId="7689D47C" w:rsidR="00EB28D0" w:rsidRPr="00692085" w:rsidRDefault="00EB28D0" w:rsidP="00242478">
      <w:pPr>
        <w:numPr>
          <w:ilvl w:val="0"/>
          <w:numId w:val="8"/>
        </w:numPr>
        <w:tabs>
          <w:tab w:val="left" w:pos="567"/>
          <w:tab w:val="right" w:pos="8931"/>
        </w:tabs>
        <w:spacing w:after="0" w:line="20" w:lineRule="atLeast"/>
        <w:ind w:left="567" w:hanging="567"/>
        <w:contextualSpacing/>
        <w:rPr>
          <w:rFonts w:ascii="Verdana" w:hAnsi="Verdana" w:cs="Arial"/>
          <w:color w:val="000000"/>
        </w:rPr>
      </w:pPr>
      <w:r w:rsidRPr="00692085">
        <w:rPr>
          <w:rFonts w:ascii="Verdana" w:hAnsi="Verdana" w:cs="Arial"/>
          <w:color w:val="000000"/>
        </w:rPr>
        <w:t>If Carol accepts the offer she will have net income of £</w:t>
      </w:r>
      <w:r w:rsidR="00B509E7" w:rsidRPr="00692085">
        <w:rPr>
          <w:rFonts w:ascii="Verdana" w:hAnsi="Verdana" w:cs="Arial"/>
          <w:color w:val="000000"/>
        </w:rPr>
        <w:t>27,790</w:t>
      </w:r>
      <w:r w:rsidR="006F6CF2" w:rsidRPr="00692085">
        <w:rPr>
          <w:rFonts w:ascii="Verdana" w:hAnsi="Verdana" w:cs="Arial"/>
          <w:color w:val="000000"/>
        </w:rPr>
        <w:t xml:space="preserve"> </w:t>
      </w:r>
      <w:r w:rsidRPr="00692085">
        <w:rPr>
          <w:rFonts w:ascii="Verdana" w:hAnsi="Verdana" w:cs="Arial"/>
          <w:color w:val="000000"/>
        </w:rPr>
        <w:t>(35,300 – 1,600</w:t>
      </w:r>
      <w:r w:rsidR="006123AE" w:rsidRPr="00692085">
        <w:rPr>
          <w:rFonts w:ascii="Verdana" w:hAnsi="Verdana" w:cs="Arial"/>
          <w:color w:val="000000"/>
        </w:rPr>
        <w:t xml:space="preserve"> pension </w:t>
      </w:r>
      <w:r w:rsidR="00063EE1" w:rsidRPr="00692085">
        <w:rPr>
          <w:rFonts w:ascii="Verdana" w:hAnsi="Verdana" w:cs="Arial"/>
          <w:color w:val="000000"/>
        </w:rPr>
        <w:t>contributions</w:t>
      </w:r>
      <w:r w:rsidRPr="00692085">
        <w:rPr>
          <w:rFonts w:ascii="Verdana" w:hAnsi="Verdana" w:cs="Arial"/>
          <w:color w:val="000000"/>
        </w:rPr>
        <w:t xml:space="preserve"> (2,000 less 20% basic rate tax) – </w:t>
      </w:r>
      <w:r w:rsidR="00EA00D3" w:rsidRPr="00692085">
        <w:rPr>
          <w:rFonts w:ascii="Verdana" w:hAnsi="Verdana" w:cs="Arial"/>
          <w:color w:val="000000"/>
        </w:rPr>
        <w:t>4,</w:t>
      </w:r>
      <w:r w:rsidR="0077275B" w:rsidRPr="00692085">
        <w:rPr>
          <w:rFonts w:ascii="Verdana" w:hAnsi="Verdana" w:cs="Arial"/>
          <w:color w:val="000000"/>
        </w:rPr>
        <w:t xml:space="preserve">546 </w:t>
      </w:r>
      <w:r w:rsidR="007E6404">
        <w:rPr>
          <w:rFonts w:ascii="Verdana" w:hAnsi="Verdana" w:cs="Arial"/>
          <w:color w:val="000000"/>
        </w:rPr>
        <w:t>I</w:t>
      </w:r>
      <w:r w:rsidR="007E6404" w:rsidRPr="00692085">
        <w:rPr>
          <w:rFonts w:ascii="Verdana" w:hAnsi="Verdana" w:cs="Arial"/>
          <w:color w:val="000000"/>
        </w:rPr>
        <w:t xml:space="preserve">ncome </w:t>
      </w:r>
      <w:r w:rsidR="007E6404">
        <w:rPr>
          <w:rFonts w:ascii="Verdana" w:hAnsi="Verdana" w:cs="Arial"/>
          <w:color w:val="000000"/>
        </w:rPr>
        <w:t>T</w:t>
      </w:r>
      <w:r w:rsidR="007E6404" w:rsidRPr="00692085">
        <w:rPr>
          <w:rFonts w:ascii="Verdana" w:hAnsi="Verdana" w:cs="Arial"/>
          <w:color w:val="000000"/>
        </w:rPr>
        <w:t xml:space="preserve">ax </w:t>
      </w:r>
      <w:r w:rsidRPr="00692085">
        <w:rPr>
          <w:rFonts w:ascii="Verdana" w:hAnsi="Verdana" w:cs="Arial"/>
          <w:color w:val="000000"/>
        </w:rPr>
        <w:t xml:space="preserve">– </w:t>
      </w:r>
      <w:r w:rsidR="00B509E7" w:rsidRPr="00692085">
        <w:rPr>
          <w:rFonts w:ascii="Verdana" w:hAnsi="Verdana" w:cs="Arial"/>
          <w:color w:val="000000"/>
        </w:rPr>
        <w:t>1,364</w:t>
      </w:r>
      <w:r w:rsidR="006F6CF2" w:rsidRPr="00692085">
        <w:rPr>
          <w:rFonts w:ascii="Verdana" w:hAnsi="Verdana" w:cs="Arial"/>
          <w:color w:val="000000"/>
        </w:rPr>
        <w:t xml:space="preserve"> </w:t>
      </w:r>
      <w:r w:rsidR="002A7C62" w:rsidRPr="00692085">
        <w:rPr>
          <w:rFonts w:ascii="Verdana" w:hAnsi="Verdana" w:cs="Arial"/>
          <w:color w:val="000000"/>
        </w:rPr>
        <w:t>Class 4 NICs</w:t>
      </w:r>
      <w:r w:rsidRPr="00692085">
        <w:rPr>
          <w:rFonts w:ascii="Verdana" w:hAnsi="Verdana" w:cs="Arial"/>
          <w:color w:val="000000"/>
        </w:rPr>
        <w:t>).</w:t>
      </w:r>
    </w:p>
    <w:p w14:paraId="09631A43" w14:textId="77777777" w:rsidR="006123AE" w:rsidRPr="00692085" w:rsidRDefault="006123AE" w:rsidP="005C664E">
      <w:pPr>
        <w:tabs>
          <w:tab w:val="left" w:pos="567"/>
          <w:tab w:val="right" w:pos="8931"/>
        </w:tabs>
        <w:spacing w:after="0" w:line="20" w:lineRule="atLeast"/>
        <w:ind w:left="567" w:hanging="567"/>
        <w:contextualSpacing/>
        <w:jc w:val="both"/>
        <w:rPr>
          <w:rFonts w:ascii="Verdana" w:hAnsi="Verdana" w:cs="Arial"/>
          <w:color w:val="000000"/>
        </w:rPr>
      </w:pPr>
    </w:p>
    <w:p w14:paraId="39F33A4E" w14:textId="625127FF" w:rsidR="00EB28D0" w:rsidRPr="00692085" w:rsidRDefault="00EB28D0" w:rsidP="00CE29F3">
      <w:pPr>
        <w:numPr>
          <w:ilvl w:val="0"/>
          <w:numId w:val="8"/>
        </w:numPr>
        <w:tabs>
          <w:tab w:val="left" w:pos="567"/>
          <w:tab w:val="right" w:pos="8931"/>
        </w:tabs>
        <w:spacing w:after="0" w:line="20" w:lineRule="atLeast"/>
        <w:ind w:left="567" w:hanging="567"/>
        <w:contextualSpacing/>
        <w:jc w:val="both"/>
        <w:rPr>
          <w:rFonts w:ascii="Verdana" w:hAnsi="Verdana" w:cs="Arial"/>
          <w:color w:val="000000"/>
        </w:rPr>
      </w:pPr>
      <w:r w:rsidRPr="00692085">
        <w:rPr>
          <w:rFonts w:ascii="Verdana" w:hAnsi="Verdana" w:cs="Arial"/>
          <w:color w:val="000000"/>
        </w:rPr>
        <w:t>It is therefore beneficial</w:t>
      </w:r>
      <w:r w:rsidR="00580EA7" w:rsidRPr="00692085">
        <w:rPr>
          <w:rFonts w:ascii="Verdana" w:hAnsi="Verdana" w:cs="Arial"/>
          <w:color w:val="000000"/>
        </w:rPr>
        <w:t>, from a taxation perspective,</w:t>
      </w:r>
      <w:r w:rsidRPr="00692085">
        <w:rPr>
          <w:rFonts w:ascii="Verdana" w:hAnsi="Verdana" w:cs="Arial"/>
          <w:color w:val="000000"/>
        </w:rPr>
        <w:t xml:space="preserve"> for Carol to accept the offer to work on a self-employed basis as her net income will increase by £</w:t>
      </w:r>
      <w:r w:rsidR="00AF1FE1" w:rsidRPr="00692085">
        <w:rPr>
          <w:rFonts w:ascii="Verdana" w:hAnsi="Verdana" w:cs="Arial"/>
          <w:color w:val="000000"/>
        </w:rPr>
        <w:t>6,</w:t>
      </w:r>
      <w:r w:rsidR="00B509E7" w:rsidRPr="00692085">
        <w:rPr>
          <w:rFonts w:ascii="Verdana" w:hAnsi="Verdana" w:cs="Arial"/>
          <w:color w:val="000000"/>
        </w:rPr>
        <w:t xml:space="preserve">590 </w:t>
      </w:r>
      <w:r w:rsidRPr="00692085">
        <w:rPr>
          <w:rFonts w:ascii="Verdana" w:hAnsi="Verdana" w:cs="Arial"/>
          <w:color w:val="000000"/>
        </w:rPr>
        <w:t>(</w:t>
      </w:r>
      <w:r w:rsidR="00B509E7" w:rsidRPr="00692085">
        <w:rPr>
          <w:rFonts w:ascii="Verdana" w:hAnsi="Verdana" w:cs="Arial"/>
          <w:color w:val="000000"/>
        </w:rPr>
        <w:t>27,790</w:t>
      </w:r>
      <w:r w:rsidR="006F6CF2" w:rsidRPr="00692085">
        <w:rPr>
          <w:rFonts w:ascii="Verdana" w:hAnsi="Verdana" w:cs="Arial"/>
          <w:color w:val="000000"/>
        </w:rPr>
        <w:t xml:space="preserve"> </w:t>
      </w:r>
      <w:r w:rsidRPr="00692085">
        <w:rPr>
          <w:rFonts w:ascii="Verdana" w:hAnsi="Verdana" w:cs="Arial"/>
          <w:color w:val="000000"/>
        </w:rPr>
        <w:t xml:space="preserve">– </w:t>
      </w:r>
      <w:r w:rsidR="00B509E7" w:rsidRPr="00692085">
        <w:rPr>
          <w:rFonts w:ascii="Verdana" w:hAnsi="Verdana" w:cs="Arial"/>
          <w:color w:val="000000"/>
        </w:rPr>
        <w:t>21,200</w:t>
      </w:r>
      <w:r w:rsidRPr="00692085">
        <w:rPr>
          <w:rFonts w:ascii="Verdana" w:hAnsi="Verdana" w:cs="Arial"/>
          <w:color w:val="000000"/>
        </w:rPr>
        <w:t>).</w:t>
      </w:r>
    </w:p>
    <w:p w14:paraId="4310A47E" w14:textId="77777777" w:rsidR="00EB28D0" w:rsidRPr="00692085" w:rsidRDefault="00C12158">
      <w:pPr>
        <w:tabs>
          <w:tab w:val="left" w:pos="567"/>
          <w:tab w:val="right" w:pos="8931"/>
        </w:tabs>
        <w:spacing w:after="0" w:line="20" w:lineRule="atLeast"/>
        <w:ind w:left="567" w:hanging="567"/>
        <w:contextualSpacing/>
        <w:jc w:val="both"/>
        <w:rPr>
          <w:rFonts w:ascii="Verdana" w:hAnsi="Verdana" w:cs="Arial"/>
        </w:rPr>
      </w:pPr>
      <w:r w:rsidRPr="00692085">
        <w:rPr>
          <w:rFonts w:ascii="Verdana" w:hAnsi="Verdana" w:cs="Arial"/>
        </w:rPr>
        <w:br w:type="page"/>
      </w:r>
    </w:p>
    <w:p w14:paraId="70834DA9" w14:textId="77777777" w:rsidR="00723642" w:rsidRPr="00692085" w:rsidRDefault="00723642">
      <w:pPr>
        <w:shd w:val="clear" w:color="auto" w:fill="BFBFBF"/>
        <w:tabs>
          <w:tab w:val="left" w:pos="567"/>
          <w:tab w:val="right" w:pos="8931"/>
        </w:tabs>
        <w:spacing w:after="0" w:line="20" w:lineRule="atLeast"/>
        <w:ind w:left="567" w:hanging="567"/>
        <w:contextualSpacing/>
        <w:jc w:val="both"/>
        <w:rPr>
          <w:rFonts w:ascii="Verdana" w:hAnsi="Verdana" w:cs="Arial"/>
          <w:b/>
        </w:rPr>
      </w:pPr>
      <w:r w:rsidRPr="00692085">
        <w:rPr>
          <w:rFonts w:ascii="Verdana" w:hAnsi="Verdana" w:cs="Arial"/>
          <w:b/>
        </w:rPr>
        <w:lastRenderedPageBreak/>
        <w:t>3 Foo Dee</w:t>
      </w:r>
    </w:p>
    <w:p w14:paraId="78474F11" w14:textId="77777777" w:rsidR="00C12158" w:rsidRPr="00692085" w:rsidRDefault="00C12158">
      <w:pPr>
        <w:tabs>
          <w:tab w:val="left" w:pos="567"/>
          <w:tab w:val="right" w:pos="8931"/>
        </w:tabs>
        <w:spacing w:after="0" w:line="20" w:lineRule="atLeast"/>
        <w:ind w:left="567" w:hanging="567"/>
        <w:contextualSpacing/>
        <w:jc w:val="both"/>
        <w:rPr>
          <w:rFonts w:ascii="Verdana" w:hAnsi="Verdana" w:cs="Arial"/>
        </w:rPr>
      </w:pPr>
    </w:p>
    <w:p w14:paraId="43974C78" w14:textId="039B8E14" w:rsidR="00723642" w:rsidRPr="00692085" w:rsidRDefault="00723642" w:rsidP="00242478">
      <w:pPr>
        <w:tabs>
          <w:tab w:val="left" w:pos="567"/>
          <w:tab w:val="right" w:pos="8931"/>
        </w:tabs>
        <w:spacing w:after="0" w:line="20" w:lineRule="atLeast"/>
        <w:ind w:left="567" w:hanging="567"/>
        <w:contextualSpacing/>
        <w:rPr>
          <w:rFonts w:ascii="Verdana" w:hAnsi="Verdana" w:cs="Arial"/>
          <w:b/>
        </w:rPr>
      </w:pPr>
      <w:r w:rsidRPr="00692085">
        <w:rPr>
          <w:rFonts w:ascii="Verdana" w:hAnsi="Verdana" w:cs="Arial"/>
          <w:b/>
        </w:rPr>
        <w:t>(a)</w:t>
      </w:r>
      <w:r w:rsidR="00C12158" w:rsidRPr="00692085">
        <w:rPr>
          <w:rFonts w:ascii="Verdana" w:hAnsi="Verdana" w:cs="Arial"/>
          <w:b/>
        </w:rPr>
        <w:tab/>
      </w:r>
      <w:r w:rsidRPr="00692085">
        <w:rPr>
          <w:rFonts w:ascii="Verdana" w:hAnsi="Verdana" w:cs="Arial"/>
          <w:b/>
        </w:rPr>
        <w:t xml:space="preserve">Foo Dee – Trading profit for the period ended </w:t>
      </w:r>
      <w:r w:rsidR="005D55D5" w:rsidRPr="00692085">
        <w:rPr>
          <w:rFonts w:ascii="Verdana" w:hAnsi="Verdana" w:cs="Arial"/>
          <w:b/>
        </w:rPr>
        <w:t>31</w:t>
      </w:r>
      <w:r w:rsidR="005D55D5" w:rsidRPr="00692085">
        <w:rPr>
          <w:rFonts w:ascii="Verdana" w:hAnsi="Verdana" w:cs="Arial"/>
          <w:b/>
          <w:vertAlign w:val="superscript"/>
        </w:rPr>
        <w:t>st</w:t>
      </w:r>
      <w:r w:rsidR="005D55D5" w:rsidRPr="00692085">
        <w:rPr>
          <w:rFonts w:ascii="Verdana" w:hAnsi="Verdana" w:cs="Arial"/>
          <w:b/>
        </w:rPr>
        <w:t xml:space="preserve"> March </w:t>
      </w:r>
      <w:r w:rsidR="0007525E">
        <w:rPr>
          <w:rFonts w:ascii="Verdana" w:hAnsi="Verdana" w:cs="Arial"/>
          <w:b/>
        </w:rPr>
        <w:t>2027</w:t>
      </w:r>
    </w:p>
    <w:p w14:paraId="1E5D7927" w14:textId="77777777" w:rsidR="00723642" w:rsidRPr="00692085" w:rsidRDefault="00723642">
      <w:pPr>
        <w:tabs>
          <w:tab w:val="left" w:pos="567"/>
          <w:tab w:val="right" w:pos="8931"/>
        </w:tabs>
        <w:spacing w:after="0" w:line="20" w:lineRule="atLeast"/>
        <w:ind w:left="567" w:hanging="567"/>
        <w:contextualSpacing/>
        <w:jc w:val="both"/>
        <w:rPr>
          <w:rFonts w:ascii="Verdana" w:hAnsi="Verdana" w:cs="Arial"/>
        </w:rPr>
      </w:pPr>
    </w:p>
    <w:p w14:paraId="02FD93AE" w14:textId="77777777" w:rsidR="00C12158" w:rsidRPr="00692085" w:rsidRDefault="00C12158">
      <w:pPr>
        <w:tabs>
          <w:tab w:val="left" w:pos="567"/>
          <w:tab w:val="decimal" w:pos="5670"/>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Pr="00692085">
        <w:rPr>
          <w:rFonts w:ascii="Verdana" w:hAnsi="Verdana" w:cs="Arial"/>
        </w:rPr>
        <w:tab/>
        <w:t>£</w:t>
      </w:r>
    </w:p>
    <w:p w14:paraId="55172AC3" w14:textId="77777777" w:rsidR="00723642" w:rsidRPr="00692085" w:rsidRDefault="00B92A5B">
      <w:pPr>
        <w:tabs>
          <w:tab w:val="left" w:pos="567"/>
          <w:tab w:val="decimal" w:pos="5670"/>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723642" w:rsidRPr="00692085">
        <w:rPr>
          <w:rFonts w:ascii="Verdana" w:hAnsi="Verdana" w:cs="Arial"/>
        </w:rPr>
        <w:t xml:space="preserve">Net profit </w:t>
      </w:r>
      <w:r w:rsidR="00723642" w:rsidRPr="00692085">
        <w:rPr>
          <w:rFonts w:ascii="Verdana" w:hAnsi="Verdana" w:cs="Arial"/>
        </w:rPr>
        <w:tab/>
        <w:t xml:space="preserve">57,000 </w:t>
      </w:r>
    </w:p>
    <w:p w14:paraId="74D06FA7" w14:textId="77777777" w:rsidR="00723642" w:rsidRPr="00692085" w:rsidRDefault="00B92A5B">
      <w:pPr>
        <w:tabs>
          <w:tab w:val="left" w:pos="567"/>
          <w:tab w:val="decimal" w:pos="5670"/>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723642" w:rsidRPr="00692085">
        <w:rPr>
          <w:rFonts w:ascii="Verdana" w:hAnsi="Verdana" w:cs="Arial"/>
        </w:rPr>
        <w:t xml:space="preserve">Depreciation </w:t>
      </w:r>
      <w:r w:rsidR="00723642" w:rsidRPr="00692085">
        <w:rPr>
          <w:rFonts w:ascii="Verdana" w:hAnsi="Verdana" w:cs="Arial"/>
        </w:rPr>
        <w:tab/>
        <w:t>3,500</w:t>
      </w:r>
    </w:p>
    <w:p w14:paraId="7B585153" w14:textId="79CA4AC7" w:rsidR="00723642" w:rsidRPr="00692085" w:rsidRDefault="00B92A5B">
      <w:pPr>
        <w:tabs>
          <w:tab w:val="left" w:pos="567"/>
          <w:tab w:val="decimal" w:pos="5670"/>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723642" w:rsidRPr="00692085">
        <w:rPr>
          <w:rFonts w:ascii="Verdana" w:hAnsi="Verdana" w:cs="Arial"/>
        </w:rPr>
        <w:t>Motor expenses</w:t>
      </w:r>
      <w:r w:rsidR="00C12158" w:rsidRPr="00692085">
        <w:rPr>
          <w:rFonts w:ascii="Verdana" w:hAnsi="Verdana" w:cs="Arial"/>
        </w:rPr>
        <w:t xml:space="preserve"> </w:t>
      </w:r>
      <w:r w:rsidR="00723642" w:rsidRPr="00692085">
        <w:rPr>
          <w:rFonts w:ascii="Verdana" w:hAnsi="Verdana" w:cs="Arial"/>
        </w:rPr>
        <w:t xml:space="preserve">(4,200 </w:t>
      </w:r>
      <w:r w:rsidR="00C12158" w:rsidRPr="00692085">
        <w:rPr>
          <w:rFonts w:ascii="Verdana" w:hAnsi="Verdana" w:cs="Arial"/>
        </w:rPr>
        <w:t xml:space="preserve">× </w:t>
      </w:r>
      <w:r w:rsidR="00723642" w:rsidRPr="00692085">
        <w:rPr>
          <w:rFonts w:ascii="Verdana" w:hAnsi="Verdana" w:cs="Arial"/>
        </w:rPr>
        <w:t xml:space="preserve">2,000/6,000) </w:t>
      </w:r>
      <w:r w:rsidR="00723642" w:rsidRPr="00692085">
        <w:rPr>
          <w:rFonts w:ascii="Verdana" w:hAnsi="Verdana" w:cs="Arial"/>
        </w:rPr>
        <w:tab/>
        <w:t xml:space="preserve"> 1,400 </w:t>
      </w:r>
    </w:p>
    <w:p w14:paraId="0634E081" w14:textId="77777777" w:rsidR="00723642" w:rsidRPr="00692085" w:rsidRDefault="00B92A5B">
      <w:pPr>
        <w:tabs>
          <w:tab w:val="left" w:pos="567"/>
          <w:tab w:val="decimal" w:pos="5670"/>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723642" w:rsidRPr="00692085">
        <w:rPr>
          <w:rFonts w:ascii="Verdana" w:hAnsi="Verdana" w:cs="Arial"/>
        </w:rPr>
        <w:t xml:space="preserve">Private accommodation (12,800 </w:t>
      </w:r>
      <w:r w:rsidR="00C12158" w:rsidRPr="00692085">
        <w:rPr>
          <w:rFonts w:ascii="Verdana" w:hAnsi="Verdana" w:cs="Arial"/>
        </w:rPr>
        <w:t xml:space="preserve">× </w:t>
      </w:r>
      <w:r w:rsidR="00723642" w:rsidRPr="00692085">
        <w:rPr>
          <w:rFonts w:ascii="Verdana" w:hAnsi="Verdana" w:cs="Arial"/>
          <w:vertAlign w:val="superscript"/>
        </w:rPr>
        <w:t>1</w:t>
      </w:r>
      <w:r w:rsidR="00723642" w:rsidRPr="00692085">
        <w:rPr>
          <w:rFonts w:ascii="Verdana" w:hAnsi="Verdana" w:cs="Arial"/>
        </w:rPr>
        <w:t>/</w:t>
      </w:r>
      <w:r w:rsidR="00723642" w:rsidRPr="00692085">
        <w:rPr>
          <w:rFonts w:ascii="Verdana" w:hAnsi="Verdana" w:cs="Arial"/>
          <w:vertAlign w:val="subscript"/>
        </w:rPr>
        <w:t>4</w:t>
      </w:r>
      <w:r w:rsidR="00723642" w:rsidRPr="00692085">
        <w:rPr>
          <w:rFonts w:ascii="Verdana" w:hAnsi="Verdana" w:cs="Arial"/>
        </w:rPr>
        <w:t>)</w:t>
      </w:r>
      <w:r w:rsidR="00723642" w:rsidRPr="00692085">
        <w:rPr>
          <w:rFonts w:ascii="Verdana" w:hAnsi="Verdana" w:cs="Arial"/>
        </w:rPr>
        <w:tab/>
      </w:r>
      <w:r w:rsidR="00723642" w:rsidRPr="00692085">
        <w:rPr>
          <w:rFonts w:ascii="Verdana" w:hAnsi="Verdana" w:cs="Arial"/>
          <w:u w:val="single"/>
        </w:rPr>
        <w:t xml:space="preserve">  3,200</w:t>
      </w:r>
      <w:r w:rsidR="00723642" w:rsidRPr="00692085">
        <w:rPr>
          <w:rFonts w:ascii="Verdana" w:hAnsi="Verdana" w:cs="Arial"/>
        </w:rPr>
        <w:t xml:space="preserve"> </w:t>
      </w:r>
    </w:p>
    <w:p w14:paraId="35957860" w14:textId="77777777" w:rsidR="00723642" w:rsidRPr="00692085" w:rsidRDefault="00C12158">
      <w:pPr>
        <w:tabs>
          <w:tab w:val="left" w:pos="567"/>
          <w:tab w:val="decimal" w:pos="5670"/>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Pr="00692085">
        <w:rPr>
          <w:rFonts w:ascii="Verdana" w:hAnsi="Verdana" w:cs="Arial"/>
        </w:rPr>
        <w:tab/>
      </w:r>
      <w:r w:rsidR="00723642" w:rsidRPr="00692085">
        <w:rPr>
          <w:rFonts w:ascii="Verdana" w:hAnsi="Verdana" w:cs="Arial"/>
        </w:rPr>
        <w:t xml:space="preserve">65,100 </w:t>
      </w:r>
    </w:p>
    <w:p w14:paraId="4237C79A" w14:textId="77777777" w:rsidR="00723642" w:rsidRPr="00692085" w:rsidRDefault="00B92A5B">
      <w:pPr>
        <w:tabs>
          <w:tab w:val="left" w:pos="567"/>
          <w:tab w:val="decimal" w:pos="5670"/>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723642" w:rsidRPr="00692085">
        <w:rPr>
          <w:rFonts w:ascii="Verdana" w:hAnsi="Verdana" w:cs="Arial"/>
        </w:rPr>
        <w:t>Capital allowances</w:t>
      </w:r>
      <w:r w:rsidR="00C12158" w:rsidRPr="00692085">
        <w:rPr>
          <w:rFonts w:ascii="Verdana" w:hAnsi="Verdana" w:cs="Arial"/>
        </w:rPr>
        <w:t>:</w:t>
      </w:r>
      <w:r w:rsidR="00723642" w:rsidRPr="00692085">
        <w:rPr>
          <w:rFonts w:ascii="Verdana" w:hAnsi="Verdana" w:cs="Arial"/>
        </w:rPr>
        <w:t xml:space="preserve"> </w:t>
      </w:r>
    </w:p>
    <w:p w14:paraId="70F138C8" w14:textId="3DDD602B" w:rsidR="00723642" w:rsidRPr="00692085" w:rsidRDefault="00C12158">
      <w:pPr>
        <w:tabs>
          <w:tab w:val="left" w:pos="567"/>
          <w:tab w:val="decimal" w:pos="5670"/>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723642" w:rsidRPr="00692085">
        <w:rPr>
          <w:rFonts w:ascii="Verdana" w:hAnsi="Verdana" w:cs="Arial"/>
        </w:rPr>
        <w:t>Motor car (1</w:t>
      </w:r>
      <w:r w:rsidR="00922FE0" w:rsidRPr="00692085">
        <w:rPr>
          <w:rFonts w:ascii="Verdana" w:hAnsi="Verdana" w:cs="Arial"/>
        </w:rPr>
        <w:t>6,667</w:t>
      </w:r>
      <w:r w:rsidR="00723642" w:rsidRPr="00692085">
        <w:rPr>
          <w:rFonts w:ascii="Verdana" w:hAnsi="Verdana" w:cs="Arial"/>
        </w:rPr>
        <w:t xml:space="preserve"> </w:t>
      </w:r>
      <w:r w:rsidRPr="00692085">
        <w:rPr>
          <w:rFonts w:ascii="Verdana" w:hAnsi="Verdana" w:cs="Arial"/>
        </w:rPr>
        <w:t xml:space="preserve">× </w:t>
      </w:r>
      <w:r w:rsidR="00372111">
        <w:rPr>
          <w:rFonts w:ascii="Verdana" w:hAnsi="Verdana" w:cs="Arial"/>
        </w:rPr>
        <w:t>14</w:t>
      </w:r>
      <w:r w:rsidR="00723642" w:rsidRPr="00692085">
        <w:rPr>
          <w:rFonts w:ascii="Verdana" w:hAnsi="Verdana" w:cs="Arial"/>
        </w:rPr>
        <w:t xml:space="preserve">% </w:t>
      </w:r>
      <w:r w:rsidRPr="00692085">
        <w:rPr>
          <w:rFonts w:ascii="Verdana" w:hAnsi="Verdana" w:cs="Arial"/>
        </w:rPr>
        <w:t xml:space="preserve">× </w:t>
      </w:r>
      <w:r w:rsidR="005D55D5" w:rsidRPr="00692085">
        <w:rPr>
          <w:rFonts w:ascii="Verdana" w:hAnsi="Verdana" w:cs="Arial"/>
          <w:vertAlign w:val="superscript"/>
        </w:rPr>
        <w:t>6</w:t>
      </w:r>
      <w:r w:rsidR="00723642" w:rsidRPr="00692085">
        <w:rPr>
          <w:rFonts w:ascii="Verdana" w:hAnsi="Verdana" w:cs="Arial"/>
        </w:rPr>
        <w:t>/</w:t>
      </w:r>
      <w:r w:rsidR="00723642" w:rsidRPr="00692085">
        <w:rPr>
          <w:rFonts w:ascii="Verdana" w:hAnsi="Verdana" w:cs="Arial"/>
          <w:vertAlign w:val="subscript"/>
        </w:rPr>
        <w:t>12</w:t>
      </w:r>
      <w:r w:rsidR="00723642" w:rsidRPr="00692085">
        <w:rPr>
          <w:rFonts w:ascii="Verdana" w:hAnsi="Verdana" w:cs="Arial"/>
        </w:rPr>
        <w:t xml:space="preserve"> </w:t>
      </w:r>
      <w:r w:rsidRPr="00692085">
        <w:rPr>
          <w:rFonts w:ascii="Verdana" w:hAnsi="Verdana" w:cs="Arial"/>
        </w:rPr>
        <w:t xml:space="preserve">× </w:t>
      </w:r>
      <w:r w:rsidR="00723642" w:rsidRPr="00692085">
        <w:rPr>
          <w:rFonts w:ascii="Verdana" w:hAnsi="Verdana" w:cs="Arial"/>
          <w:vertAlign w:val="superscript"/>
        </w:rPr>
        <w:t>4</w:t>
      </w:r>
      <w:r w:rsidR="00723642" w:rsidRPr="00692085">
        <w:rPr>
          <w:rFonts w:ascii="Verdana" w:hAnsi="Verdana" w:cs="Arial"/>
        </w:rPr>
        <w:t>/</w:t>
      </w:r>
      <w:r w:rsidR="00723642" w:rsidRPr="00692085">
        <w:rPr>
          <w:rFonts w:ascii="Verdana" w:hAnsi="Verdana" w:cs="Arial"/>
          <w:vertAlign w:val="subscript"/>
        </w:rPr>
        <w:t>6</w:t>
      </w:r>
      <w:r w:rsidR="00723642" w:rsidRPr="00692085">
        <w:rPr>
          <w:rFonts w:ascii="Verdana" w:hAnsi="Verdana" w:cs="Arial"/>
        </w:rPr>
        <w:t>)</w:t>
      </w:r>
      <w:r w:rsidR="00723642" w:rsidRPr="00692085">
        <w:rPr>
          <w:rFonts w:ascii="Verdana" w:hAnsi="Verdana" w:cs="Arial"/>
        </w:rPr>
        <w:tab/>
      </w:r>
      <w:r w:rsidR="00B92A5B" w:rsidRPr="00692085">
        <w:rPr>
          <w:rFonts w:ascii="Verdana" w:hAnsi="Verdana" w:cs="Arial"/>
        </w:rPr>
        <w:t>(</w:t>
      </w:r>
      <w:r w:rsidR="00372111">
        <w:rPr>
          <w:rFonts w:ascii="Verdana" w:hAnsi="Verdana" w:cs="Arial"/>
        </w:rPr>
        <w:t>778</w:t>
      </w:r>
      <w:r w:rsidR="00B92A5B" w:rsidRPr="00692085">
        <w:rPr>
          <w:rFonts w:ascii="Verdana" w:hAnsi="Verdana" w:cs="Arial"/>
        </w:rPr>
        <w:t>)</w:t>
      </w:r>
    </w:p>
    <w:p w14:paraId="711C48B0" w14:textId="77777777" w:rsidR="00B92A5B" w:rsidRPr="00692085" w:rsidRDefault="00B92A5B">
      <w:pPr>
        <w:tabs>
          <w:tab w:val="left" w:pos="567"/>
          <w:tab w:val="decimal" w:pos="5670"/>
          <w:tab w:val="right" w:pos="8931"/>
        </w:tabs>
        <w:spacing w:after="0" w:line="20" w:lineRule="atLeast"/>
        <w:ind w:left="567" w:hanging="567"/>
        <w:contextualSpacing/>
        <w:jc w:val="both"/>
        <w:rPr>
          <w:rFonts w:ascii="Verdana" w:hAnsi="Verdana" w:cs="Arial"/>
          <w:u w:val="single"/>
        </w:rPr>
      </w:pPr>
      <w:r w:rsidRPr="00692085">
        <w:rPr>
          <w:rFonts w:ascii="Verdana" w:hAnsi="Verdana" w:cs="Arial"/>
        </w:rPr>
        <w:tab/>
      </w:r>
      <w:r w:rsidR="00723642" w:rsidRPr="00692085">
        <w:rPr>
          <w:rFonts w:ascii="Verdana" w:hAnsi="Verdana" w:cs="Arial"/>
        </w:rPr>
        <w:t xml:space="preserve">Equipment </w:t>
      </w:r>
      <w:r w:rsidR="00D73DA3" w:rsidRPr="00692085">
        <w:rPr>
          <w:rFonts w:ascii="Verdana" w:hAnsi="Verdana" w:cs="Arial"/>
        </w:rPr>
        <w:t>AIA</w:t>
      </w:r>
      <w:r w:rsidR="00723642" w:rsidRPr="00692085">
        <w:rPr>
          <w:rFonts w:ascii="Verdana" w:hAnsi="Verdana" w:cs="Arial"/>
        </w:rPr>
        <w:tab/>
      </w:r>
      <w:r w:rsidRPr="00692085">
        <w:rPr>
          <w:rFonts w:ascii="Verdana" w:hAnsi="Verdana" w:cs="Arial"/>
        </w:rPr>
        <w:t>(</w:t>
      </w:r>
      <w:r w:rsidR="00723642" w:rsidRPr="00692085">
        <w:rPr>
          <w:rFonts w:ascii="Verdana" w:hAnsi="Verdana" w:cs="Arial"/>
          <w:u w:val="single"/>
        </w:rPr>
        <w:t>3,600</w:t>
      </w:r>
      <w:r w:rsidRPr="00692085">
        <w:rPr>
          <w:rFonts w:ascii="Verdana" w:hAnsi="Verdana" w:cs="Arial"/>
          <w:u w:val="single"/>
        </w:rPr>
        <w:t>)</w:t>
      </w:r>
    </w:p>
    <w:p w14:paraId="651D87D7" w14:textId="7676208A" w:rsidR="00723642" w:rsidRPr="00692085" w:rsidRDefault="00B92A5B">
      <w:pPr>
        <w:tabs>
          <w:tab w:val="left" w:pos="567"/>
          <w:tab w:val="decimal" w:pos="5670"/>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723642" w:rsidRPr="00692085">
        <w:rPr>
          <w:rFonts w:ascii="Verdana" w:hAnsi="Verdana" w:cs="Arial"/>
        </w:rPr>
        <w:t xml:space="preserve">Trading profit </w:t>
      </w:r>
      <w:r w:rsidR="00723642" w:rsidRPr="00692085">
        <w:rPr>
          <w:rFonts w:ascii="Verdana" w:hAnsi="Verdana" w:cs="Arial"/>
        </w:rPr>
        <w:tab/>
        <w:t xml:space="preserve"> </w:t>
      </w:r>
      <w:r w:rsidR="00A76C47">
        <w:rPr>
          <w:rFonts w:ascii="Verdana" w:hAnsi="Verdana" w:cs="Arial"/>
          <w:u w:val="single"/>
        </w:rPr>
        <w:t>60,722</w:t>
      </w:r>
    </w:p>
    <w:p w14:paraId="38F11F58" w14:textId="77777777" w:rsidR="00723642" w:rsidRPr="00692085" w:rsidRDefault="00723642">
      <w:pPr>
        <w:tabs>
          <w:tab w:val="left" w:pos="567"/>
          <w:tab w:val="right" w:pos="8931"/>
        </w:tabs>
        <w:spacing w:after="0" w:line="20" w:lineRule="atLeast"/>
        <w:ind w:left="567" w:hanging="567"/>
        <w:contextualSpacing/>
        <w:jc w:val="both"/>
        <w:rPr>
          <w:rFonts w:ascii="Verdana" w:hAnsi="Verdana" w:cs="Arial"/>
        </w:rPr>
      </w:pPr>
    </w:p>
    <w:p w14:paraId="154C3D73" w14:textId="111D5EF6" w:rsidR="00723642" w:rsidRPr="00692085" w:rsidRDefault="00B92A5B" w:rsidP="00242478">
      <w:pPr>
        <w:tabs>
          <w:tab w:val="left" w:pos="567"/>
          <w:tab w:val="right" w:pos="8931"/>
        </w:tabs>
        <w:spacing w:after="0" w:line="20" w:lineRule="atLeast"/>
        <w:ind w:left="567" w:hanging="567"/>
        <w:contextualSpacing/>
        <w:rPr>
          <w:rFonts w:ascii="Verdana" w:hAnsi="Verdana" w:cs="Arial"/>
        </w:rPr>
      </w:pPr>
      <w:r w:rsidRPr="00692085">
        <w:rPr>
          <w:rFonts w:ascii="Verdana" w:hAnsi="Verdana" w:cs="Arial"/>
        </w:rPr>
        <w:tab/>
        <w:t xml:space="preserve">Note: </w:t>
      </w:r>
      <w:r w:rsidR="0074129E" w:rsidRPr="00692085">
        <w:rPr>
          <w:rFonts w:ascii="Verdana" w:hAnsi="Verdana" w:cs="Arial"/>
        </w:rPr>
        <w:t xml:space="preserve">Writing down </w:t>
      </w:r>
      <w:r w:rsidR="00723642" w:rsidRPr="00692085">
        <w:rPr>
          <w:rFonts w:ascii="Verdana" w:hAnsi="Verdana" w:cs="Arial"/>
        </w:rPr>
        <w:t>allowances for Foo’s motor car are restricted to £</w:t>
      </w:r>
      <w:r w:rsidR="00372111">
        <w:rPr>
          <w:rFonts w:ascii="Verdana" w:hAnsi="Verdana" w:cs="Arial"/>
        </w:rPr>
        <w:t>1,167</w:t>
      </w:r>
      <w:r w:rsidR="00723642" w:rsidRPr="00692085">
        <w:rPr>
          <w:rFonts w:ascii="Verdana" w:hAnsi="Verdana" w:cs="Arial"/>
        </w:rPr>
        <w:t xml:space="preserve"> (</w:t>
      </w:r>
      <w:r w:rsidR="00372111">
        <w:rPr>
          <w:rFonts w:ascii="Verdana" w:hAnsi="Verdana" w:cs="Arial"/>
          <w:i/>
          <w:iCs/>
        </w:rPr>
        <w:t>2,333</w:t>
      </w:r>
      <w:r w:rsidR="00723642" w:rsidRPr="00692085">
        <w:rPr>
          <w:rFonts w:ascii="Verdana" w:hAnsi="Verdana" w:cs="Arial"/>
          <w:i/>
          <w:iCs/>
        </w:rPr>
        <w:t xml:space="preserve"> </w:t>
      </w:r>
      <w:r w:rsidRPr="00692085">
        <w:rPr>
          <w:rFonts w:ascii="Verdana" w:hAnsi="Verdana" w:cs="Arial"/>
          <w:i/>
          <w:iCs/>
        </w:rPr>
        <w:t xml:space="preserve">× </w:t>
      </w:r>
      <w:r w:rsidR="005D55D5" w:rsidRPr="00692085">
        <w:rPr>
          <w:rFonts w:ascii="Verdana" w:hAnsi="Verdana" w:cs="Arial"/>
          <w:i/>
          <w:iCs/>
          <w:vertAlign w:val="superscript"/>
        </w:rPr>
        <w:t>6</w:t>
      </w:r>
      <w:r w:rsidR="00723642" w:rsidRPr="00692085">
        <w:rPr>
          <w:rFonts w:ascii="Verdana" w:hAnsi="Verdana" w:cs="Arial"/>
          <w:i/>
          <w:iCs/>
        </w:rPr>
        <w:t>/</w:t>
      </w:r>
      <w:r w:rsidR="00723642" w:rsidRPr="00692085">
        <w:rPr>
          <w:rFonts w:ascii="Verdana" w:hAnsi="Verdana" w:cs="Arial"/>
          <w:i/>
          <w:iCs/>
          <w:vertAlign w:val="subscript"/>
        </w:rPr>
        <w:t>12</w:t>
      </w:r>
      <w:r w:rsidR="00723642" w:rsidRPr="00692085">
        <w:rPr>
          <w:rFonts w:ascii="Verdana" w:hAnsi="Verdana" w:cs="Arial"/>
        </w:rPr>
        <w:t xml:space="preserve">) because her period of account is </w:t>
      </w:r>
      <w:r w:rsidR="005D55D5" w:rsidRPr="00692085">
        <w:rPr>
          <w:rFonts w:ascii="Verdana" w:hAnsi="Verdana" w:cs="Arial"/>
        </w:rPr>
        <w:t xml:space="preserve">six </w:t>
      </w:r>
      <w:r w:rsidR="00723642" w:rsidRPr="00692085">
        <w:rPr>
          <w:rFonts w:ascii="Verdana" w:hAnsi="Verdana" w:cs="Arial"/>
        </w:rPr>
        <w:t xml:space="preserve">months long. </w:t>
      </w:r>
    </w:p>
    <w:p w14:paraId="28DE2D62" w14:textId="46FC86CF" w:rsidR="00723642" w:rsidRPr="00692085" w:rsidRDefault="00B92A5B" w:rsidP="005C664E">
      <w:pPr>
        <w:tabs>
          <w:tab w:val="left" w:pos="567"/>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723642" w:rsidRPr="00692085">
        <w:rPr>
          <w:rFonts w:ascii="Verdana" w:hAnsi="Verdana" w:cs="Arial"/>
        </w:rPr>
        <w:t>The business proportion is £</w:t>
      </w:r>
      <w:r w:rsidR="00372111">
        <w:rPr>
          <w:rFonts w:ascii="Verdana" w:hAnsi="Verdana" w:cs="Arial"/>
        </w:rPr>
        <w:t>778</w:t>
      </w:r>
      <w:r w:rsidR="005D55D5" w:rsidRPr="00692085">
        <w:rPr>
          <w:rFonts w:ascii="Verdana" w:hAnsi="Verdana" w:cs="Arial"/>
        </w:rPr>
        <w:t xml:space="preserve"> </w:t>
      </w:r>
      <w:r w:rsidR="00723642" w:rsidRPr="00692085">
        <w:rPr>
          <w:rFonts w:ascii="Verdana" w:hAnsi="Verdana" w:cs="Arial"/>
        </w:rPr>
        <w:t>(</w:t>
      </w:r>
      <w:r w:rsidR="00372111">
        <w:rPr>
          <w:rFonts w:ascii="Verdana" w:hAnsi="Verdana" w:cs="Arial"/>
        </w:rPr>
        <w:t>1,167</w:t>
      </w:r>
      <w:r w:rsidR="00723642" w:rsidRPr="00692085">
        <w:rPr>
          <w:rFonts w:ascii="Verdana" w:hAnsi="Verdana" w:cs="Arial"/>
        </w:rPr>
        <w:t xml:space="preserve"> </w:t>
      </w:r>
      <w:r w:rsidRPr="00692085">
        <w:rPr>
          <w:rFonts w:ascii="Verdana" w:hAnsi="Verdana" w:cs="Arial"/>
        </w:rPr>
        <w:t xml:space="preserve">× </w:t>
      </w:r>
      <w:r w:rsidR="00723642" w:rsidRPr="00692085">
        <w:rPr>
          <w:rFonts w:ascii="Verdana" w:hAnsi="Verdana" w:cs="Arial"/>
        </w:rPr>
        <w:t>4,000/6,000).</w:t>
      </w:r>
    </w:p>
    <w:p w14:paraId="3B2D3A14" w14:textId="77777777" w:rsidR="00B92A5B" w:rsidRPr="00692085" w:rsidRDefault="00B92A5B">
      <w:pPr>
        <w:tabs>
          <w:tab w:val="left" w:pos="567"/>
          <w:tab w:val="right" w:pos="8931"/>
        </w:tabs>
        <w:spacing w:after="0" w:line="20" w:lineRule="atLeast"/>
        <w:ind w:left="567" w:hanging="567"/>
        <w:contextualSpacing/>
        <w:jc w:val="both"/>
        <w:rPr>
          <w:rFonts w:ascii="Verdana" w:hAnsi="Verdana" w:cs="Arial"/>
        </w:rPr>
      </w:pPr>
    </w:p>
    <w:p w14:paraId="5119D620" w14:textId="77777777" w:rsidR="00B92A5B" w:rsidRPr="00692085" w:rsidRDefault="00723642">
      <w:pPr>
        <w:tabs>
          <w:tab w:val="left" w:pos="567"/>
          <w:tab w:val="right" w:pos="8931"/>
        </w:tabs>
        <w:spacing w:after="0" w:line="20" w:lineRule="atLeast"/>
        <w:ind w:left="567" w:hanging="567"/>
        <w:contextualSpacing/>
        <w:jc w:val="both"/>
        <w:rPr>
          <w:rFonts w:ascii="Verdana" w:hAnsi="Verdana" w:cs="Arial"/>
          <w:b/>
        </w:rPr>
      </w:pPr>
      <w:r w:rsidRPr="00692085">
        <w:rPr>
          <w:rFonts w:ascii="Verdana" w:hAnsi="Verdana" w:cs="Arial"/>
          <w:b/>
        </w:rPr>
        <w:t>(b)</w:t>
      </w:r>
    </w:p>
    <w:p w14:paraId="673860B1" w14:textId="77777777" w:rsidR="00B92A5B" w:rsidRPr="00692085" w:rsidRDefault="00B92A5B">
      <w:pPr>
        <w:tabs>
          <w:tab w:val="left" w:pos="567"/>
          <w:tab w:val="right" w:pos="8931"/>
        </w:tabs>
        <w:spacing w:after="0" w:line="20" w:lineRule="atLeast"/>
        <w:ind w:left="567" w:hanging="567"/>
        <w:contextualSpacing/>
        <w:jc w:val="both"/>
        <w:rPr>
          <w:rFonts w:ascii="Verdana" w:hAnsi="Verdana" w:cs="Arial"/>
          <w:b/>
        </w:rPr>
      </w:pPr>
    </w:p>
    <w:p w14:paraId="78E242AF" w14:textId="62EBD268" w:rsidR="00723642" w:rsidRPr="00692085" w:rsidRDefault="00B92A5B">
      <w:pPr>
        <w:tabs>
          <w:tab w:val="left" w:pos="567"/>
          <w:tab w:val="right" w:pos="8931"/>
        </w:tabs>
        <w:spacing w:after="0" w:line="20" w:lineRule="atLeast"/>
        <w:ind w:left="567" w:hanging="567"/>
        <w:contextualSpacing/>
        <w:jc w:val="both"/>
        <w:rPr>
          <w:rFonts w:ascii="Verdana" w:hAnsi="Verdana" w:cs="Arial"/>
          <w:b/>
        </w:rPr>
      </w:pPr>
      <w:r w:rsidRPr="00692085">
        <w:rPr>
          <w:rFonts w:ascii="Verdana" w:hAnsi="Verdana" w:cs="Arial"/>
          <w:b/>
        </w:rPr>
        <w:t>(i)</w:t>
      </w:r>
      <w:r w:rsidRPr="00692085">
        <w:rPr>
          <w:rFonts w:ascii="Verdana" w:hAnsi="Verdana" w:cs="Arial"/>
          <w:b/>
        </w:rPr>
        <w:tab/>
      </w:r>
      <w:r w:rsidR="00723642" w:rsidRPr="00692085">
        <w:rPr>
          <w:rFonts w:ascii="Verdana" w:hAnsi="Verdana" w:cs="Arial"/>
          <w:b/>
        </w:rPr>
        <w:t xml:space="preserve">Foo Dee – Income tax computation </w:t>
      </w:r>
      <w:r w:rsidR="0007525E">
        <w:rPr>
          <w:rFonts w:ascii="Verdana" w:hAnsi="Verdana" w:cs="Arial"/>
          <w:b/>
        </w:rPr>
        <w:t>2026</w:t>
      </w:r>
      <w:r w:rsidR="00F713FC" w:rsidRPr="00692085">
        <w:rPr>
          <w:rFonts w:ascii="Verdana" w:hAnsi="Verdana" w:cs="Arial"/>
          <w:b/>
        </w:rPr>
        <w:t>/</w:t>
      </w:r>
      <w:r w:rsidR="0007525E">
        <w:rPr>
          <w:rFonts w:ascii="Verdana" w:hAnsi="Verdana" w:cs="Arial"/>
          <w:b/>
        </w:rPr>
        <w:t>2027</w:t>
      </w:r>
    </w:p>
    <w:p w14:paraId="1B25325B" w14:textId="77777777" w:rsidR="00723642" w:rsidRPr="00692085" w:rsidRDefault="00723642">
      <w:pPr>
        <w:tabs>
          <w:tab w:val="left" w:pos="567"/>
          <w:tab w:val="right" w:pos="8931"/>
        </w:tabs>
        <w:spacing w:after="0" w:line="20" w:lineRule="atLeast"/>
        <w:ind w:left="567" w:hanging="567"/>
        <w:contextualSpacing/>
        <w:jc w:val="both"/>
        <w:rPr>
          <w:rFonts w:ascii="Verdana" w:hAnsi="Verdana" w:cs="Arial"/>
        </w:rPr>
      </w:pPr>
    </w:p>
    <w:tbl>
      <w:tblPr>
        <w:tblW w:w="9188" w:type="dxa"/>
        <w:tblInd w:w="720" w:type="dxa"/>
        <w:tblLayout w:type="fixed"/>
        <w:tblLook w:val="04A0" w:firstRow="1" w:lastRow="0" w:firstColumn="1" w:lastColumn="0" w:noHBand="0" w:noVBand="1"/>
      </w:tblPr>
      <w:tblGrid>
        <w:gridCol w:w="4540"/>
        <w:gridCol w:w="1162"/>
        <w:gridCol w:w="1162"/>
        <w:gridCol w:w="1162"/>
        <w:gridCol w:w="1162"/>
      </w:tblGrid>
      <w:tr w:rsidR="00FB70DC" w:rsidRPr="00692085" w14:paraId="79135B06" w14:textId="77777777" w:rsidTr="00B40A6B">
        <w:tc>
          <w:tcPr>
            <w:tcW w:w="4540" w:type="dxa"/>
          </w:tcPr>
          <w:p w14:paraId="7D098D6B" w14:textId="77777777" w:rsidR="00FB70DC" w:rsidRPr="00692085" w:rsidRDefault="00FB70DC" w:rsidP="00B40A6B">
            <w:pPr>
              <w:tabs>
                <w:tab w:val="left" w:pos="237"/>
              </w:tabs>
              <w:spacing w:after="0" w:line="20" w:lineRule="atLeast"/>
              <w:contextualSpacing/>
              <w:rPr>
                <w:rFonts w:ascii="Verdana" w:hAnsi="Verdana"/>
                <w:sz w:val="18"/>
                <w:szCs w:val="18"/>
              </w:rPr>
            </w:pPr>
          </w:p>
        </w:tc>
        <w:tc>
          <w:tcPr>
            <w:tcW w:w="1162" w:type="dxa"/>
          </w:tcPr>
          <w:p w14:paraId="72834332"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Non-savings</w:t>
            </w:r>
          </w:p>
          <w:p w14:paraId="30B5C2C9"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income</w:t>
            </w:r>
          </w:p>
        </w:tc>
        <w:tc>
          <w:tcPr>
            <w:tcW w:w="1162" w:type="dxa"/>
          </w:tcPr>
          <w:p w14:paraId="47FE68F8"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Savings</w:t>
            </w:r>
          </w:p>
          <w:p w14:paraId="060DC4AB"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income</w:t>
            </w:r>
          </w:p>
        </w:tc>
        <w:tc>
          <w:tcPr>
            <w:tcW w:w="1162" w:type="dxa"/>
          </w:tcPr>
          <w:p w14:paraId="593E8E0A"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Dividends</w:t>
            </w:r>
          </w:p>
        </w:tc>
        <w:tc>
          <w:tcPr>
            <w:tcW w:w="1162" w:type="dxa"/>
          </w:tcPr>
          <w:p w14:paraId="4FDBFF22"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Total</w:t>
            </w:r>
          </w:p>
          <w:p w14:paraId="45D78B9A"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income</w:t>
            </w:r>
          </w:p>
        </w:tc>
      </w:tr>
      <w:tr w:rsidR="00FB70DC" w:rsidRPr="00692085" w14:paraId="0F403AEB" w14:textId="77777777" w:rsidTr="00B40A6B">
        <w:tc>
          <w:tcPr>
            <w:tcW w:w="4540" w:type="dxa"/>
          </w:tcPr>
          <w:p w14:paraId="7697EB57" w14:textId="77777777" w:rsidR="00FB70DC" w:rsidRPr="00692085" w:rsidRDefault="00FB70DC" w:rsidP="00B40A6B">
            <w:pPr>
              <w:tabs>
                <w:tab w:val="left" w:pos="237"/>
              </w:tabs>
              <w:spacing w:after="0" w:line="20" w:lineRule="atLeast"/>
              <w:contextualSpacing/>
              <w:rPr>
                <w:rFonts w:ascii="Verdana" w:hAnsi="Verdana"/>
                <w:sz w:val="18"/>
                <w:szCs w:val="18"/>
              </w:rPr>
            </w:pPr>
          </w:p>
        </w:tc>
        <w:tc>
          <w:tcPr>
            <w:tcW w:w="1162" w:type="dxa"/>
          </w:tcPr>
          <w:p w14:paraId="3D2C53AE"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w:t>
            </w:r>
          </w:p>
        </w:tc>
        <w:tc>
          <w:tcPr>
            <w:tcW w:w="1162" w:type="dxa"/>
          </w:tcPr>
          <w:p w14:paraId="6893036A"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w:t>
            </w:r>
          </w:p>
        </w:tc>
        <w:tc>
          <w:tcPr>
            <w:tcW w:w="1162" w:type="dxa"/>
          </w:tcPr>
          <w:p w14:paraId="6AF6E51A"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w:t>
            </w:r>
          </w:p>
        </w:tc>
        <w:tc>
          <w:tcPr>
            <w:tcW w:w="1162" w:type="dxa"/>
          </w:tcPr>
          <w:p w14:paraId="1CC0105B"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w:t>
            </w:r>
          </w:p>
        </w:tc>
      </w:tr>
      <w:tr w:rsidR="00FB70DC" w:rsidRPr="00692085" w14:paraId="3FA22582" w14:textId="77777777" w:rsidTr="00B40A6B">
        <w:tc>
          <w:tcPr>
            <w:tcW w:w="4540" w:type="dxa"/>
          </w:tcPr>
          <w:p w14:paraId="2E210444" w14:textId="77777777" w:rsidR="00FB70DC" w:rsidRPr="00692085" w:rsidRDefault="002A6D06"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Salary</w:t>
            </w:r>
          </w:p>
        </w:tc>
        <w:tc>
          <w:tcPr>
            <w:tcW w:w="1162" w:type="dxa"/>
          </w:tcPr>
          <w:p w14:paraId="43AD75B3" w14:textId="77777777" w:rsidR="00FB70DC"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38,000</w:t>
            </w:r>
          </w:p>
        </w:tc>
        <w:tc>
          <w:tcPr>
            <w:tcW w:w="1162" w:type="dxa"/>
          </w:tcPr>
          <w:p w14:paraId="70893B6D"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5BB9B7E9"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7ED15476" w14:textId="77777777" w:rsidR="00FB70DC"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38,000</w:t>
            </w:r>
          </w:p>
        </w:tc>
      </w:tr>
      <w:tr w:rsidR="002A6D06" w:rsidRPr="00692085" w14:paraId="17A34EDD" w14:textId="77777777" w:rsidTr="00B40A6B">
        <w:tc>
          <w:tcPr>
            <w:tcW w:w="4540" w:type="dxa"/>
          </w:tcPr>
          <w:p w14:paraId="4A85C2C5" w14:textId="77777777" w:rsidR="002A6D06" w:rsidRPr="00692085" w:rsidRDefault="002A6D06"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Pension contributions at 6%</w:t>
            </w:r>
          </w:p>
        </w:tc>
        <w:tc>
          <w:tcPr>
            <w:tcW w:w="1162" w:type="dxa"/>
          </w:tcPr>
          <w:p w14:paraId="088DD18B" w14:textId="77777777" w:rsidR="002A6D06"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(2,280)</w:t>
            </w:r>
          </w:p>
        </w:tc>
        <w:tc>
          <w:tcPr>
            <w:tcW w:w="1162" w:type="dxa"/>
          </w:tcPr>
          <w:p w14:paraId="43AC6A08" w14:textId="77777777" w:rsidR="002A6D06" w:rsidRPr="00692085" w:rsidRDefault="002A6D06" w:rsidP="00B40A6B">
            <w:pPr>
              <w:tabs>
                <w:tab w:val="decimal" w:pos="822"/>
              </w:tabs>
              <w:spacing w:after="0" w:line="20" w:lineRule="atLeast"/>
              <w:contextualSpacing/>
              <w:rPr>
                <w:rFonts w:ascii="Verdana" w:hAnsi="Verdana"/>
                <w:sz w:val="18"/>
                <w:szCs w:val="18"/>
              </w:rPr>
            </w:pPr>
          </w:p>
        </w:tc>
        <w:tc>
          <w:tcPr>
            <w:tcW w:w="1162" w:type="dxa"/>
          </w:tcPr>
          <w:p w14:paraId="486C9903" w14:textId="77777777" w:rsidR="002A6D06" w:rsidRPr="00692085" w:rsidRDefault="002A6D06" w:rsidP="00B40A6B">
            <w:pPr>
              <w:tabs>
                <w:tab w:val="decimal" w:pos="822"/>
              </w:tabs>
              <w:spacing w:after="0" w:line="20" w:lineRule="atLeast"/>
              <w:contextualSpacing/>
              <w:rPr>
                <w:rFonts w:ascii="Verdana" w:hAnsi="Verdana"/>
                <w:sz w:val="18"/>
                <w:szCs w:val="18"/>
              </w:rPr>
            </w:pPr>
          </w:p>
        </w:tc>
        <w:tc>
          <w:tcPr>
            <w:tcW w:w="1162" w:type="dxa"/>
          </w:tcPr>
          <w:p w14:paraId="0936D558" w14:textId="77777777" w:rsidR="002A6D06"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(2,280)</w:t>
            </w:r>
          </w:p>
        </w:tc>
      </w:tr>
      <w:tr w:rsidR="002A6D06" w:rsidRPr="00692085" w14:paraId="5DDFACD9" w14:textId="77777777" w:rsidTr="00B40A6B">
        <w:tc>
          <w:tcPr>
            <w:tcW w:w="4540" w:type="dxa"/>
          </w:tcPr>
          <w:p w14:paraId="6F15291B" w14:textId="44918713" w:rsidR="002A6D06" w:rsidRPr="00692085" w:rsidRDefault="002A6D06"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 xml:space="preserve">Relocation costs (note </w:t>
            </w:r>
            <w:r w:rsidR="005D55D5" w:rsidRPr="00692085">
              <w:rPr>
                <w:rFonts w:ascii="Verdana" w:hAnsi="Verdana"/>
                <w:sz w:val="18"/>
                <w:szCs w:val="18"/>
              </w:rPr>
              <w:t>1</w:t>
            </w:r>
            <w:r w:rsidRPr="00692085">
              <w:rPr>
                <w:rFonts w:ascii="Verdana" w:hAnsi="Verdana"/>
                <w:sz w:val="18"/>
                <w:szCs w:val="18"/>
              </w:rPr>
              <w:t>)</w:t>
            </w:r>
          </w:p>
        </w:tc>
        <w:tc>
          <w:tcPr>
            <w:tcW w:w="1162" w:type="dxa"/>
          </w:tcPr>
          <w:p w14:paraId="19D6F330" w14:textId="77777777" w:rsidR="002A6D06"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4,900</w:t>
            </w:r>
          </w:p>
        </w:tc>
        <w:tc>
          <w:tcPr>
            <w:tcW w:w="1162" w:type="dxa"/>
          </w:tcPr>
          <w:p w14:paraId="663C2E02" w14:textId="77777777" w:rsidR="002A6D06" w:rsidRPr="00692085" w:rsidRDefault="002A6D06" w:rsidP="00B40A6B">
            <w:pPr>
              <w:tabs>
                <w:tab w:val="decimal" w:pos="822"/>
              </w:tabs>
              <w:spacing w:after="0" w:line="20" w:lineRule="atLeast"/>
              <w:contextualSpacing/>
              <w:rPr>
                <w:rFonts w:ascii="Verdana" w:hAnsi="Verdana"/>
                <w:sz w:val="18"/>
                <w:szCs w:val="18"/>
              </w:rPr>
            </w:pPr>
          </w:p>
        </w:tc>
        <w:tc>
          <w:tcPr>
            <w:tcW w:w="1162" w:type="dxa"/>
          </w:tcPr>
          <w:p w14:paraId="2DBDFE0F" w14:textId="77777777" w:rsidR="002A6D06" w:rsidRPr="00692085" w:rsidRDefault="002A6D06" w:rsidP="00B40A6B">
            <w:pPr>
              <w:tabs>
                <w:tab w:val="decimal" w:pos="822"/>
              </w:tabs>
              <w:spacing w:after="0" w:line="20" w:lineRule="atLeast"/>
              <w:contextualSpacing/>
              <w:rPr>
                <w:rFonts w:ascii="Verdana" w:hAnsi="Verdana"/>
                <w:sz w:val="18"/>
                <w:szCs w:val="18"/>
              </w:rPr>
            </w:pPr>
          </w:p>
        </w:tc>
        <w:tc>
          <w:tcPr>
            <w:tcW w:w="1162" w:type="dxa"/>
          </w:tcPr>
          <w:p w14:paraId="6CC85E89" w14:textId="77777777" w:rsidR="002A6D06"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4,900</w:t>
            </w:r>
          </w:p>
        </w:tc>
      </w:tr>
      <w:tr w:rsidR="002A6D06" w:rsidRPr="00692085" w14:paraId="2C2B1352" w14:textId="77777777" w:rsidTr="00B40A6B">
        <w:tc>
          <w:tcPr>
            <w:tcW w:w="4540" w:type="dxa"/>
          </w:tcPr>
          <w:p w14:paraId="68F6DD11" w14:textId="77777777" w:rsidR="002A6D06" w:rsidRPr="00692085" w:rsidRDefault="002A6D06"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Expense claim (750 + 3,800) = 4,550 at 45p</w:t>
            </w:r>
          </w:p>
        </w:tc>
        <w:tc>
          <w:tcPr>
            <w:tcW w:w="1162" w:type="dxa"/>
          </w:tcPr>
          <w:p w14:paraId="618BC604" w14:textId="77777777" w:rsidR="002A6D06"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(2,047)</w:t>
            </w:r>
          </w:p>
        </w:tc>
        <w:tc>
          <w:tcPr>
            <w:tcW w:w="1162" w:type="dxa"/>
          </w:tcPr>
          <w:p w14:paraId="4A38766C" w14:textId="77777777" w:rsidR="002A6D06" w:rsidRPr="00692085" w:rsidRDefault="002A6D06" w:rsidP="00B40A6B">
            <w:pPr>
              <w:tabs>
                <w:tab w:val="decimal" w:pos="822"/>
              </w:tabs>
              <w:spacing w:after="0" w:line="20" w:lineRule="atLeast"/>
              <w:contextualSpacing/>
              <w:rPr>
                <w:rFonts w:ascii="Verdana" w:hAnsi="Verdana"/>
                <w:sz w:val="18"/>
                <w:szCs w:val="18"/>
              </w:rPr>
            </w:pPr>
          </w:p>
        </w:tc>
        <w:tc>
          <w:tcPr>
            <w:tcW w:w="1162" w:type="dxa"/>
          </w:tcPr>
          <w:p w14:paraId="7323E772" w14:textId="77777777" w:rsidR="002A6D06" w:rsidRPr="00692085" w:rsidRDefault="002A6D06" w:rsidP="00B40A6B">
            <w:pPr>
              <w:tabs>
                <w:tab w:val="decimal" w:pos="822"/>
              </w:tabs>
              <w:spacing w:after="0" w:line="20" w:lineRule="atLeast"/>
              <w:contextualSpacing/>
              <w:rPr>
                <w:rFonts w:ascii="Verdana" w:hAnsi="Verdana"/>
                <w:sz w:val="18"/>
                <w:szCs w:val="18"/>
              </w:rPr>
            </w:pPr>
          </w:p>
        </w:tc>
        <w:tc>
          <w:tcPr>
            <w:tcW w:w="1162" w:type="dxa"/>
          </w:tcPr>
          <w:p w14:paraId="4372F4ED" w14:textId="77777777" w:rsidR="002A6D06"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(2,047)</w:t>
            </w:r>
          </w:p>
        </w:tc>
      </w:tr>
      <w:tr w:rsidR="00FB70DC" w:rsidRPr="00692085" w14:paraId="3A175C85" w14:textId="77777777" w:rsidTr="00B40A6B">
        <w:tc>
          <w:tcPr>
            <w:tcW w:w="4540" w:type="dxa"/>
          </w:tcPr>
          <w:p w14:paraId="0B9107DC" w14:textId="5F6C8255"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Trading profits</w:t>
            </w:r>
          </w:p>
        </w:tc>
        <w:tc>
          <w:tcPr>
            <w:tcW w:w="1162" w:type="dxa"/>
          </w:tcPr>
          <w:p w14:paraId="55E738F2" w14:textId="551A62FB" w:rsidR="00FB70DC" w:rsidRPr="00692085" w:rsidRDefault="00A76C47" w:rsidP="00B40A6B">
            <w:pPr>
              <w:tabs>
                <w:tab w:val="decimal" w:pos="822"/>
              </w:tabs>
              <w:spacing w:after="0" w:line="20" w:lineRule="atLeast"/>
              <w:contextualSpacing/>
              <w:rPr>
                <w:rFonts w:ascii="Verdana" w:hAnsi="Verdana"/>
                <w:sz w:val="18"/>
                <w:szCs w:val="18"/>
              </w:rPr>
            </w:pPr>
            <w:r>
              <w:rPr>
                <w:rFonts w:ascii="Verdana" w:hAnsi="Verdana"/>
                <w:sz w:val="18"/>
                <w:szCs w:val="18"/>
              </w:rPr>
              <w:t>60,722</w:t>
            </w:r>
          </w:p>
        </w:tc>
        <w:tc>
          <w:tcPr>
            <w:tcW w:w="1162" w:type="dxa"/>
          </w:tcPr>
          <w:p w14:paraId="22807455"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34FBA13E"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3465A27D" w14:textId="00A1AECD" w:rsidR="00FB70DC" w:rsidRPr="00692085" w:rsidRDefault="00A76C47" w:rsidP="00B40A6B">
            <w:pPr>
              <w:tabs>
                <w:tab w:val="decimal" w:pos="822"/>
              </w:tabs>
              <w:spacing w:after="0" w:line="20" w:lineRule="atLeast"/>
              <w:contextualSpacing/>
              <w:rPr>
                <w:rFonts w:ascii="Verdana" w:hAnsi="Verdana"/>
                <w:sz w:val="18"/>
                <w:szCs w:val="18"/>
              </w:rPr>
            </w:pPr>
            <w:r>
              <w:rPr>
                <w:rFonts w:ascii="Verdana" w:hAnsi="Verdana"/>
                <w:sz w:val="18"/>
                <w:szCs w:val="18"/>
              </w:rPr>
              <w:t>60,722</w:t>
            </w:r>
          </w:p>
        </w:tc>
      </w:tr>
      <w:tr w:rsidR="00FB70DC" w:rsidRPr="00692085" w14:paraId="7C7D3EE1" w14:textId="77777777" w:rsidTr="00B40A6B">
        <w:tc>
          <w:tcPr>
            <w:tcW w:w="4540" w:type="dxa"/>
          </w:tcPr>
          <w:p w14:paraId="2D451C41" w14:textId="77777777"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Interest</w:t>
            </w:r>
          </w:p>
        </w:tc>
        <w:tc>
          <w:tcPr>
            <w:tcW w:w="1162" w:type="dxa"/>
          </w:tcPr>
          <w:p w14:paraId="4F59BD75"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40C61529" w14:textId="77777777" w:rsidR="00FB70DC"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2,000</w:t>
            </w:r>
          </w:p>
        </w:tc>
        <w:tc>
          <w:tcPr>
            <w:tcW w:w="1162" w:type="dxa"/>
          </w:tcPr>
          <w:p w14:paraId="0A268FB4"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04639CA6" w14:textId="77777777" w:rsidR="00FB70DC"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2,000</w:t>
            </w:r>
          </w:p>
        </w:tc>
      </w:tr>
      <w:tr w:rsidR="00FB70DC" w:rsidRPr="00692085" w14:paraId="665DBFDD" w14:textId="77777777" w:rsidTr="00B40A6B">
        <w:tc>
          <w:tcPr>
            <w:tcW w:w="4540" w:type="dxa"/>
            <w:tcBorders>
              <w:bottom w:val="single" w:sz="4" w:space="0" w:color="auto"/>
            </w:tcBorders>
          </w:tcPr>
          <w:p w14:paraId="6BE22EE1" w14:textId="77777777"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Dividends</w:t>
            </w:r>
          </w:p>
        </w:tc>
        <w:tc>
          <w:tcPr>
            <w:tcW w:w="1162" w:type="dxa"/>
            <w:tcBorders>
              <w:bottom w:val="single" w:sz="4" w:space="0" w:color="auto"/>
            </w:tcBorders>
          </w:tcPr>
          <w:p w14:paraId="5F2D525E"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Borders>
              <w:bottom w:val="single" w:sz="4" w:space="0" w:color="auto"/>
            </w:tcBorders>
          </w:tcPr>
          <w:p w14:paraId="68BDB7E3"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Borders>
              <w:bottom w:val="single" w:sz="4" w:space="0" w:color="auto"/>
            </w:tcBorders>
          </w:tcPr>
          <w:p w14:paraId="51447434" w14:textId="77777777" w:rsidR="00FB70DC"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7,000</w:t>
            </w:r>
          </w:p>
        </w:tc>
        <w:tc>
          <w:tcPr>
            <w:tcW w:w="1162" w:type="dxa"/>
            <w:tcBorders>
              <w:bottom w:val="single" w:sz="4" w:space="0" w:color="auto"/>
            </w:tcBorders>
          </w:tcPr>
          <w:p w14:paraId="4A2AC894" w14:textId="77777777" w:rsidR="00FB70DC"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7,000</w:t>
            </w:r>
          </w:p>
        </w:tc>
      </w:tr>
      <w:tr w:rsidR="00FB70DC" w:rsidRPr="00692085" w14:paraId="5DC4FFE6" w14:textId="77777777" w:rsidTr="00B40A6B">
        <w:tc>
          <w:tcPr>
            <w:tcW w:w="4540" w:type="dxa"/>
            <w:tcBorders>
              <w:top w:val="single" w:sz="4" w:space="0" w:color="auto"/>
            </w:tcBorders>
          </w:tcPr>
          <w:p w14:paraId="359662EB" w14:textId="77777777"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Total income</w:t>
            </w:r>
          </w:p>
        </w:tc>
        <w:tc>
          <w:tcPr>
            <w:tcW w:w="1162" w:type="dxa"/>
            <w:tcBorders>
              <w:top w:val="single" w:sz="4" w:space="0" w:color="auto"/>
            </w:tcBorders>
          </w:tcPr>
          <w:p w14:paraId="655D9ED8" w14:textId="6F102E5D" w:rsidR="00FB70DC" w:rsidRPr="00692085" w:rsidRDefault="00A76C47" w:rsidP="00B40A6B">
            <w:pPr>
              <w:tabs>
                <w:tab w:val="decimal" w:pos="822"/>
              </w:tabs>
              <w:spacing w:after="0" w:line="20" w:lineRule="atLeast"/>
              <w:contextualSpacing/>
              <w:rPr>
                <w:rFonts w:ascii="Verdana" w:hAnsi="Verdana"/>
                <w:sz w:val="18"/>
                <w:szCs w:val="18"/>
              </w:rPr>
            </w:pPr>
            <w:r>
              <w:rPr>
                <w:rFonts w:ascii="Verdana" w:hAnsi="Verdana"/>
                <w:sz w:val="18"/>
                <w:szCs w:val="18"/>
              </w:rPr>
              <w:t>99,295</w:t>
            </w:r>
          </w:p>
        </w:tc>
        <w:tc>
          <w:tcPr>
            <w:tcW w:w="1162" w:type="dxa"/>
            <w:tcBorders>
              <w:top w:val="single" w:sz="4" w:space="0" w:color="auto"/>
            </w:tcBorders>
          </w:tcPr>
          <w:p w14:paraId="53A3BDA0" w14:textId="77777777" w:rsidR="00FB70DC"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2,000</w:t>
            </w:r>
          </w:p>
        </w:tc>
        <w:tc>
          <w:tcPr>
            <w:tcW w:w="1162" w:type="dxa"/>
            <w:tcBorders>
              <w:top w:val="single" w:sz="4" w:space="0" w:color="auto"/>
            </w:tcBorders>
          </w:tcPr>
          <w:p w14:paraId="4BAE9850" w14:textId="77777777" w:rsidR="00FB70DC"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7,000</w:t>
            </w:r>
          </w:p>
        </w:tc>
        <w:tc>
          <w:tcPr>
            <w:tcW w:w="1162" w:type="dxa"/>
            <w:tcBorders>
              <w:top w:val="single" w:sz="4" w:space="0" w:color="auto"/>
            </w:tcBorders>
          </w:tcPr>
          <w:p w14:paraId="04161234" w14:textId="78736E37" w:rsidR="00FB70DC" w:rsidRPr="00692085" w:rsidRDefault="00A76C47" w:rsidP="00B40A6B">
            <w:pPr>
              <w:tabs>
                <w:tab w:val="decimal" w:pos="822"/>
              </w:tabs>
              <w:spacing w:after="0" w:line="20" w:lineRule="atLeast"/>
              <w:contextualSpacing/>
              <w:rPr>
                <w:rFonts w:ascii="Verdana" w:hAnsi="Verdana"/>
                <w:sz w:val="18"/>
                <w:szCs w:val="18"/>
              </w:rPr>
            </w:pPr>
            <w:r>
              <w:rPr>
                <w:rFonts w:ascii="Verdana" w:hAnsi="Verdana"/>
                <w:sz w:val="18"/>
                <w:szCs w:val="18"/>
              </w:rPr>
              <w:t>108,295</w:t>
            </w:r>
          </w:p>
        </w:tc>
      </w:tr>
      <w:tr w:rsidR="00FB70DC" w:rsidRPr="00692085" w14:paraId="579027B6" w14:textId="77777777" w:rsidTr="00CE29F3">
        <w:tc>
          <w:tcPr>
            <w:tcW w:w="4540" w:type="dxa"/>
            <w:tcBorders>
              <w:bottom w:val="single" w:sz="4" w:space="0" w:color="auto"/>
            </w:tcBorders>
          </w:tcPr>
          <w:p w14:paraId="6999FE6F" w14:textId="4F4390B0"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Personal Allowance</w:t>
            </w:r>
            <w:r w:rsidR="005D55D5" w:rsidRPr="00692085">
              <w:rPr>
                <w:rFonts w:ascii="Verdana" w:hAnsi="Verdana"/>
                <w:sz w:val="18"/>
                <w:szCs w:val="18"/>
              </w:rPr>
              <w:t xml:space="preserve"> (12,570 – ½ × </w:t>
            </w:r>
            <w:r w:rsidR="00A76C47">
              <w:rPr>
                <w:rFonts w:ascii="Verdana" w:hAnsi="Verdana"/>
                <w:sz w:val="18"/>
                <w:szCs w:val="18"/>
              </w:rPr>
              <w:t>8</w:t>
            </w:r>
            <w:r w:rsidR="00372111">
              <w:rPr>
                <w:rFonts w:ascii="Verdana" w:hAnsi="Verdana"/>
                <w:sz w:val="18"/>
                <w:szCs w:val="18"/>
              </w:rPr>
              <w:t>,295</w:t>
            </w:r>
            <w:r w:rsidR="005D55D5" w:rsidRPr="00692085">
              <w:rPr>
                <w:rFonts w:ascii="Verdana" w:hAnsi="Verdana"/>
                <w:sz w:val="18"/>
                <w:szCs w:val="18"/>
              </w:rPr>
              <w:t>)</w:t>
            </w:r>
          </w:p>
        </w:tc>
        <w:tc>
          <w:tcPr>
            <w:tcW w:w="1162" w:type="dxa"/>
            <w:tcBorders>
              <w:bottom w:val="single" w:sz="4" w:space="0" w:color="auto"/>
            </w:tcBorders>
          </w:tcPr>
          <w:p w14:paraId="53C2C708" w14:textId="2578AFB7" w:rsidR="00FB70DC" w:rsidRPr="00692085" w:rsidRDefault="002A6D06" w:rsidP="009573B5">
            <w:pPr>
              <w:tabs>
                <w:tab w:val="decimal" w:pos="822"/>
              </w:tabs>
              <w:spacing w:after="0" w:line="20" w:lineRule="atLeast"/>
              <w:contextualSpacing/>
              <w:rPr>
                <w:rFonts w:ascii="Verdana" w:hAnsi="Verdana"/>
                <w:sz w:val="18"/>
                <w:szCs w:val="18"/>
              </w:rPr>
            </w:pPr>
            <w:r w:rsidRPr="00692085">
              <w:rPr>
                <w:rFonts w:ascii="Verdana" w:hAnsi="Verdana"/>
                <w:sz w:val="18"/>
                <w:szCs w:val="18"/>
              </w:rPr>
              <w:t>(</w:t>
            </w:r>
            <w:r w:rsidR="005D55D5" w:rsidRPr="00692085">
              <w:rPr>
                <w:rFonts w:ascii="Verdana" w:hAnsi="Verdana"/>
                <w:sz w:val="18"/>
                <w:szCs w:val="18"/>
              </w:rPr>
              <w:t>8,</w:t>
            </w:r>
            <w:r w:rsidR="00A76C47">
              <w:rPr>
                <w:rFonts w:ascii="Verdana" w:hAnsi="Verdana"/>
                <w:sz w:val="18"/>
                <w:szCs w:val="18"/>
              </w:rPr>
              <w:t>423</w:t>
            </w:r>
            <w:r w:rsidRPr="00692085">
              <w:rPr>
                <w:rFonts w:ascii="Verdana" w:hAnsi="Verdana"/>
                <w:sz w:val="18"/>
                <w:szCs w:val="18"/>
              </w:rPr>
              <w:t>)</w:t>
            </w:r>
          </w:p>
        </w:tc>
        <w:tc>
          <w:tcPr>
            <w:tcW w:w="1162" w:type="dxa"/>
            <w:tcBorders>
              <w:bottom w:val="single" w:sz="4" w:space="0" w:color="auto"/>
            </w:tcBorders>
          </w:tcPr>
          <w:p w14:paraId="725A6E85"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Borders>
              <w:bottom w:val="single" w:sz="4" w:space="0" w:color="auto"/>
            </w:tcBorders>
          </w:tcPr>
          <w:p w14:paraId="124EE4BF"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Borders>
              <w:bottom w:val="single" w:sz="4" w:space="0" w:color="auto"/>
            </w:tcBorders>
          </w:tcPr>
          <w:p w14:paraId="77AA33BF" w14:textId="4A634036" w:rsidR="00FB70DC" w:rsidRPr="00692085" w:rsidRDefault="005D55D5"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(8,</w:t>
            </w:r>
            <w:r w:rsidR="00A76C47">
              <w:rPr>
                <w:rFonts w:ascii="Verdana" w:hAnsi="Verdana"/>
                <w:sz w:val="18"/>
                <w:szCs w:val="18"/>
              </w:rPr>
              <w:t>423</w:t>
            </w:r>
            <w:r w:rsidRPr="00692085">
              <w:rPr>
                <w:rFonts w:ascii="Verdana" w:hAnsi="Verdana"/>
                <w:sz w:val="18"/>
                <w:szCs w:val="18"/>
              </w:rPr>
              <w:t>)</w:t>
            </w:r>
          </w:p>
        </w:tc>
      </w:tr>
      <w:tr w:rsidR="00FB70DC" w:rsidRPr="00692085" w14:paraId="7FB8451E" w14:textId="77777777" w:rsidTr="00CE29F3">
        <w:tc>
          <w:tcPr>
            <w:tcW w:w="4540" w:type="dxa"/>
            <w:tcBorders>
              <w:top w:val="single" w:sz="4" w:space="0" w:color="auto"/>
              <w:bottom w:val="single" w:sz="18" w:space="0" w:color="auto"/>
            </w:tcBorders>
          </w:tcPr>
          <w:p w14:paraId="50505EBD" w14:textId="77777777" w:rsidR="00FB70DC" w:rsidRPr="00692085" w:rsidRDefault="00FB70DC" w:rsidP="00B40A6B">
            <w:pPr>
              <w:tabs>
                <w:tab w:val="left" w:pos="237"/>
              </w:tabs>
              <w:spacing w:after="0" w:line="20" w:lineRule="atLeast"/>
              <w:contextualSpacing/>
              <w:rPr>
                <w:rFonts w:ascii="Verdana" w:hAnsi="Verdana"/>
                <w:b/>
                <w:sz w:val="18"/>
                <w:szCs w:val="18"/>
              </w:rPr>
            </w:pPr>
            <w:r w:rsidRPr="00692085">
              <w:rPr>
                <w:rFonts w:ascii="Verdana" w:hAnsi="Verdana"/>
                <w:b/>
                <w:sz w:val="18"/>
                <w:szCs w:val="18"/>
              </w:rPr>
              <w:t>Taxable income</w:t>
            </w:r>
          </w:p>
        </w:tc>
        <w:tc>
          <w:tcPr>
            <w:tcW w:w="1162" w:type="dxa"/>
            <w:tcBorders>
              <w:top w:val="single" w:sz="4" w:space="0" w:color="auto"/>
              <w:bottom w:val="single" w:sz="18" w:space="0" w:color="auto"/>
            </w:tcBorders>
          </w:tcPr>
          <w:p w14:paraId="364F4889" w14:textId="128F3F6A" w:rsidR="00FB70DC" w:rsidRPr="00692085" w:rsidRDefault="00A76C47" w:rsidP="009573B5">
            <w:pPr>
              <w:tabs>
                <w:tab w:val="decimal" w:pos="822"/>
              </w:tabs>
              <w:spacing w:after="0" w:line="20" w:lineRule="atLeast"/>
              <w:contextualSpacing/>
              <w:rPr>
                <w:rFonts w:ascii="Verdana" w:hAnsi="Verdana"/>
                <w:b/>
                <w:sz w:val="18"/>
                <w:szCs w:val="18"/>
              </w:rPr>
            </w:pPr>
            <w:r>
              <w:rPr>
                <w:rFonts w:ascii="Verdana" w:hAnsi="Verdana"/>
                <w:b/>
                <w:sz w:val="18"/>
                <w:szCs w:val="18"/>
              </w:rPr>
              <w:t>90,872</w:t>
            </w:r>
          </w:p>
        </w:tc>
        <w:tc>
          <w:tcPr>
            <w:tcW w:w="1162" w:type="dxa"/>
            <w:tcBorders>
              <w:top w:val="single" w:sz="4" w:space="0" w:color="auto"/>
              <w:bottom w:val="single" w:sz="18" w:space="0" w:color="auto"/>
            </w:tcBorders>
          </w:tcPr>
          <w:p w14:paraId="1A9E7B60" w14:textId="77777777" w:rsidR="00FB70DC" w:rsidRPr="00692085" w:rsidRDefault="002A6D06" w:rsidP="00B40A6B">
            <w:pPr>
              <w:tabs>
                <w:tab w:val="decimal" w:pos="822"/>
              </w:tabs>
              <w:spacing w:after="0" w:line="20" w:lineRule="atLeast"/>
              <w:contextualSpacing/>
              <w:rPr>
                <w:rFonts w:ascii="Verdana" w:hAnsi="Verdana"/>
                <w:b/>
                <w:sz w:val="18"/>
                <w:szCs w:val="18"/>
              </w:rPr>
            </w:pPr>
            <w:r w:rsidRPr="00692085">
              <w:rPr>
                <w:rFonts w:ascii="Verdana" w:hAnsi="Verdana"/>
                <w:b/>
                <w:sz w:val="18"/>
                <w:szCs w:val="18"/>
              </w:rPr>
              <w:t>2,000</w:t>
            </w:r>
          </w:p>
        </w:tc>
        <w:tc>
          <w:tcPr>
            <w:tcW w:w="1162" w:type="dxa"/>
            <w:tcBorders>
              <w:top w:val="single" w:sz="4" w:space="0" w:color="auto"/>
              <w:bottom w:val="single" w:sz="18" w:space="0" w:color="auto"/>
            </w:tcBorders>
          </w:tcPr>
          <w:p w14:paraId="4CEFCFEA" w14:textId="77777777" w:rsidR="00FB70DC" w:rsidRPr="00692085" w:rsidRDefault="002A6D06" w:rsidP="00B40A6B">
            <w:pPr>
              <w:tabs>
                <w:tab w:val="decimal" w:pos="822"/>
              </w:tabs>
              <w:spacing w:after="0" w:line="20" w:lineRule="atLeast"/>
              <w:contextualSpacing/>
              <w:rPr>
                <w:rFonts w:ascii="Verdana" w:hAnsi="Verdana"/>
                <w:b/>
                <w:sz w:val="18"/>
                <w:szCs w:val="18"/>
              </w:rPr>
            </w:pPr>
            <w:r w:rsidRPr="00692085">
              <w:rPr>
                <w:rFonts w:ascii="Verdana" w:hAnsi="Verdana"/>
                <w:b/>
                <w:sz w:val="18"/>
                <w:szCs w:val="18"/>
              </w:rPr>
              <w:t>7,000</w:t>
            </w:r>
          </w:p>
        </w:tc>
        <w:tc>
          <w:tcPr>
            <w:tcW w:w="1162" w:type="dxa"/>
            <w:tcBorders>
              <w:top w:val="single" w:sz="4" w:space="0" w:color="auto"/>
              <w:bottom w:val="single" w:sz="18" w:space="0" w:color="auto"/>
            </w:tcBorders>
          </w:tcPr>
          <w:p w14:paraId="27082D22" w14:textId="70865CF7" w:rsidR="00FB70DC" w:rsidRPr="00692085" w:rsidRDefault="00A76C47" w:rsidP="009573B5">
            <w:pPr>
              <w:tabs>
                <w:tab w:val="decimal" w:pos="822"/>
              </w:tabs>
              <w:spacing w:after="0" w:line="20" w:lineRule="atLeast"/>
              <w:contextualSpacing/>
              <w:rPr>
                <w:rFonts w:ascii="Verdana" w:hAnsi="Verdana"/>
                <w:b/>
                <w:sz w:val="18"/>
                <w:szCs w:val="18"/>
              </w:rPr>
            </w:pPr>
            <w:r>
              <w:rPr>
                <w:rFonts w:ascii="Verdana" w:hAnsi="Verdana"/>
                <w:b/>
                <w:sz w:val="18"/>
                <w:szCs w:val="18"/>
              </w:rPr>
              <w:t>99,872</w:t>
            </w:r>
          </w:p>
        </w:tc>
      </w:tr>
      <w:tr w:rsidR="00FB70DC" w:rsidRPr="00692085" w14:paraId="65D74059" w14:textId="77777777" w:rsidTr="00CE29F3">
        <w:tc>
          <w:tcPr>
            <w:tcW w:w="4540" w:type="dxa"/>
            <w:tcBorders>
              <w:top w:val="single" w:sz="18" w:space="0" w:color="auto"/>
            </w:tcBorders>
          </w:tcPr>
          <w:p w14:paraId="2D38C34E" w14:textId="77777777"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Non-savings income:</w:t>
            </w:r>
          </w:p>
        </w:tc>
        <w:tc>
          <w:tcPr>
            <w:tcW w:w="1162" w:type="dxa"/>
            <w:tcBorders>
              <w:top w:val="single" w:sz="18" w:space="0" w:color="auto"/>
            </w:tcBorders>
          </w:tcPr>
          <w:p w14:paraId="75A9448D"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w:t>
            </w:r>
          </w:p>
        </w:tc>
        <w:tc>
          <w:tcPr>
            <w:tcW w:w="1162" w:type="dxa"/>
            <w:tcBorders>
              <w:top w:val="single" w:sz="18" w:space="0" w:color="auto"/>
            </w:tcBorders>
          </w:tcPr>
          <w:p w14:paraId="79B7BE6B"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Borders>
              <w:top w:val="single" w:sz="18" w:space="0" w:color="auto"/>
            </w:tcBorders>
          </w:tcPr>
          <w:p w14:paraId="19110FFA"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Borders>
              <w:top w:val="single" w:sz="18" w:space="0" w:color="auto"/>
            </w:tcBorders>
          </w:tcPr>
          <w:p w14:paraId="3E9E9C19" w14:textId="459A6B0E" w:rsidR="00FB70DC" w:rsidRPr="00692085" w:rsidRDefault="00312053"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w:t>
            </w:r>
          </w:p>
        </w:tc>
      </w:tr>
      <w:tr w:rsidR="00FB70DC" w:rsidRPr="00692085" w14:paraId="7EC923C2" w14:textId="77777777" w:rsidTr="00B40A6B">
        <w:tc>
          <w:tcPr>
            <w:tcW w:w="4540" w:type="dxa"/>
          </w:tcPr>
          <w:p w14:paraId="0DCC8B4C" w14:textId="77777777"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ab/>
              <w:t>basic rate 20% ×</w:t>
            </w:r>
          </w:p>
        </w:tc>
        <w:tc>
          <w:tcPr>
            <w:tcW w:w="1162" w:type="dxa"/>
          </w:tcPr>
          <w:p w14:paraId="7B08AAD6" w14:textId="33B5D1B0" w:rsidR="00FB70DC" w:rsidRPr="00692085" w:rsidRDefault="000A5EB7"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37,</w:t>
            </w:r>
            <w:r w:rsidR="00A8682C" w:rsidRPr="00692085">
              <w:rPr>
                <w:rFonts w:ascii="Verdana" w:hAnsi="Verdana"/>
                <w:sz w:val="18"/>
                <w:szCs w:val="18"/>
              </w:rPr>
              <w:t>700</w:t>
            </w:r>
          </w:p>
        </w:tc>
        <w:tc>
          <w:tcPr>
            <w:tcW w:w="1162" w:type="dxa"/>
          </w:tcPr>
          <w:p w14:paraId="168ED7D8"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00FB35F1"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40510211" w14:textId="613A104C" w:rsidR="00FB70DC" w:rsidRPr="00692085" w:rsidRDefault="000A5EB7"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7,</w:t>
            </w:r>
            <w:r w:rsidR="00A8682C" w:rsidRPr="00692085">
              <w:rPr>
                <w:rFonts w:ascii="Verdana" w:hAnsi="Verdana"/>
                <w:sz w:val="18"/>
                <w:szCs w:val="18"/>
              </w:rPr>
              <w:t>540</w:t>
            </w:r>
          </w:p>
        </w:tc>
      </w:tr>
      <w:tr w:rsidR="00F77C90" w:rsidRPr="00692085" w14:paraId="1F5AC46A" w14:textId="77777777" w:rsidTr="00B40A6B">
        <w:tc>
          <w:tcPr>
            <w:tcW w:w="4540" w:type="dxa"/>
          </w:tcPr>
          <w:p w14:paraId="056DD020" w14:textId="77777777" w:rsidR="00F77C90" w:rsidRPr="00692085" w:rsidRDefault="00F77C90"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ab/>
              <w:t>extension (</w:t>
            </w:r>
            <w:r w:rsidRPr="00692085">
              <w:rPr>
                <w:rFonts w:ascii="Verdana" w:hAnsi="Verdana"/>
                <w:i/>
                <w:iCs/>
                <w:sz w:val="18"/>
                <w:szCs w:val="18"/>
              </w:rPr>
              <w:t>personal pension scheme</w:t>
            </w:r>
            <w:r w:rsidRPr="00692085">
              <w:rPr>
                <w:rFonts w:ascii="Verdana" w:hAnsi="Verdana"/>
                <w:sz w:val="18"/>
                <w:szCs w:val="18"/>
              </w:rPr>
              <w:t>) 20% ×</w:t>
            </w:r>
          </w:p>
        </w:tc>
        <w:tc>
          <w:tcPr>
            <w:tcW w:w="1162" w:type="dxa"/>
          </w:tcPr>
          <w:p w14:paraId="60D61ED6" w14:textId="77777777" w:rsidR="00F77C90" w:rsidRPr="00692085" w:rsidRDefault="00F77C90"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2,000</w:t>
            </w:r>
          </w:p>
        </w:tc>
        <w:tc>
          <w:tcPr>
            <w:tcW w:w="1162" w:type="dxa"/>
          </w:tcPr>
          <w:p w14:paraId="1169CEF6" w14:textId="77777777" w:rsidR="00F77C90" w:rsidRPr="00692085" w:rsidRDefault="0010686E" w:rsidP="00B40A6B">
            <w:pPr>
              <w:spacing w:after="0" w:line="20" w:lineRule="atLeast"/>
              <w:contextualSpacing/>
              <w:rPr>
                <w:rFonts w:ascii="Verdana" w:hAnsi="Verdana"/>
                <w:sz w:val="18"/>
                <w:szCs w:val="18"/>
              </w:rPr>
            </w:pPr>
            <w:r w:rsidRPr="00692085">
              <w:rPr>
                <w:rFonts w:ascii="Verdana" w:hAnsi="Verdana"/>
                <w:sz w:val="18"/>
                <w:szCs w:val="18"/>
              </w:rPr>
              <w:t>(note 4)</w:t>
            </w:r>
          </w:p>
        </w:tc>
        <w:tc>
          <w:tcPr>
            <w:tcW w:w="1162" w:type="dxa"/>
          </w:tcPr>
          <w:p w14:paraId="23357754" w14:textId="77777777" w:rsidR="00F77C90" w:rsidRPr="00692085" w:rsidRDefault="00F77C90" w:rsidP="00B40A6B">
            <w:pPr>
              <w:tabs>
                <w:tab w:val="decimal" w:pos="822"/>
              </w:tabs>
              <w:spacing w:after="0" w:line="20" w:lineRule="atLeast"/>
              <w:contextualSpacing/>
              <w:rPr>
                <w:rFonts w:ascii="Verdana" w:hAnsi="Verdana"/>
                <w:sz w:val="18"/>
                <w:szCs w:val="18"/>
              </w:rPr>
            </w:pPr>
          </w:p>
        </w:tc>
        <w:tc>
          <w:tcPr>
            <w:tcW w:w="1162" w:type="dxa"/>
          </w:tcPr>
          <w:p w14:paraId="552FA1B0" w14:textId="77777777" w:rsidR="00F77C90" w:rsidRPr="00692085" w:rsidRDefault="00F77C90"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400</w:t>
            </w:r>
          </w:p>
        </w:tc>
      </w:tr>
      <w:tr w:rsidR="00FB70DC" w:rsidRPr="00692085" w14:paraId="7DA07DFD" w14:textId="77777777" w:rsidTr="00B40A6B">
        <w:tc>
          <w:tcPr>
            <w:tcW w:w="4540" w:type="dxa"/>
          </w:tcPr>
          <w:p w14:paraId="782DEA6D" w14:textId="77777777"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ab/>
              <w:t>higher rate 40% ×</w:t>
            </w:r>
          </w:p>
        </w:tc>
        <w:tc>
          <w:tcPr>
            <w:tcW w:w="1162" w:type="dxa"/>
          </w:tcPr>
          <w:p w14:paraId="14874239" w14:textId="498329C7" w:rsidR="00FB70DC" w:rsidRPr="00692085" w:rsidRDefault="00A76C47" w:rsidP="009573B5">
            <w:pPr>
              <w:tabs>
                <w:tab w:val="decimal" w:pos="822"/>
              </w:tabs>
              <w:spacing w:after="0" w:line="20" w:lineRule="atLeast"/>
              <w:contextualSpacing/>
              <w:rPr>
                <w:rFonts w:ascii="Verdana" w:hAnsi="Verdana"/>
                <w:sz w:val="18"/>
                <w:szCs w:val="18"/>
              </w:rPr>
            </w:pPr>
            <w:r>
              <w:rPr>
                <w:rFonts w:ascii="Verdana" w:hAnsi="Verdana"/>
                <w:sz w:val="18"/>
                <w:szCs w:val="18"/>
              </w:rPr>
              <w:t>51,172</w:t>
            </w:r>
          </w:p>
        </w:tc>
        <w:tc>
          <w:tcPr>
            <w:tcW w:w="1162" w:type="dxa"/>
          </w:tcPr>
          <w:p w14:paraId="24044A78"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53A99531"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2BCD4A19" w14:textId="41E11D68" w:rsidR="00FB70DC" w:rsidRPr="00692085" w:rsidRDefault="00A76C47" w:rsidP="00B40A6B">
            <w:pPr>
              <w:tabs>
                <w:tab w:val="decimal" w:pos="822"/>
              </w:tabs>
              <w:spacing w:after="0" w:line="20" w:lineRule="atLeast"/>
              <w:contextualSpacing/>
              <w:rPr>
                <w:rFonts w:ascii="Verdana" w:hAnsi="Verdana"/>
                <w:sz w:val="18"/>
                <w:szCs w:val="18"/>
              </w:rPr>
            </w:pPr>
            <w:r>
              <w:rPr>
                <w:rFonts w:ascii="Verdana" w:hAnsi="Verdana"/>
                <w:sz w:val="18"/>
                <w:szCs w:val="18"/>
              </w:rPr>
              <w:t>20,469</w:t>
            </w:r>
          </w:p>
        </w:tc>
      </w:tr>
      <w:tr w:rsidR="00FB70DC" w:rsidRPr="00692085" w14:paraId="5A7B3AC6" w14:textId="77777777" w:rsidTr="00B40A6B">
        <w:tc>
          <w:tcPr>
            <w:tcW w:w="4540" w:type="dxa"/>
          </w:tcPr>
          <w:p w14:paraId="110E5C1B" w14:textId="77777777" w:rsidR="00FB70DC" w:rsidRPr="00692085" w:rsidRDefault="00FB70DC" w:rsidP="00B40A6B">
            <w:pPr>
              <w:tabs>
                <w:tab w:val="left" w:pos="237"/>
              </w:tabs>
              <w:spacing w:after="0" w:line="20" w:lineRule="atLeast"/>
              <w:contextualSpacing/>
              <w:rPr>
                <w:rFonts w:ascii="Verdana" w:hAnsi="Verdana"/>
                <w:sz w:val="18"/>
                <w:szCs w:val="18"/>
              </w:rPr>
            </w:pPr>
          </w:p>
        </w:tc>
        <w:tc>
          <w:tcPr>
            <w:tcW w:w="1162" w:type="dxa"/>
            <w:tcBorders>
              <w:top w:val="single" w:sz="4" w:space="0" w:color="auto"/>
            </w:tcBorders>
          </w:tcPr>
          <w:p w14:paraId="6EF041C3" w14:textId="6F0BFDF0" w:rsidR="00FB70DC" w:rsidRPr="00692085" w:rsidRDefault="00A76C47" w:rsidP="009573B5">
            <w:pPr>
              <w:tabs>
                <w:tab w:val="decimal" w:pos="822"/>
              </w:tabs>
              <w:spacing w:after="0" w:line="20" w:lineRule="atLeast"/>
              <w:contextualSpacing/>
              <w:rPr>
                <w:rFonts w:ascii="Verdana" w:hAnsi="Verdana"/>
                <w:sz w:val="18"/>
                <w:szCs w:val="18"/>
              </w:rPr>
            </w:pPr>
            <w:r>
              <w:rPr>
                <w:rFonts w:ascii="Verdana" w:hAnsi="Verdana"/>
                <w:sz w:val="18"/>
                <w:szCs w:val="18"/>
              </w:rPr>
              <w:t>90,872</w:t>
            </w:r>
          </w:p>
        </w:tc>
        <w:tc>
          <w:tcPr>
            <w:tcW w:w="1162" w:type="dxa"/>
          </w:tcPr>
          <w:p w14:paraId="1217BA66"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3356858A"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194DD89A" w14:textId="77777777" w:rsidR="00FB70DC" w:rsidRPr="00692085" w:rsidRDefault="00FB70DC" w:rsidP="00B40A6B">
            <w:pPr>
              <w:tabs>
                <w:tab w:val="decimal" w:pos="822"/>
              </w:tabs>
              <w:spacing w:after="0" w:line="20" w:lineRule="atLeast"/>
              <w:contextualSpacing/>
              <w:rPr>
                <w:rFonts w:ascii="Verdana" w:hAnsi="Verdana"/>
                <w:sz w:val="18"/>
                <w:szCs w:val="18"/>
              </w:rPr>
            </w:pPr>
          </w:p>
        </w:tc>
      </w:tr>
      <w:tr w:rsidR="00FB70DC" w:rsidRPr="00692085" w14:paraId="597C5016" w14:textId="77777777" w:rsidTr="00B40A6B">
        <w:tc>
          <w:tcPr>
            <w:tcW w:w="4540" w:type="dxa"/>
          </w:tcPr>
          <w:p w14:paraId="448AABED" w14:textId="77777777"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Savings income:</w:t>
            </w:r>
          </w:p>
        </w:tc>
        <w:tc>
          <w:tcPr>
            <w:tcW w:w="1162" w:type="dxa"/>
          </w:tcPr>
          <w:p w14:paraId="16F26F74"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6DAA6C23"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w:t>
            </w:r>
          </w:p>
        </w:tc>
        <w:tc>
          <w:tcPr>
            <w:tcW w:w="1162" w:type="dxa"/>
          </w:tcPr>
          <w:p w14:paraId="3E0360FE"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22ACC7DE" w14:textId="77777777" w:rsidR="00FB70DC" w:rsidRPr="00692085" w:rsidRDefault="00FB70DC" w:rsidP="00B40A6B">
            <w:pPr>
              <w:tabs>
                <w:tab w:val="decimal" w:pos="822"/>
              </w:tabs>
              <w:spacing w:after="0" w:line="20" w:lineRule="atLeast"/>
              <w:contextualSpacing/>
              <w:rPr>
                <w:rFonts w:ascii="Verdana" w:hAnsi="Verdana"/>
                <w:sz w:val="18"/>
                <w:szCs w:val="18"/>
              </w:rPr>
            </w:pPr>
          </w:p>
        </w:tc>
      </w:tr>
      <w:tr w:rsidR="00FB70DC" w:rsidRPr="00692085" w14:paraId="6C257117" w14:textId="77777777" w:rsidTr="00B40A6B">
        <w:tc>
          <w:tcPr>
            <w:tcW w:w="4540" w:type="dxa"/>
          </w:tcPr>
          <w:p w14:paraId="11193DED" w14:textId="77777777"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ab/>
              <w:t>“personal savings allowance”</w:t>
            </w:r>
          </w:p>
        </w:tc>
        <w:tc>
          <w:tcPr>
            <w:tcW w:w="1162" w:type="dxa"/>
          </w:tcPr>
          <w:p w14:paraId="10697016"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37FDBE4E" w14:textId="77777777" w:rsidR="00FB70DC" w:rsidRPr="00692085" w:rsidRDefault="00F77C90"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500</w:t>
            </w:r>
          </w:p>
        </w:tc>
        <w:tc>
          <w:tcPr>
            <w:tcW w:w="1162" w:type="dxa"/>
          </w:tcPr>
          <w:p w14:paraId="1C7A86A9"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238CD072" w14:textId="77777777" w:rsidR="00FB70DC" w:rsidRPr="00692085" w:rsidRDefault="00F77C90"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0</w:t>
            </w:r>
          </w:p>
        </w:tc>
      </w:tr>
      <w:tr w:rsidR="00FB70DC" w:rsidRPr="00692085" w14:paraId="47418FF9" w14:textId="77777777" w:rsidTr="00B40A6B">
        <w:tc>
          <w:tcPr>
            <w:tcW w:w="4540" w:type="dxa"/>
          </w:tcPr>
          <w:p w14:paraId="73706ABA" w14:textId="77777777"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ab/>
              <w:t>higher rate 40% ×</w:t>
            </w:r>
          </w:p>
        </w:tc>
        <w:tc>
          <w:tcPr>
            <w:tcW w:w="1162" w:type="dxa"/>
          </w:tcPr>
          <w:p w14:paraId="3ABB46A6"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3D92297E" w14:textId="77777777" w:rsidR="00FB70DC" w:rsidRPr="00692085" w:rsidRDefault="00F77C90"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1,500</w:t>
            </w:r>
          </w:p>
        </w:tc>
        <w:tc>
          <w:tcPr>
            <w:tcW w:w="1162" w:type="dxa"/>
          </w:tcPr>
          <w:p w14:paraId="2B4EA2C9"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02C7D4F6" w14:textId="77777777" w:rsidR="00FB70DC" w:rsidRPr="00692085" w:rsidRDefault="00F77C90"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600</w:t>
            </w:r>
          </w:p>
        </w:tc>
      </w:tr>
      <w:tr w:rsidR="00FB70DC" w:rsidRPr="00692085" w14:paraId="6D8F413B" w14:textId="77777777" w:rsidTr="00B40A6B">
        <w:tc>
          <w:tcPr>
            <w:tcW w:w="4540" w:type="dxa"/>
          </w:tcPr>
          <w:p w14:paraId="393D1C8D" w14:textId="77777777" w:rsidR="00FB70DC" w:rsidRPr="00692085" w:rsidRDefault="00FB70DC" w:rsidP="00B40A6B">
            <w:pPr>
              <w:tabs>
                <w:tab w:val="left" w:pos="237"/>
              </w:tabs>
              <w:spacing w:after="0" w:line="20" w:lineRule="atLeast"/>
              <w:contextualSpacing/>
              <w:rPr>
                <w:rFonts w:ascii="Verdana" w:hAnsi="Verdana"/>
                <w:sz w:val="18"/>
                <w:szCs w:val="18"/>
              </w:rPr>
            </w:pPr>
          </w:p>
        </w:tc>
        <w:tc>
          <w:tcPr>
            <w:tcW w:w="1162" w:type="dxa"/>
          </w:tcPr>
          <w:p w14:paraId="787D1693"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Borders>
              <w:top w:val="single" w:sz="4" w:space="0" w:color="auto"/>
            </w:tcBorders>
          </w:tcPr>
          <w:p w14:paraId="71D7FEEF" w14:textId="77777777" w:rsidR="00FB70DC" w:rsidRPr="00692085" w:rsidRDefault="00F77C90"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2,000</w:t>
            </w:r>
          </w:p>
        </w:tc>
        <w:tc>
          <w:tcPr>
            <w:tcW w:w="1162" w:type="dxa"/>
          </w:tcPr>
          <w:p w14:paraId="065C08A5"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13C45220" w14:textId="77777777" w:rsidR="00FB70DC" w:rsidRPr="00692085" w:rsidRDefault="00FB70DC" w:rsidP="00B40A6B">
            <w:pPr>
              <w:tabs>
                <w:tab w:val="decimal" w:pos="822"/>
              </w:tabs>
              <w:spacing w:after="0" w:line="20" w:lineRule="atLeast"/>
              <w:contextualSpacing/>
              <w:rPr>
                <w:rFonts w:ascii="Verdana" w:hAnsi="Verdana"/>
                <w:sz w:val="18"/>
                <w:szCs w:val="18"/>
              </w:rPr>
            </w:pPr>
          </w:p>
        </w:tc>
      </w:tr>
      <w:tr w:rsidR="00FB70DC" w:rsidRPr="00692085" w14:paraId="07D652F0" w14:textId="77777777" w:rsidTr="00B40A6B">
        <w:tc>
          <w:tcPr>
            <w:tcW w:w="4540" w:type="dxa"/>
          </w:tcPr>
          <w:p w14:paraId="2BC669B3" w14:textId="77777777"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Dividends:</w:t>
            </w:r>
          </w:p>
        </w:tc>
        <w:tc>
          <w:tcPr>
            <w:tcW w:w="1162" w:type="dxa"/>
          </w:tcPr>
          <w:p w14:paraId="75D1B5D7"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0939F3B1"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0F468713" w14:textId="77777777" w:rsidR="00FB70DC" w:rsidRPr="00692085" w:rsidRDefault="00FB70DC"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w:t>
            </w:r>
          </w:p>
        </w:tc>
        <w:tc>
          <w:tcPr>
            <w:tcW w:w="1162" w:type="dxa"/>
          </w:tcPr>
          <w:p w14:paraId="1FB8991B" w14:textId="77777777" w:rsidR="00FB70DC" w:rsidRPr="00692085" w:rsidRDefault="00FB70DC" w:rsidP="00B40A6B">
            <w:pPr>
              <w:tabs>
                <w:tab w:val="decimal" w:pos="822"/>
              </w:tabs>
              <w:spacing w:after="0" w:line="20" w:lineRule="atLeast"/>
              <w:contextualSpacing/>
              <w:rPr>
                <w:rFonts w:ascii="Verdana" w:hAnsi="Verdana"/>
                <w:sz w:val="18"/>
                <w:szCs w:val="18"/>
              </w:rPr>
            </w:pPr>
          </w:p>
        </w:tc>
      </w:tr>
      <w:tr w:rsidR="00FB70DC" w:rsidRPr="00692085" w14:paraId="62B41098" w14:textId="77777777" w:rsidTr="00B40A6B">
        <w:tc>
          <w:tcPr>
            <w:tcW w:w="4540" w:type="dxa"/>
          </w:tcPr>
          <w:p w14:paraId="44388885" w14:textId="4C181305"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ab/>
              <w:t xml:space="preserve">dividend </w:t>
            </w:r>
            <w:r w:rsidR="0073315A" w:rsidRPr="00692085">
              <w:rPr>
                <w:rFonts w:ascii="Verdana" w:hAnsi="Verdana"/>
                <w:sz w:val="18"/>
                <w:szCs w:val="18"/>
              </w:rPr>
              <w:t>allowance</w:t>
            </w:r>
            <w:r w:rsidRPr="00692085">
              <w:rPr>
                <w:rFonts w:ascii="Verdana" w:hAnsi="Verdana"/>
                <w:sz w:val="18"/>
                <w:szCs w:val="18"/>
              </w:rPr>
              <w:t xml:space="preserve"> 0% ×</w:t>
            </w:r>
          </w:p>
        </w:tc>
        <w:tc>
          <w:tcPr>
            <w:tcW w:w="1162" w:type="dxa"/>
          </w:tcPr>
          <w:p w14:paraId="47DA2D28"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18034561"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508958A7" w14:textId="46BB64BA" w:rsidR="00FB70DC" w:rsidRPr="00692085" w:rsidRDefault="006A0E69"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500</w:t>
            </w:r>
          </w:p>
        </w:tc>
        <w:tc>
          <w:tcPr>
            <w:tcW w:w="1162" w:type="dxa"/>
          </w:tcPr>
          <w:p w14:paraId="401AE445" w14:textId="77777777" w:rsidR="00FB70DC" w:rsidRPr="00692085" w:rsidRDefault="00F77C90"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0</w:t>
            </w:r>
          </w:p>
        </w:tc>
      </w:tr>
      <w:tr w:rsidR="00FB70DC" w:rsidRPr="00692085" w14:paraId="00911B27" w14:textId="77777777" w:rsidTr="00B40A6B">
        <w:tc>
          <w:tcPr>
            <w:tcW w:w="4540" w:type="dxa"/>
          </w:tcPr>
          <w:p w14:paraId="30ED75C8" w14:textId="7535C283"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ab/>
              <w:t xml:space="preserve">higher rate </w:t>
            </w:r>
            <w:r w:rsidR="00033B2C">
              <w:rPr>
                <w:rFonts w:ascii="Verdana" w:hAnsi="Verdana"/>
                <w:sz w:val="18"/>
                <w:szCs w:val="18"/>
              </w:rPr>
              <w:t>35</w:t>
            </w:r>
            <w:r w:rsidR="000C2D60" w:rsidRPr="00692085">
              <w:rPr>
                <w:rFonts w:ascii="Verdana" w:hAnsi="Verdana"/>
                <w:sz w:val="18"/>
                <w:szCs w:val="18"/>
              </w:rPr>
              <w:t>.75</w:t>
            </w:r>
            <w:r w:rsidRPr="00692085">
              <w:rPr>
                <w:rFonts w:ascii="Verdana" w:hAnsi="Verdana"/>
                <w:sz w:val="18"/>
                <w:szCs w:val="18"/>
              </w:rPr>
              <w:t>% ×</w:t>
            </w:r>
          </w:p>
        </w:tc>
        <w:tc>
          <w:tcPr>
            <w:tcW w:w="1162" w:type="dxa"/>
          </w:tcPr>
          <w:p w14:paraId="20CC35FA"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553F73C3"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Pr>
          <w:p w14:paraId="7E48E5AA" w14:textId="1E13FF2D" w:rsidR="00FB70DC" w:rsidRPr="00692085" w:rsidRDefault="00432995"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6</w:t>
            </w:r>
            <w:r w:rsidR="00F77C90" w:rsidRPr="00692085">
              <w:rPr>
                <w:rFonts w:ascii="Verdana" w:hAnsi="Verdana"/>
                <w:sz w:val="18"/>
                <w:szCs w:val="18"/>
              </w:rPr>
              <w:t>,</w:t>
            </w:r>
            <w:r w:rsidR="006A0E69" w:rsidRPr="00692085">
              <w:rPr>
                <w:rFonts w:ascii="Verdana" w:hAnsi="Verdana"/>
                <w:sz w:val="18"/>
                <w:szCs w:val="18"/>
              </w:rPr>
              <w:t>500</w:t>
            </w:r>
          </w:p>
        </w:tc>
        <w:tc>
          <w:tcPr>
            <w:tcW w:w="1162" w:type="dxa"/>
          </w:tcPr>
          <w:p w14:paraId="4D9FA531" w14:textId="333B471A" w:rsidR="00FB70DC" w:rsidRPr="00692085" w:rsidRDefault="00432995"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2,</w:t>
            </w:r>
            <w:r w:rsidR="00033B2C">
              <w:rPr>
                <w:rFonts w:ascii="Verdana" w:hAnsi="Verdana"/>
                <w:sz w:val="18"/>
                <w:szCs w:val="18"/>
              </w:rPr>
              <w:t>324</w:t>
            </w:r>
          </w:p>
        </w:tc>
      </w:tr>
      <w:tr w:rsidR="00FB70DC" w:rsidRPr="00692085" w14:paraId="39D989EA" w14:textId="77777777" w:rsidTr="00B40A6B">
        <w:tc>
          <w:tcPr>
            <w:tcW w:w="4540" w:type="dxa"/>
            <w:tcBorders>
              <w:bottom w:val="single" w:sz="4" w:space="0" w:color="auto"/>
            </w:tcBorders>
          </w:tcPr>
          <w:p w14:paraId="59CB4C2E" w14:textId="77777777" w:rsidR="00FB70DC" w:rsidRPr="00692085" w:rsidRDefault="00FB70DC" w:rsidP="00B40A6B">
            <w:pPr>
              <w:tabs>
                <w:tab w:val="left" w:pos="237"/>
              </w:tabs>
              <w:spacing w:after="0" w:line="20" w:lineRule="atLeast"/>
              <w:contextualSpacing/>
              <w:rPr>
                <w:rFonts w:ascii="Verdana" w:hAnsi="Verdana"/>
                <w:sz w:val="18"/>
                <w:szCs w:val="18"/>
              </w:rPr>
            </w:pPr>
          </w:p>
        </w:tc>
        <w:tc>
          <w:tcPr>
            <w:tcW w:w="1162" w:type="dxa"/>
            <w:tcBorders>
              <w:bottom w:val="single" w:sz="4" w:space="0" w:color="auto"/>
            </w:tcBorders>
          </w:tcPr>
          <w:p w14:paraId="67367692"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Borders>
              <w:bottom w:val="single" w:sz="4" w:space="0" w:color="auto"/>
            </w:tcBorders>
          </w:tcPr>
          <w:p w14:paraId="2F6FBFFE"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Borders>
              <w:top w:val="single" w:sz="4" w:space="0" w:color="auto"/>
              <w:bottom w:val="single" w:sz="4" w:space="0" w:color="auto"/>
            </w:tcBorders>
          </w:tcPr>
          <w:p w14:paraId="6D253DE6" w14:textId="77777777" w:rsidR="00FB70DC" w:rsidRPr="00692085" w:rsidRDefault="00F77C90"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7,000</w:t>
            </w:r>
          </w:p>
        </w:tc>
        <w:tc>
          <w:tcPr>
            <w:tcW w:w="1162" w:type="dxa"/>
            <w:tcBorders>
              <w:bottom w:val="single" w:sz="4" w:space="0" w:color="auto"/>
            </w:tcBorders>
          </w:tcPr>
          <w:p w14:paraId="48C49D76" w14:textId="77777777" w:rsidR="00FB70DC" w:rsidRPr="00692085" w:rsidRDefault="00FB70DC" w:rsidP="00B40A6B">
            <w:pPr>
              <w:tabs>
                <w:tab w:val="decimal" w:pos="822"/>
              </w:tabs>
              <w:spacing w:after="0" w:line="20" w:lineRule="atLeast"/>
              <w:contextualSpacing/>
              <w:rPr>
                <w:rFonts w:ascii="Verdana" w:hAnsi="Verdana"/>
                <w:sz w:val="18"/>
                <w:szCs w:val="18"/>
              </w:rPr>
            </w:pPr>
          </w:p>
        </w:tc>
      </w:tr>
      <w:tr w:rsidR="00FB70DC" w:rsidRPr="00692085" w14:paraId="071042DD" w14:textId="77777777" w:rsidTr="00B40A6B">
        <w:tc>
          <w:tcPr>
            <w:tcW w:w="4540" w:type="dxa"/>
            <w:tcBorders>
              <w:top w:val="single" w:sz="4" w:space="0" w:color="auto"/>
            </w:tcBorders>
          </w:tcPr>
          <w:p w14:paraId="698CABE0" w14:textId="77777777" w:rsidR="00FB70DC" w:rsidRPr="00692085" w:rsidRDefault="00FB70DC" w:rsidP="00B40A6B">
            <w:pPr>
              <w:tabs>
                <w:tab w:val="left" w:pos="237"/>
              </w:tabs>
              <w:spacing w:after="0" w:line="20" w:lineRule="atLeast"/>
              <w:contextualSpacing/>
              <w:rPr>
                <w:rFonts w:ascii="Verdana" w:hAnsi="Verdana"/>
                <w:b/>
                <w:sz w:val="18"/>
                <w:szCs w:val="18"/>
              </w:rPr>
            </w:pPr>
            <w:r w:rsidRPr="00692085">
              <w:rPr>
                <w:rFonts w:ascii="Verdana" w:hAnsi="Verdana"/>
                <w:b/>
                <w:sz w:val="18"/>
                <w:szCs w:val="18"/>
              </w:rPr>
              <w:t>Tax borne</w:t>
            </w:r>
          </w:p>
        </w:tc>
        <w:tc>
          <w:tcPr>
            <w:tcW w:w="1162" w:type="dxa"/>
            <w:tcBorders>
              <w:top w:val="single" w:sz="4" w:space="0" w:color="auto"/>
            </w:tcBorders>
          </w:tcPr>
          <w:p w14:paraId="54AA905B" w14:textId="77777777" w:rsidR="00FB70DC" w:rsidRPr="00692085" w:rsidRDefault="00FB70DC" w:rsidP="00B40A6B">
            <w:pPr>
              <w:tabs>
                <w:tab w:val="decimal" w:pos="822"/>
              </w:tabs>
              <w:spacing w:after="0" w:line="20" w:lineRule="atLeast"/>
              <w:contextualSpacing/>
              <w:rPr>
                <w:rFonts w:ascii="Verdana" w:hAnsi="Verdana"/>
                <w:b/>
                <w:sz w:val="18"/>
                <w:szCs w:val="18"/>
              </w:rPr>
            </w:pPr>
          </w:p>
        </w:tc>
        <w:tc>
          <w:tcPr>
            <w:tcW w:w="1162" w:type="dxa"/>
            <w:tcBorders>
              <w:top w:val="single" w:sz="4" w:space="0" w:color="auto"/>
            </w:tcBorders>
          </w:tcPr>
          <w:p w14:paraId="2E70E70D" w14:textId="77777777" w:rsidR="00FB70DC" w:rsidRPr="00692085" w:rsidRDefault="00FB70DC" w:rsidP="00B40A6B">
            <w:pPr>
              <w:tabs>
                <w:tab w:val="decimal" w:pos="822"/>
              </w:tabs>
              <w:spacing w:after="0" w:line="20" w:lineRule="atLeast"/>
              <w:contextualSpacing/>
              <w:rPr>
                <w:rFonts w:ascii="Verdana" w:hAnsi="Verdana"/>
                <w:b/>
                <w:sz w:val="18"/>
                <w:szCs w:val="18"/>
              </w:rPr>
            </w:pPr>
          </w:p>
        </w:tc>
        <w:tc>
          <w:tcPr>
            <w:tcW w:w="1162" w:type="dxa"/>
            <w:tcBorders>
              <w:top w:val="single" w:sz="4" w:space="0" w:color="auto"/>
            </w:tcBorders>
          </w:tcPr>
          <w:p w14:paraId="3C5C9818" w14:textId="77777777" w:rsidR="00FB70DC" w:rsidRPr="00692085" w:rsidRDefault="00FB70DC" w:rsidP="00B40A6B">
            <w:pPr>
              <w:tabs>
                <w:tab w:val="decimal" w:pos="822"/>
              </w:tabs>
              <w:spacing w:after="0" w:line="20" w:lineRule="atLeast"/>
              <w:contextualSpacing/>
              <w:rPr>
                <w:rFonts w:ascii="Verdana" w:hAnsi="Verdana"/>
                <w:b/>
                <w:sz w:val="18"/>
                <w:szCs w:val="18"/>
              </w:rPr>
            </w:pPr>
          </w:p>
        </w:tc>
        <w:tc>
          <w:tcPr>
            <w:tcW w:w="1162" w:type="dxa"/>
            <w:tcBorders>
              <w:top w:val="single" w:sz="4" w:space="0" w:color="auto"/>
            </w:tcBorders>
          </w:tcPr>
          <w:p w14:paraId="4743974D" w14:textId="33271452" w:rsidR="00FB70DC" w:rsidRPr="00692085" w:rsidRDefault="00A76C47" w:rsidP="00B40A6B">
            <w:pPr>
              <w:tabs>
                <w:tab w:val="decimal" w:pos="822"/>
              </w:tabs>
              <w:spacing w:after="0" w:line="20" w:lineRule="atLeast"/>
              <w:contextualSpacing/>
              <w:rPr>
                <w:rFonts w:ascii="Verdana" w:hAnsi="Verdana"/>
                <w:b/>
                <w:sz w:val="18"/>
                <w:szCs w:val="18"/>
              </w:rPr>
            </w:pPr>
            <w:r>
              <w:rPr>
                <w:rFonts w:ascii="Verdana" w:hAnsi="Verdana"/>
                <w:b/>
                <w:sz w:val="18"/>
                <w:szCs w:val="18"/>
              </w:rPr>
              <w:t>31,333</w:t>
            </w:r>
          </w:p>
        </w:tc>
      </w:tr>
      <w:tr w:rsidR="00FB70DC" w:rsidRPr="00692085" w14:paraId="67E2B2E6" w14:textId="77777777" w:rsidTr="00B40A6B">
        <w:tc>
          <w:tcPr>
            <w:tcW w:w="4540" w:type="dxa"/>
            <w:tcBorders>
              <w:bottom w:val="single" w:sz="4" w:space="0" w:color="auto"/>
            </w:tcBorders>
          </w:tcPr>
          <w:p w14:paraId="15E1BC41" w14:textId="77777777" w:rsidR="00FB70DC" w:rsidRPr="00692085" w:rsidRDefault="00FB70DC" w:rsidP="00B40A6B">
            <w:pPr>
              <w:tabs>
                <w:tab w:val="left" w:pos="237"/>
              </w:tabs>
              <w:spacing w:after="0" w:line="20" w:lineRule="atLeast"/>
              <w:contextualSpacing/>
              <w:rPr>
                <w:rFonts w:ascii="Verdana" w:hAnsi="Verdana"/>
                <w:sz w:val="18"/>
                <w:szCs w:val="18"/>
              </w:rPr>
            </w:pPr>
            <w:r w:rsidRPr="00692085">
              <w:rPr>
                <w:rFonts w:ascii="Verdana" w:hAnsi="Verdana"/>
                <w:sz w:val="18"/>
                <w:szCs w:val="18"/>
              </w:rPr>
              <w:t>PAYE</w:t>
            </w:r>
          </w:p>
        </w:tc>
        <w:tc>
          <w:tcPr>
            <w:tcW w:w="1162" w:type="dxa"/>
            <w:tcBorders>
              <w:bottom w:val="single" w:sz="4" w:space="0" w:color="auto"/>
            </w:tcBorders>
          </w:tcPr>
          <w:p w14:paraId="0FFFC449"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Borders>
              <w:bottom w:val="single" w:sz="4" w:space="0" w:color="auto"/>
            </w:tcBorders>
          </w:tcPr>
          <w:p w14:paraId="6219E09C"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Borders>
              <w:bottom w:val="single" w:sz="4" w:space="0" w:color="auto"/>
            </w:tcBorders>
          </w:tcPr>
          <w:p w14:paraId="15CAB470" w14:textId="77777777" w:rsidR="00FB70DC" w:rsidRPr="00692085" w:rsidRDefault="00FB70DC" w:rsidP="00B40A6B">
            <w:pPr>
              <w:tabs>
                <w:tab w:val="decimal" w:pos="822"/>
              </w:tabs>
              <w:spacing w:after="0" w:line="20" w:lineRule="atLeast"/>
              <w:contextualSpacing/>
              <w:rPr>
                <w:rFonts w:ascii="Verdana" w:hAnsi="Verdana"/>
                <w:sz w:val="18"/>
                <w:szCs w:val="18"/>
              </w:rPr>
            </w:pPr>
          </w:p>
        </w:tc>
        <w:tc>
          <w:tcPr>
            <w:tcW w:w="1162" w:type="dxa"/>
            <w:tcBorders>
              <w:bottom w:val="single" w:sz="4" w:space="0" w:color="auto"/>
            </w:tcBorders>
          </w:tcPr>
          <w:p w14:paraId="1C78F884" w14:textId="77777777" w:rsidR="00FB70DC" w:rsidRPr="00692085" w:rsidRDefault="002A6D06" w:rsidP="00B40A6B">
            <w:pPr>
              <w:tabs>
                <w:tab w:val="decimal" w:pos="822"/>
              </w:tabs>
              <w:spacing w:after="0" w:line="20" w:lineRule="atLeast"/>
              <w:contextualSpacing/>
              <w:rPr>
                <w:rFonts w:ascii="Verdana" w:hAnsi="Verdana"/>
                <w:sz w:val="18"/>
                <w:szCs w:val="18"/>
              </w:rPr>
            </w:pPr>
            <w:r w:rsidRPr="00692085">
              <w:rPr>
                <w:rFonts w:ascii="Verdana" w:hAnsi="Verdana"/>
                <w:sz w:val="18"/>
                <w:szCs w:val="18"/>
              </w:rPr>
              <w:t>(6,337)</w:t>
            </w:r>
          </w:p>
        </w:tc>
      </w:tr>
      <w:tr w:rsidR="00FB70DC" w:rsidRPr="00692085" w14:paraId="1A3A5F24" w14:textId="77777777" w:rsidTr="00B40A6B">
        <w:tc>
          <w:tcPr>
            <w:tcW w:w="4540" w:type="dxa"/>
            <w:tcBorders>
              <w:top w:val="single" w:sz="4" w:space="0" w:color="auto"/>
              <w:bottom w:val="double" w:sz="4" w:space="0" w:color="auto"/>
            </w:tcBorders>
          </w:tcPr>
          <w:p w14:paraId="7EF5FE50" w14:textId="77777777" w:rsidR="00FB70DC" w:rsidRPr="00692085" w:rsidRDefault="00FB70DC" w:rsidP="00B40A6B">
            <w:pPr>
              <w:tabs>
                <w:tab w:val="left" w:pos="237"/>
              </w:tabs>
              <w:spacing w:after="0" w:line="20" w:lineRule="atLeast"/>
              <w:contextualSpacing/>
              <w:rPr>
                <w:rFonts w:ascii="Verdana" w:hAnsi="Verdana"/>
                <w:b/>
                <w:sz w:val="18"/>
                <w:szCs w:val="18"/>
              </w:rPr>
            </w:pPr>
            <w:r w:rsidRPr="00692085">
              <w:rPr>
                <w:rFonts w:ascii="Verdana" w:hAnsi="Verdana"/>
                <w:b/>
                <w:sz w:val="18"/>
                <w:szCs w:val="18"/>
              </w:rPr>
              <w:t>Tax liability</w:t>
            </w:r>
          </w:p>
        </w:tc>
        <w:tc>
          <w:tcPr>
            <w:tcW w:w="1162" w:type="dxa"/>
            <w:tcBorders>
              <w:top w:val="single" w:sz="4" w:space="0" w:color="auto"/>
              <w:bottom w:val="double" w:sz="4" w:space="0" w:color="auto"/>
            </w:tcBorders>
          </w:tcPr>
          <w:p w14:paraId="3E2A3E52" w14:textId="77777777" w:rsidR="00FB70DC" w:rsidRPr="00692085" w:rsidRDefault="00FB70DC" w:rsidP="00B40A6B">
            <w:pPr>
              <w:tabs>
                <w:tab w:val="decimal" w:pos="822"/>
              </w:tabs>
              <w:spacing w:after="0" w:line="20" w:lineRule="atLeast"/>
              <w:contextualSpacing/>
              <w:rPr>
                <w:rFonts w:ascii="Verdana" w:hAnsi="Verdana"/>
                <w:b/>
                <w:sz w:val="18"/>
                <w:szCs w:val="18"/>
              </w:rPr>
            </w:pPr>
          </w:p>
        </w:tc>
        <w:tc>
          <w:tcPr>
            <w:tcW w:w="1162" w:type="dxa"/>
            <w:tcBorders>
              <w:top w:val="single" w:sz="4" w:space="0" w:color="auto"/>
              <w:bottom w:val="double" w:sz="4" w:space="0" w:color="auto"/>
            </w:tcBorders>
          </w:tcPr>
          <w:p w14:paraId="75A5A1FC" w14:textId="77777777" w:rsidR="00FB70DC" w:rsidRPr="00692085" w:rsidRDefault="00FB70DC" w:rsidP="00B40A6B">
            <w:pPr>
              <w:tabs>
                <w:tab w:val="decimal" w:pos="822"/>
              </w:tabs>
              <w:spacing w:after="0" w:line="20" w:lineRule="atLeast"/>
              <w:contextualSpacing/>
              <w:rPr>
                <w:rFonts w:ascii="Verdana" w:hAnsi="Verdana"/>
                <w:b/>
                <w:sz w:val="18"/>
                <w:szCs w:val="18"/>
              </w:rPr>
            </w:pPr>
          </w:p>
        </w:tc>
        <w:tc>
          <w:tcPr>
            <w:tcW w:w="1162" w:type="dxa"/>
            <w:tcBorders>
              <w:top w:val="single" w:sz="4" w:space="0" w:color="auto"/>
              <w:bottom w:val="double" w:sz="4" w:space="0" w:color="auto"/>
            </w:tcBorders>
          </w:tcPr>
          <w:p w14:paraId="6E442459" w14:textId="77777777" w:rsidR="00FB70DC" w:rsidRPr="00692085" w:rsidRDefault="00FB70DC" w:rsidP="00B40A6B">
            <w:pPr>
              <w:tabs>
                <w:tab w:val="decimal" w:pos="822"/>
              </w:tabs>
              <w:spacing w:after="0" w:line="20" w:lineRule="atLeast"/>
              <w:contextualSpacing/>
              <w:rPr>
                <w:rFonts w:ascii="Verdana" w:hAnsi="Verdana"/>
                <w:b/>
                <w:sz w:val="18"/>
                <w:szCs w:val="18"/>
              </w:rPr>
            </w:pPr>
          </w:p>
        </w:tc>
        <w:tc>
          <w:tcPr>
            <w:tcW w:w="1162" w:type="dxa"/>
            <w:tcBorders>
              <w:top w:val="single" w:sz="4" w:space="0" w:color="auto"/>
              <w:bottom w:val="double" w:sz="4" w:space="0" w:color="auto"/>
            </w:tcBorders>
          </w:tcPr>
          <w:p w14:paraId="47336870" w14:textId="78E0BE1F" w:rsidR="00FB70DC" w:rsidRPr="00692085" w:rsidRDefault="00432995" w:rsidP="00B40A6B">
            <w:pPr>
              <w:tabs>
                <w:tab w:val="decimal" w:pos="822"/>
              </w:tabs>
              <w:spacing w:after="0" w:line="20" w:lineRule="atLeast"/>
              <w:contextualSpacing/>
              <w:rPr>
                <w:rFonts w:ascii="Verdana" w:hAnsi="Verdana"/>
                <w:b/>
                <w:sz w:val="18"/>
                <w:szCs w:val="18"/>
              </w:rPr>
            </w:pPr>
            <w:r w:rsidRPr="00692085">
              <w:rPr>
                <w:rFonts w:ascii="Verdana" w:hAnsi="Verdana"/>
                <w:b/>
                <w:sz w:val="18"/>
                <w:szCs w:val="18"/>
              </w:rPr>
              <w:t>24,</w:t>
            </w:r>
            <w:r w:rsidR="00A76C47">
              <w:rPr>
                <w:rFonts w:ascii="Verdana" w:hAnsi="Verdana"/>
                <w:b/>
                <w:sz w:val="18"/>
                <w:szCs w:val="18"/>
              </w:rPr>
              <w:t>996</w:t>
            </w:r>
          </w:p>
        </w:tc>
      </w:tr>
    </w:tbl>
    <w:p w14:paraId="4C60A25F" w14:textId="77777777" w:rsidR="00723642" w:rsidRPr="00692085" w:rsidRDefault="00723642" w:rsidP="005C664E">
      <w:pPr>
        <w:tabs>
          <w:tab w:val="left" w:pos="567"/>
          <w:tab w:val="right" w:pos="8931"/>
        </w:tabs>
        <w:spacing w:after="0" w:line="20" w:lineRule="atLeast"/>
        <w:ind w:left="567" w:hanging="567"/>
        <w:contextualSpacing/>
        <w:jc w:val="both"/>
        <w:rPr>
          <w:rFonts w:ascii="Verdana" w:hAnsi="Verdana" w:cs="Arial"/>
        </w:rPr>
      </w:pPr>
    </w:p>
    <w:p w14:paraId="57C1B7D3" w14:textId="24110657" w:rsidR="00723642" w:rsidRPr="00692085" w:rsidRDefault="00723642" w:rsidP="00B23B82">
      <w:p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lastRenderedPageBreak/>
        <w:t>(</w:t>
      </w:r>
      <w:r w:rsidR="005D55D5" w:rsidRPr="00692085">
        <w:rPr>
          <w:rFonts w:ascii="Verdana" w:hAnsi="Verdana" w:cs="Arial"/>
        </w:rPr>
        <w:t>1</w:t>
      </w:r>
      <w:r w:rsidRPr="00692085">
        <w:rPr>
          <w:rFonts w:ascii="Verdana" w:hAnsi="Verdana" w:cs="Arial"/>
        </w:rPr>
        <w:t>)</w:t>
      </w:r>
      <w:r w:rsidR="00F77C90" w:rsidRPr="00692085">
        <w:rPr>
          <w:rFonts w:ascii="Verdana" w:hAnsi="Verdana" w:cs="Arial"/>
        </w:rPr>
        <w:tab/>
      </w:r>
      <w:r w:rsidRPr="00692085">
        <w:rPr>
          <w:rFonts w:ascii="Verdana" w:hAnsi="Verdana" w:cs="Arial"/>
        </w:rPr>
        <w:t xml:space="preserve">Only £8,000 of relocation costs are exempt, and so the taxable benefit is £4,900 (12,900 – 8,000). </w:t>
      </w:r>
    </w:p>
    <w:p w14:paraId="3DB5FE35" w14:textId="77777777" w:rsidR="00F77C90" w:rsidRPr="00692085" w:rsidRDefault="00F77C90">
      <w:pPr>
        <w:tabs>
          <w:tab w:val="left" w:pos="1134"/>
          <w:tab w:val="right" w:pos="8931"/>
        </w:tabs>
        <w:spacing w:after="0" w:line="20" w:lineRule="atLeast"/>
        <w:ind w:left="1134" w:hanging="567"/>
        <w:contextualSpacing/>
        <w:jc w:val="both"/>
        <w:rPr>
          <w:rFonts w:ascii="Verdana" w:hAnsi="Verdana" w:cs="Arial"/>
        </w:rPr>
      </w:pPr>
    </w:p>
    <w:p w14:paraId="09E607F5" w14:textId="3E796AB3" w:rsidR="00723642" w:rsidRPr="00692085" w:rsidRDefault="00723642">
      <w:p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w:t>
      </w:r>
      <w:r w:rsidR="005D55D5" w:rsidRPr="00692085">
        <w:rPr>
          <w:rFonts w:ascii="Verdana" w:hAnsi="Verdana" w:cs="Arial"/>
        </w:rPr>
        <w:t>2</w:t>
      </w:r>
      <w:r w:rsidRPr="00692085">
        <w:rPr>
          <w:rFonts w:ascii="Verdana" w:hAnsi="Verdana" w:cs="Arial"/>
        </w:rPr>
        <w:t>)</w:t>
      </w:r>
      <w:r w:rsidR="00F77C90" w:rsidRPr="00692085">
        <w:rPr>
          <w:rFonts w:ascii="Verdana" w:hAnsi="Verdana" w:cs="Arial"/>
        </w:rPr>
        <w:tab/>
      </w:r>
      <w:r w:rsidRPr="00692085">
        <w:rPr>
          <w:rFonts w:ascii="Verdana" w:hAnsi="Verdana" w:cs="Arial"/>
        </w:rPr>
        <w:t>Ordinary commuting (</w:t>
      </w:r>
      <w:r w:rsidRPr="00692085">
        <w:rPr>
          <w:rFonts w:ascii="Verdana" w:hAnsi="Verdana" w:cs="Arial"/>
          <w:iCs/>
        </w:rPr>
        <w:t>travel between home and the permanent workplace, including journeys to turn off the fire alarm</w:t>
      </w:r>
      <w:r w:rsidRPr="00692085">
        <w:rPr>
          <w:rFonts w:ascii="Verdana" w:hAnsi="Verdana" w:cs="Arial"/>
        </w:rPr>
        <w:t xml:space="preserve">) and private travel do not qualify for relief. The travel to a temporary workplace qualifies as it is for a period lasting less than 24 months. </w:t>
      </w:r>
    </w:p>
    <w:p w14:paraId="58CBE72B" w14:textId="77777777" w:rsidR="00F77C90" w:rsidRPr="00692085" w:rsidRDefault="00F77C90">
      <w:pPr>
        <w:tabs>
          <w:tab w:val="left" w:pos="1134"/>
          <w:tab w:val="right" w:pos="8931"/>
        </w:tabs>
        <w:spacing w:after="0" w:line="20" w:lineRule="atLeast"/>
        <w:ind w:left="1134" w:hanging="567"/>
        <w:contextualSpacing/>
        <w:jc w:val="both"/>
        <w:rPr>
          <w:rFonts w:ascii="Verdana" w:hAnsi="Verdana" w:cs="Arial"/>
        </w:rPr>
      </w:pPr>
    </w:p>
    <w:p w14:paraId="21703A0F" w14:textId="08E50A57" w:rsidR="00723642" w:rsidRPr="00692085" w:rsidRDefault="00723642">
      <w:p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w:t>
      </w:r>
      <w:r w:rsidR="005D55D5" w:rsidRPr="00692085">
        <w:rPr>
          <w:rFonts w:ascii="Verdana" w:hAnsi="Verdana" w:cs="Arial"/>
        </w:rPr>
        <w:t>3</w:t>
      </w:r>
      <w:r w:rsidRPr="00692085">
        <w:rPr>
          <w:rFonts w:ascii="Verdana" w:hAnsi="Verdana" w:cs="Arial"/>
        </w:rPr>
        <w:t>)</w:t>
      </w:r>
      <w:r w:rsidR="00F77C90" w:rsidRPr="00692085">
        <w:rPr>
          <w:rFonts w:ascii="Verdana" w:hAnsi="Verdana" w:cs="Arial"/>
        </w:rPr>
        <w:tab/>
      </w:r>
      <w:r w:rsidRPr="00692085">
        <w:rPr>
          <w:rFonts w:ascii="Verdana" w:hAnsi="Verdana" w:cs="Arial"/>
        </w:rPr>
        <w:t>The personal pension contribution results in Foo’s basic rate tax band being extended to £</w:t>
      </w:r>
      <w:r w:rsidR="000A5EB7" w:rsidRPr="00692085">
        <w:rPr>
          <w:rFonts w:ascii="Verdana" w:hAnsi="Verdana" w:cs="Arial"/>
        </w:rPr>
        <w:t>39</w:t>
      </w:r>
      <w:r w:rsidR="009573B5" w:rsidRPr="00692085">
        <w:rPr>
          <w:rFonts w:ascii="Verdana" w:hAnsi="Verdana" w:cs="Arial"/>
        </w:rPr>
        <w:t>,</w:t>
      </w:r>
      <w:r w:rsidR="00A8682C" w:rsidRPr="00692085">
        <w:rPr>
          <w:rFonts w:ascii="Verdana" w:hAnsi="Verdana" w:cs="Arial"/>
        </w:rPr>
        <w:t xml:space="preserve">700 </w:t>
      </w:r>
      <w:r w:rsidRPr="00692085">
        <w:rPr>
          <w:rFonts w:ascii="Verdana" w:hAnsi="Verdana" w:cs="Arial"/>
        </w:rPr>
        <w:t>(</w:t>
      </w:r>
      <w:r w:rsidR="000A5EB7" w:rsidRPr="00692085">
        <w:rPr>
          <w:rFonts w:ascii="Verdana" w:hAnsi="Verdana" w:cs="Arial"/>
        </w:rPr>
        <w:t>37</w:t>
      </w:r>
      <w:r w:rsidR="009573B5" w:rsidRPr="00692085">
        <w:rPr>
          <w:rFonts w:ascii="Verdana" w:hAnsi="Verdana" w:cs="Arial"/>
        </w:rPr>
        <w:t>,</w:t>
      </w:r>
      <w:r w:rsidR="00A8682C" w:rsidRPr="00692085">
        <w:rPr>
          <w:rFonts w:ascii="Verdana" w:hAnsi="Verdana" w:cs="Arial"/>
        </w:rPr>
        <w:t xml:space="preserve">700 </w:t>
      </w:r>
      <w:r w:rsidRPr="00692085">
        <w:rPr>
          <w:rFonts w:ascii="Verdana" w:hAnsi="Verdana" w:cs="Arial"/>
        </w:rPr>
        <w:t>+ 2,000)</w:t>
      </w:r>
    </w:p>
    <w:p w14:paraId="69701854" w14:textId="77777777" w:rsidR="00723642" w:rsidRPr="00692085" w:rsidRDefault="00723642">
      <w:pPr>
        <w:tabs>
          <w:tab w:val="left" w:pos="567"/>
          <w:tab w:val="right" w:pos="8931"/>
        </w:tabs>
        <w:spacing w:after="0" w:line="20" w:lineRule="atLeast"/>
        <w:ind w:left="567" w:hanging="567"/>
        <w:contextualSpacing/>
        <w:jc w:val="both"/>
        <w:rPr>
          <w:rFonts w:ascii="Verdana" w:hAnsi="Verdana" w:cs="Arial"/>
        </w:rPr>
      </w:pPr>
    </w:p>
    <w:p w14:paraId="0C624847" w14:textId="77777777" w:rsidR="00723642" w:rsidRPr="00692085" w:rsidRDefault="00F77C90">
      <w:pPr>
        <w:tabs>
          <w:tab w:val="left" w:pos="567"/>
          <w:tab w:val="right" w:pos="8931"/>
        </w:tabs>
        <w:spacing w:after="0" w:line="20" w:lineRule="atLeast"/>
        <w:ind w:left="567" w:hanging="567"/>
        <w:contextualSpacing/>
        <w:jc w:val="both"/>
        <w:rPr>
          <w:rFonts w:ascii="Verdana" w:hAnsi="Verdana" w:cs="Arial"/>
          <w:b/>
        </w:rPr>
      </w:pPr>
      <w:r w:rsidRPr="00692085">
        <w:rPr>
          <w:rFonts w:ascii="Verdana" w:hAnsi="Verdana" w:cs="Arial"/>
          <w:b/>
        </w:rPr>
        <w:t>(ii)</w:t>
      </w:r>
      <w:r w:rsidRPr="00692085">
        <w:rPr>
          <w:rFonts w:ascii="Verdana" w:hAnsi="Verdana" w:cs="Arial"/>
          <w:b/>
        </w:rPr>
        <w:tab/>
      </w:r>
      <w:r w:rsidR="00723642" w:rsidRPr="00692085">
        <w:rPr>
          <w:rFonts w:ascii="Verdana" w:hAnsi="Verdana" w:cs="Arial"/>
          <w:b/>
        </w:rPr>
        <w:t xml:space="preserve">Balancing payment and payments on account </w:t>
      </w:r>
    </w:p>
    <w:p w14:paraId="317B85A4" w14:textId="77777777" w:rsidR="00723642" w:rsidRPr="00692085" w:rsidRDefault="00723642">
      <w:pPr>
        <w:tabs>
          <w:tab w:val="left" w:pos="567"/>
          <w:tab w:val="right" w:pos="8931"/>
        </w:tabs>
        <w:spacing w:after="0" w:line="20" w:lineRule="atLeast"/>
        <w:ind w:left="567" w:hanging="567"/>
        <w:contextualSpacing/>
        <w:jc w:val="both"/>
        <w:rPr>
          <w:rFonts w:ascii="Verdana" w:hAnsi="Verdana" w:cs="Arial"/>
        </w:rPr>
      </w:pPr>
    </w:p>
    <w:p w14:paraId="6AC2A0BE" w14:textId="18C77F64" w:rsidR="00723642" w:rsidRPr="00692085" w:rsidRDefault="00723642" w:rsidP="00CE29F3">
      <w:pPr>
        <w:numPr>
          <w:ilvl w:val="0"/>
          <w:numId w:val="10"/>
        </w:num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 xml:space="preserve">No payments on account have been made, so the balancing payment for </w:t>
      </w:r>
      <w:r w:rsidR="0007525E">
        <w:rPr>
          <w:rFonts w:ascii="Verdana" w:hAnsi="Verdana" w:cs="Arial"/>
        </w:rPr>
        <w:t>2026</w:t>
      </w:r>
      <w:r w:rsidR="00F713FC" w:rsidRPr="00692085">
        <w:rPr>
          <w:rFonts w:ascii="Verdana" w:hAnsi="Verdana" w:cs="Arial"/>
        </w:rPr>
        <w:t>/</w:t>
      </w:r>
      <w:r w:rsidR="0007525E">
        <w:rPr>
          <w:rFonts w:ascii="Verdana" w:hAnsi="Verdana" w:cs="Arial"/>
        </w:rPr>
        <w:t>2027</w:t>
      </w:r>
      <w:r w:rsidR="0007525E" w:rsidRPr="00692085">
        <w:rPr>
          <w:rFonts w:ascii="Verdana" w:hAnsi="Verdana" w:cs="Arial"/>
        </w:rPr>
        <w:t xml:space="preserve"> </w:t>
      </w:r>
      <w:r w:rsidRPr="00692085">
        <w:rPr>
          <w:rFonts w:ascii="Verdana" w:hAnsi="Verdana" w:cs="Arial"/>
        </w:rPr>
        <w:t>due on 31</w:t>
      </w:r>
      <w:r w:rsidR="0010686E" w:rsidRPr="00692085">
        <w:rPr>
          <w:rFonts w:ascii="Verdana" w:hAnsi="Verdana" w:cs="Arial"/>
          <w:vertAlign w:val="superscript"/>
        </w:rPr>
        <w:t>st</w:t>
      </w:r>
      <w:r w:rsidR="0010686E" w:rsidRPr="00692085">
        <w:rPr>
          <w:rFonts w:ascii="Verdana" w:hAnsi="Verdana" w:cs="Arial"/>
        </w:rPr>
        <w:t xml:space="preserve"> </w:t>
      </w:r>
      <w:r w:rsidRPr="00692085">
        <w:rPr>
          <w:rFonts w:ascii="Verdana" w:hAnsi="Verdana" w:cs="Arial"/>
        </w:rPr>
        <w:t xml:space="preserve">January </w:t>
      </w:r>
      <w:r w:rsidR="0007525E">
        <w:rPr>
          <w:rFonts w:ascii="Verdana" w:hAnsi="Verdana" w:cs="Arial"/>
        </w:rPr>
        <w:t>2028</w:t>
      </w:r>
      <w:r w:rsidR="0007525E" w:rsidRPr="00692085">
        <w:rPr>
          <w:rFonts w:ascii="Verdana" w:hAnsi="Verdana" w:cs="Arial"/>
        </w:rPr>
        <w:t xml:space="preserve"> </w:t>
      </w:r>
      <w:r w:rsidRPr="00692085">
        <w:rPr>
          <w:rFonts w:ascii="Verdana" w:hAnsi="Verdana" w:cs="Arial"/>
        </w:rPr>
        <w:t>is £</w:t>
      </w:r>
      <w:r w:rsidR="00432995" w:rsidRPr="00692085">
        <w:rPr>
          <w:rFonts w:ascii="Verdana" w:hAnsi="Verdana" w:cs="Arial"/>
        </w:rPr>
        <w:t>24,</w:t>
      </w:r>
      <w:r w:rsidR="00A76C47">
        <w:rPr>
          <w:rFonts w:ascii="Verdana" w:hAnsi="Verdana" w:cs="Arial"/>
        </w:rPr>
        <w:t>996</w:t>
      </w:r>
      <w:r w:rsidRPr="00692085">
        <w:rPr>
          <w:rFonts w:ascii="Verdana" w:hAnsi="Verdana" w:cs="Arial"/>
        </w:rPr>
        <w:t>.</w:t>
      </w:r>
    </w:p>
    <w:p w14:paraId="479D93C1" w14:textId="77777777" w:rsidR="00F77C90" w:rsidRPr="00692085" w:rsidRDefault="00F77C90" w:rsidP="005C664E">
      <w:pPr>
        <w:tabs>
          <w:tab w:val="left" w:pos="1134"/>
          <w:tab w:val="right" w:pos="8931"/>
        </w:tabs>
        <w:spacing w:after="0" w:line="20" w:lineRule="atLeast"/>
        <w:ind w:left="1134" w:hanging="567"/>
        <w:contextualSpacing/>
        <w:jc w:val="both"/>
        <w:rPr>
          <w:rFonts w:ascii="Verdana" w:hAnsi="Verdana" w:cs="Arial"/>
        </w:rPr>
      </w:pPr>
    </w:p>
    <w:p w14:paraId="033A4130" w14:textId="29C66EA4" w:rsidR="00723642" w:rsidRPr="00692085" w:rsidRDefault="00723642" w:rsidP="00242478">
      <w:pPr>
        <w:numPr>
          <w:ilvl w:val="0"/>
          <w:numId w:val="10"/>
        </w:numPr>
        <w:tabs>
          <w:tab w:val="left" w:pos="1134"/>
          <w:tab w:val="right" w:pos="8931"/>
        </w:tabs>
        <w:spacing w:after="0" w:line="20" w:lineRule="atLeast"/>
        <w:ind w:left="1134" w:hanging="567"/>
        <w:contextualSpacing/>
        <w:rPr>
          <w:rFonts w:ascii="Verdana" w:hAnsi="Verdana" w:cs="Arial"/>
        </w:rPr>
      </w:pPr>
      <w:r w:rsidRPr="00692085">
        <w:rPr>
          <w:rFonts w:ascii="Verdana" w:hAnsi="Verdana" w:cs="Arial"/>
        </w:rPr>
        <w:t xml:space="preserve">The payments on account for </w:t>
      </w:r>
      <w:r w:rsidR="0007525E">
        <w:rPr>
          <w:rFonts w:ascii="Verdana" w:hAnsi="Verdana" w:cs="Arial"/>
        </w:rPr>
        <w:t>2027</w:t>
      </w:r>
      <w:r w:rsidR="00DD3727" w:rsidRPr="00692085">
        <w:rPr>
          <w:rFonts w:ascii="Verdana" w:hAnsi="Verdana" w:cs="Arial"/>
        </w:rPr>
        <w:t>/</w:t>
      </w:r>
      <w:r w:rsidR="0007525E">
        <w:rPr>
          <w:rFonts w:ascii="Verdana" w:hAnsi="Verdana" w:cs="Arial"/>
        </w:rPr>
        <w:t>2028</w:t>
      </w:r>
      <w:r w:rsidR="0007525E" w:rsidRPr="00692085">
        <w:rPr>
          <w:rFonts w:ascii="Verdana" w:hAnsi="Verdana" w:cs="Arial"/>
        </w:rPr>
        <w:t xml:space="preserve"> </w:t>
      </w:r>
      <w:r w:rsidRPr="00692085">
        <w:rPr>
          <w:rFonts w:ascii="Verdana" w:hAnsi="Verdana" w:cs="Arial"/>
        </w:rPr>
        <w:t>will be £</w:t>
      </w:r>
      <w:r w:rsidR="00432995" w:rsidRPr="00692085">
        <w:rPr>
          <w:rFonts w:ascii="Verdana" w:hAnsi="Verdana" w:cs="Arial"/>
        </w:rPr>
        <w:t>12,</w:t>
      </w:r>
      <w:r w:rsidR="00A76C47">
        <w:rPr>
          <w:rFonts w:ascii="Verdana" w:hAnsi="Verdana" w:cs="Arial"/>
        </w:rPr>
        <w:t>498</w:t>
      </w:r>
      <w:r w:rsidR="00033B2C" w:rsidRPr="00692085">
        <w:rPr>
          <w:rFonts w:ascii="Verdana" w:hAnsi="Verdana" w:cs="Arial"/>
        </w:rPr>
        <w:t xml:space="preserve"> </w:t>
      </w:r>
      <w:r w:rsidRPr="00692085">
        <w:rPr>
          <w:rFonts w:ascii="Verdana" w:hAnsi="Verdana" w:cs="Arial"/>
        </w:rPr>
        <w:t>(</w:t>
      </w:r>
      <w:commentRangeStart w:id="0"/>
      <w:r w:rsidR="00432995" w:rsidRPr="00692085">
        <w:rPr>
          <w:rFonts w:ascii="Verdana" w:hAnsi="Verdana" w:cs="Arial"/>
        </w:rPr>
        <w:t>24,</w:t>
      </w:r>
      <w:r w:rsidR="00A76C47">
        <w:rPr>
          <w:rFonts w:ascii="Verdana" w:hAnsi="Verdana" w:cs="Arial"/>
        </w:rPr>
        <w:t>996</w:t>
      </w:r>
      <w:r w:rsidR="00033B2C" w:rsidRPr="00692085">
        <w:rPr>
          <w:rFonts w:ascii="Verdana" w:hAnsi="Verdana" w:cs="Arial"/>
        </w:rPr>
        <w:t xml:space="preserve"> </w:t>
      </w:r>
      <w:commentRangeEnd w:id="0"/>
      <w:r w:rsidR="00971B71" w:rsidRPr="00692085">
        <w:rPr>
          <w:rStyle w:val="CommentReference"/>
          <w:rFonts w:ascii="Verdana" w:hAnsi="Verdana" w:cs="Arial"/>
          <w:sz w:val="22"/>
          <w:szCs w:val="22"/>
        </w:rPr>
        <w:commentReference w:id="0"/>
      </w:r>
      <w:r w:rsidR="0010686E" w:rsidRPr="00692085">
        <w:rPr>
          <w:rFonts w:ascii="Verdana" w:hAnsi="Verdana" w:cs="Arial"/>
        </w:rPr>
        <w:t xml:space="preserve">× </w:t>
      </w:r>
      <w:r w:rsidRPr="00692085">
        <w:rPr>
          <w:rFonts w:ascii="Verdana" w:hAnsi="Verdana" w:cs="Arial"/>
        </w:rPr>
        <w:t>50%). These will be due on 31</w:t>
      </w:r>
      <w:r w:rsidR="0010686E" w:rsidRPr="00692085">
        <w:rPr>
          <w:rFonts w:ascii="Verdana" w:hAnsi="Verdana" w:cs="Arial"/>
          <w:vertAlign w:val="superscript"/>
        </w:rPr>
        <w:t>st</w:t>
      </w:r>
      <w:r w:rsidR="0010686E" w:rsidRPr="00692085">
        <w:rPr>
          <w:rFonts w:ascii="Verdana" w:hAnsi="Verdana" w:cs="Arial"/>
        </w:rPr>
        <w:t xml:space="preserve"> </w:t>
      </w:r>
      <w:r w:rsidRPr="00692085">
        <w:rPr>
          <w:rFonts w:ascii="Verdana" w:hAnsi="Verdana" w:cs="Arial"/>
        </w:rPr>
        <w:t>January and 31</w:t>
      </w:r>
      <w:r w:rsidR="0010686E" w:rsidRPr="00692085">
        <w:rPr>
          <w:rFonts w:ascii="Verdana" w:hAnsi="Verdana" w:cs="Arial"/>
          <w:vertAlign w:val="superscript"/>
        </w:rPr>
        <w:t>st</w:t>
      </w:r>
      <w:r w:rsidR="0010686E" w:rsidRPr="00692085">
        <w:rPr>
          <w:rFonts w:ascii="Verdana" w:hAnsi="Verdana" w:cs="Arial"/>
        </w:rPr>
        <w:t xml:space="preserve"> </w:t>
      </w:r>
      <w:r w:rsidRPr="00692085">
        <w:rPr>
          <w:rFonts w:ascii="Verdana" w:hAnsi="Verdana" w:cs="Arial"/>
        </w:rPr>
        <w:t xml:space="preserve">July </w:t>
      </w:r>
      <w:r w:rsidR="0007525E">
        <w:rPr>
          <w:rFonts w:ascii="Verdana" w:hAnsi="Verdana" w:cs="Arial"/>
        </w:rPr>
        <w:t>2028</w:t>
      </w:r>
      <w:r w:rsidRPr="00692085">
        <w:rPr>
          <w:rFonts w:ascii="Verdana" w:hAnsi="Verdana" w:cs="Arial"/>
        </w:rPr>
        <w:t>.</w:t>
      </w:r>
    </w:p>
    <w:p w14:paraId="6CE37B64" w14:textId="77777777" w:rsidR="00F77C90" w:rsidRPr="00692085" w:rsidRDefault="00F77C90" w:rsidP="005C664E">
      <w:pPr>
        <w:tabs>
          <w:tab w:val="left" w:pos="567"/>
          <w:tab w:val="right" w:pos="8931"/>
        </w:tabs>
        <w:spacing w:after="0" w:line="20" w:lineRule="atLeast"/>
        <w:ind w:left="567" w:hanging="567"/>
        <w:contextualSpacing/>
        <w:jc w:val="both"/>
        <w:rPr>
          <w:rFonts w:ascii="Verdana" w:hAnsi="Verdana" w:cs="Arial"/>
        </w:rPr>
      </w:pPr>
    </w:p>
    <w:p w14:paraId="6E01AAEE" w14:textId="77777777" w:rsidR="00F77C90" w:rsidRPr="00692085" w:rsidRDefault="00F77C90" w:rsidP="00B23B82">
      <w:pPr>
        <w:tabs>
          <w:tab w:val="left" w:pos="567"/>
          <w:tab w:val="right" w:pos="8931"/>
        </w:tabs>
        <w:spacing w:after="0" w:line="20" w:lineRule="atLeast"/>
        <w:ind w:left="567" w:hanging="567"/>
        <w:contextualSpacing/>
        <w:jc w:val="both"/>
        <w:rPr>
          <w:rFonts w:ascii="Verdana" w:hAnsi="Verdana" w:cs="Arial"/>
        </w:rPr>
      </w:pPr>
    </w:p>
    <w:p w14:paraId="51076A1D" w14:textId="77777777" w:rsidR="00F77C90" w:rsidRPr="00692085" w:rsidRDefault="00723642">
      <w:pPr>
        <w:tabs>
          <w:tab w:val="left" w:pos="567"/>
          <w:tab w:val="right" w:pos="8931"/>
        </w:tabs>
        <w:spacing w:after="0" w:line="20" w:lineRule="atLeast"/>
        <w:ind w:left="567" w:hanging="567"/>
        <w:contextualSpacing/>
        <w:jc w:val="both"/>
        <w:rPr>
          <w:rFonts w:ascii="Verdana" w:hAnsi="Verdana" w:cs="Arial"/>
          <w:b/>
        </w:rPr>
      </w:pPr>
      <w:r w:rsidRPr="00692085">
        <w:rPr>
          <w:rFonts w:ascii="Verdana" w:hAnsi="Verdana" w:cs="Arial"/>
          <w:b/>
        </w:rPr>
        <w:t>(c)</w:t>
      </w:r>
    </w:p>
    <w:p w14:paraId="247ECBE7" w14:textId="77777777" w:rsidR="00F77C90" w:rsidRPr="00692085" w:rsidRDefault="00F77C90">
      <w:pPr>
        <w:tabs>
          <w:tab w:val="left" w:pos="567"/>
          <w:tab w:val="right" w:pos="8931"/>
        </w:tabs>
        <w:spacing w:after="0" w:line="20" w:lineRule="atLeast"/>
        <w:ind w:left="567" w:hanging="567"/>
        <w:contextualSpacing/>
        <w:jc w:val="both"/>
        <w:rPr>
          <w:rFonts w:ascii="Verdana" w:hAnsi="Verdana" w:cs="Arial"/>
        </w:rPr>
      </w:pPr>
    </w:p>
    <w:p w14:paraId="2F612FF1" w14:textId="6C7800AC" w:rsidR="00723642" w:rsidRPr="00692085" w:rsidRDefault="00723642">
      <w:pPr>
        <w:numPr>
          <w:ilvl w:val="0"/>
          <w:numId w:val="12"/>
        </w:numPr>
        <w:tabs>
          <w:tab w:val="left" w:pos="567"/>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Interest is charged where a balancing payment is paid late. This will run from 31</w:t>
      </w:r>
      <w:r w:rsidR="0010686E" w:rsidRPr="00692085">
        <w:rPr>
          <w:rFonts w:ascii="Verdana" w:hAnsi="Verdana" w:cs="Arial"/>
          <w:vertAlign w:val="superscript"/>
        </w:rPr>
        <w:t>st</w:t>
      </w:r>
      <w:r w:rsidR="0010686E" w:rsidRPr="00692085">
        <w:rPr>
          <w:rFonts w:ascii="Verdana" w:hAnsi="Verdana" w:cs="Arial"/>
        </w:rPr>
        <w:t xml:space="preserve"> </w:t>
      </w:r>
      <w:r w:rsidRPr="00692085">
        <w:rPr>
          <w:rFonts w:ascii="Verdana" w:hAnsi="Verdana" w:cs="Arial"/>
        </w:rPr>
        <w:t xml:space="preserve">January </w:t>
      </w:r>
      <w:r w:rsidR="0007525E">
        <w:rPr>
          <w:rFonts w:ascii="Verdana" w:hAnsi="Verdana" w:cs="Arial"/>
        </w:rPr>
        <w:t>2028</w:t>
      </w:r>
      <w:r w:rsidR="0007525E" w:rsidRPr="00692085">
        <w:rPr>
          <w:rFonts w:ascii="Verdana" w:hAnsi="Verdana" w:cs="Arial"/>
        </w:rPr>
        <w:t xml:space="preserve"> </w:t>
      </w:r>
      <w:r w:rsidRPr="00692085">
        <w:rPr>
          <w:rFonts w:ascii="Verdana" w:hAnsi="Verdana" w:cs="Arial"/>
        </w:rPr>
        <w:t>to 31</w:t>
      </w:r>
      <w:r w:rsidR="0010686E" w:rsidRPr="00692085">
        <w:rPr>
          <w:rFonts w:ascii="Verdana" w:hAnsi="Verdana" w:cs="Arial"/>
          <w:vertAlign w:val="superscript"/>
        </w:rPr>
        <w:t>st</w:t>
      </w:r>
      <w:r w:rsidR="0010686E" w:rsidRPr="00692085">
        <w:rPr>
          <w:rFonts w:ascii="Verdana" w:hAnsi="Verdana" w:cs="Arial"/>
        </w:rPr>
        <w:t xml:space="preserve"> </w:t>
      </w:r>
      <w:r w:rsidRPr="00692085">
        <w:rPr>
          <w:rFonts w:ascii="Verdana" w:hAnsi="Verdana" w:cs="Arial"/>
        </w:rPr>
        <w:t xml:space="preserve">May </w:t>
      </w:r>
      <w:r w:rsidR="0007525E">
        <w:rPr>
          <w:rFonts w:ascii="Verdana" w:hAnsi="Verdana" w:cs="Arial"/>
        </w:rPr>
        <w:t>2028</w:t>
      </w:r>
      <w:r w:rsidRPr="00692085">
        <w:rPr>
          <w:rFonts w:ascii="Verdana" w:hAnsi="Verdana" w:cs="Arial"/>
        </w:rPr>
        <w:t>.</w:t>
      </w:r>
    </w:p>
    <w:p w14:paraId="3E78EDEB" w14:textId="77777777" w:rsidR="00F77C90" w:rsidRPr="00692085" w:rsidRDefault="00F77C90">
      <w:pPr>
        <w:tabs>
          <w:tab w:val="left" w:pos="567"/>
          <w:tab w:val="left" w:pos="1134"/>
          <w:tab w:val="right" w:pos="8931"/>
        </w:tabs>
        <w:spacing w:after="0" w:line="20" w:lineRule="atLeast"/>
        <w:ind w:left="1134" w:hanging="567"/>
        <w:contextualSpacing/>
        <w:jc w:val="both"/>
        <w:rPr>
          <w:rFonts w:ascii="Verdana" w:hAnsi="Verdana" w:cs="Arial"/>
        </w:rPr>
      </w:pPr>
    </w:p>
    <w:p w14:paraId="404C2125" w14:textId="7033DF42" w:rsidR="00723642" w:rsidRPr="00692085" w:rsidRDefault="00723642">
      <w:pPr>
        <w:numPr>
          <w:ilvl w:val="0"/>
          <w:numId w:val="12"/>
        </w:numPr>
        <w:tabs>
          <w:tab w:val="left" w:pos="567"/>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The interest charge will be £</w:t>
      </w:r>
      <w:r w:rsidR="00A76C47">
        <w:rPr>
          <w:rFonts w:ascii="Verdana" w:hAnsi="Verdana" w:cs="Arial"/>
        </w:rPr>
        <w:t>646</w:t>
      </w:r>
      <w:r w:rsidR="00033B2C" w:rsidRPr="00692085">
        <w:rPr>
          <w:rFonts w:ascii="Verdana" w:hAnsi="Verdana" w:cs="Arial"/>
        </w:rPr>
        <w:t xml:space="preserve"> </w:t>
      </w:r>
      <w:r w:rsidRPr="00692085">
        <w:rPr>
          <w:rFonts w:ascii="Verdana" w:hAnsi="Verdana" w:cs="Arial"/>
        </w:rPr>
        <w:t>(</w:t>
      </w:r>
      <w:r w:rsidR="0010686E" w:rsidRPr="00692085">
        <w:rPr>
          <w:rFonts w:ascii="Verdana" w:hAnsi="Verdana" w:cs="Arial"/>
        </w:rPr>
        <w:t>£</w:t>
      </w:r>
      <w:r w:rsidR="00432995" w:rsidRPr="00692085">
        <w:rPr>
          <w:rFonts w:ascii="Verdana" w:hAnsi="Verdana" w:cs="Arial"/>
        </w:rPr>
        <w:t>24,</w:t>
      </w:r>
      <w:r w:rsidR="00A76C47">
        <w:rPr>
          <w:rFonts w:ascii="Verdana" w:hAnsi="Verdana" w:cs="Arial"/>
        </w:rPr>
        <w:t>996</w:t>
      </w:r>
      <w:r w:rsidR="00033B2C" w:rsidRPr="00692085">
        <w:rPr>
          <w:rFonts w:ascii="Verdana" w:hAnsi="Verdana" w:cs="Arial"/>
        </w:rPr>
        <w:t xml:space="preserve"> </w:t>
      </w:r>
      <w:r w:rsidR="0010686E" w:rsidRPr="00692085">
        <w:rPr>
          <w:rFonts w:ascii="Verdana" w:hAnsi="Verdana" w:cs="Arial"/>
        </w:rPr>
        <w:t xml:space="preserve">× </w:t>
      </w:r>
      <w:r w:rsidR="00033B2C">
        <w:rPr>
          <w:rFonts w:ascii="Verdana" w:hAnsi="Verdana" w:cs="Arial"/>
        </w:rPr>
        <w:t>7.75</w:t>
      </w:r>
      <w:r w:rsidRPr="00692085">
        <w:rPr>
          <w:rFonts w:ascii="Verdana" w:hAnsi="Verdana" w:cs="Arial"/>
        </w:rPr>
        <w:t xml:space="preserve">% </w:t>
      </w:r>
      <w:r w:rsidR="0010686E" w:rsidRPr="00692085">
        <w:rPr>
          <w:rFonts w:ascii="Verdana" w:hAnsi="Verdana" w:cs="Arial"/>
        </w:rPr>
        <w:t xml:space="preserve">× </w:t>
      </w:r>
      <w:r w:rsidRPr="00692085">
        <w:rPr>
          <w:rFonts w:ascii="Verdana" w:hAnsi="Verdana" w:cs="Arial"/>
          <w:vertAlign w:val="superscript"/>
        </w:rPr>
        <w:t>4</w:t>
      </w:r>
      <w:r w:rsidRPr="00692085">
        <w:rPr>
          <w:rFonts w:ascii="Verdana" w:hAnsi="Verdana" w:cs="Arial"/>
        </w:rPr>
        <w:t>/</w:t>
      </w:r>
      <w:r w:rsidRPr="00692085">
        <w:rPr>
          <w:rFonts w:ascii="Verdana" w:hAnsi="Verdana" w:cs="Arial"/>
          <w:vertAlign w:val="subscript"/>
        </w:rPr>
        <w:t>12</w:t>
      </w:r>
      <w:r w:rsidRPr="00692085">
        <w:rPr>
          <w:rFonts w:ascii="Verdana" w:hAnsi="Verdana" w:cs="Arial"/>
        </w:rPr>
        <w:t xml:space="preserve">). </w:t>
      </w:r>
    </w:p>
    <w:p w14:paraId="43A05AF0" w14:textId="77777777" w:rsidR="00F77C90" w:rsidRPr="00692085" w:rsidRDefault="00F77C90">
      <w:pPr>
        <w:tabs>
          <w:tab w:val="left" w:pos="567"/>
          <w:tab w:val="left" w:pos="1134"/>
          <w:tab w:val="right" w:pos="8931"/>
        </w:tabs>
        <w:spacing w:after="0" w:line="20" w:lineRule="atLeast"/>
        <w:ind w:left="1134" w:hanging="567"/>
        <w:contextualSpacing/>
        <w:jc w:val="both"/>
        <w:rPr>
          <w:rFonts w:ascii="Verdana" w:hAnsi="Verdana" w:cs="Arial"/>
        </w:rPr>
      </w:pPr>
    </w:p>
    <w:p w14:paraId="79CD8280" w14:textId="4D7B2F45" w:rsidR="00D73DA3" w:rsidRPr="00692085" w:rsidRDefault="00723642" w:rsidP="00242478">
      <w:pPr>
        <w:numPr>
          <w:ilvl w:val="0"/>
          <w:numId w:val="12"/>
        </w:numPr>
        <w:tabs>
          <w:tab w:val="left" w:pos="567"/>
          <w:tab w:val="left" w:pos="1134"/>
          <w:tab w:val="right" w:pos="8931"/>
        </w:tabs>
        <w:spacing w:after="0" w:line="20" w:lineRule="atLeast"/>
        <w:ind w:left="1134" w:hanging="567"/>
        <w:contextualSpacing/>
        <w:rPr>
          <w:rFonts w:ascii="Verdana" w:hAnsi="Verdana" w:cs="Arial"/>
        </w:rPr>
      </w:pPr>
      <w:r w:rsidRPr="00692085">
        <w:rPr>
          <w:rFonts w:ascii="Verdana" w:hAnsi="Verdana" w:cs="Arial"/>
        </w:rPr>
        <w:t>In addition, a 5% surcharge of £</w:t>
      </w:r>
      <w:r w:rsidR="009405EB" w:rsidRPr="00692085">
        <w:rPr>
          <w:rFonts w:ascii="Verdana" w:hAnsi="Verdana" w:cs="Arial"/>
        </w:rPr>
        <w:t>1,</w:t>
      </w:r>
      <w:r w:rsidR="00762B2C">
        <w:rPr>
          <w:rFonts w:ascii="Verdana" w:hAnsi="Verdana" w:cs="Arial"/>
        </w:rPr>
        <w:t>250</w:t>
      </w:r>
      <w:r w:rsidR="00033B2C" w:rsidRPr="00692085">
        <w:rPr>
          <w:rFonts w:ascii="Verdana" w:hAnsi="Verdana" w:cs="Arial"/>
        </w:rPr>
        <w:t xml:space="preserve"> </w:t>
      </w:r>
      <w:r w:rsidRPr="00692085">
        <w:rPr>
          <w:rFonts w:ascii="Verdana" w:hAnsi="Verdana" w:cs="Arial"/>
        </w:rPr>
        <w:t>(</w:t>
      </w:r>
      <w:r w:rsidR="001C5F6E" w:rsidRPr="00692085">
        <w:rPr>
          <w:rFonts w:ascii="Verdana" w:hAnsi="Verdana" w:cs="Arial"/>
        </w:rPr>
        <w:t>£</w:t>
      </w:r>
      <w:r w:rsidR="00432995" w:rsidRPr="00692085">
        <w:rPr>
          <w:rFonts w:ascii="Verdana" w:hAnsi="Verdana" w:cs="Arial"/>
        </w:rPr>
        <w:t>24,</w:t>
      </w:r>
      <w:r w:rsidR="00A76C47">
        <w:rPr>
          <w:rFonts w:ascii="Verdana" w:hAnsi="Verdana" w:cs="Arial"/>
        </w:rPr>
        <w:t>996</w:t>
      </w:r>
      <w:r w:rsidR="00033B2C" w:rsidRPr="00692085">
        <w:rPr>
          <w:rFonts w:ascii="Verdana" w:hAnsi="Verdana" w:cs="Arial"/>
        </w:rPr>
        <w:t xml:space="preserve"> </w:t>
      </w:r>
      <w:r w:rsidRPr="00692085">
        <w:rPr>
          <w:rFonts w:ascii="Verdana" w:hAnsi="Verdana" w:cs="Arial"/>
        </w:rPr>
        <w:t xml:space="preserve">at 5%) will be imposed as the balancing payment is not made within </w:t>
      </w:r>
      <w:r w:rsidR="009405EB" w:rsidRPr="00692085">
        <w:rPr>
          <w:rFonts w:ascii="Verdana" w:hAnsi="Verdana" w:cs="Arial"/>
        </w:rPr>
        <w:t xml:space="preserve">30 </w:t>
      </w:r>
      <w:r w:rsidRPr="00692085">
        <w:rPr>
          <w:rFonts w:ascii="Verdana" w:hAnsi="Verdana" w:cs="Arial"/>
        </w:rPr>
        <w:t>days of the due date.</w:t>
      </w:r>
      <w:r w:rsidR="00D73DA3" w:rsidRPr="00692085">
        <w:rPr>
          <w:rFonts w:ascii="Verdana" w:hAnsi="Verdana" w:cs="Arial"/>
        </w:rPr>
        <w:t xml:space="preserve"> </w:t>
      </w:r>
    </w:p>
    <w:p w14:paraId="5C14561E" w14:textId="77777777" w:rsidR="00D73DA3" w:rsidRPr="00692085" w:rsidRDefault="00D73DA3" w:rsidP="005C664E">
      <w:pPr>
        <w:tabs>
          <w:tab w:val="left" w:pos="567"/>
          <w:tab w:val="right" w:pos="8931"/>
        </w:tabs>
        <w:spacing w:after="0" w:line="20" w:lineRule="atLeast"/>
        <w:ind w:left="567" w:hanging="567"/>
        <w:contextualSpacing/>
        <w:jc w:val="both"/>
        <w:rPr>
          <w:rFonts w:ascii="Verdana" w:hAnsi="Verdana" w:cs="Arial"/>
        </w:rPr>
      </w:pPr>
    </w:p>
    <w:p w14:paraId="1338B337" w14:textId="77777777" w:rsidR="00723642" w:rsidRPr="00692085" w:rsidRDefault="0010686E" w:rsidP="00B23B82">
      <w:pPr>
        <w:tabs>
          <w:tab w:val="left" w:pos="567"/>
          <w:tab w:val="right" w:pos="8931"/>
        </w:tabs>
        <w:spacing w:after="0" w:line="20" w:lineRule="atLeast"/>
        <w:ind w:left="567" w:hanging="567"/>
        <w:contextualSpacing/>
        <w:jc w:val="both"/>
        <w:rPr>
          <w:rFonts w:ascii="Verdana" w:hAnsi="Verdana" w:cs="Arial"/>
        </w:rPr>
      </w:pPr>
      <w:r w:rsidRPr="00692085">
        <w:rPr>
          <w:rFonts w:ascii="Verdana" w:hAnsi="Verdana" w:cs="Arial"/>
        </w:rPr>
        <w:tab/>
      </w:r>
      <w:r w:rsidR="00D73DA3" w:rsidRPr="00692085">
        <w:rPr>
          <w:rFonts w:ascii="Verdana" w:hAnsi="Verdana" w:cs="Arial"/>
        </w:rPr>
        <w:t xml:space="preserve">Note that if Foo Dee’s </w:t>
      </w:r>
      <w:r w:rsidR="00B713B7" w:rsidRPr="00692085">
        <w:rPr>
          <w:rFonts w:ascii="Verdana" w:hAnsi="Verdana" w:cs="Arial"/>
        </w:rPr>
        <w:t>self-assessment</w:t>
      </w:r>
      <w:r w:rsidR="00D73DA3" w:rsidRPr="00692085">
        <w:rPr>
          <w:rFonts w:ascii="Verdana" w:hAnsi="Verdana" w:cs="Arial"/>
        </w:rPr>
        <w:t xml:space="preserve"> tax return is also submitted late there are further penalties, although the question does not require these to be explained.</w:t>
      </w:r>
    </w:p>
    <w:p w14:paraId="013FF131" w14:textId="77777777" w:rsidR="00723642" w:rsidRPr="00692085" w:rsidRDefault="00723642">
      <w:pPr>
        <w:tabs>
          <w:tab w:val="left" w:pos="567"/>
          <w:tab w:val="right" w:pos="8931"/>
        </w:tabs>
        <w:spacing w:after="0" w:line="20" w:lineRule="atLeast"/>
        <w:ind w:left="567" w:hanging="567"/>
        <w:contextualSpacing/>
        <w:jc w:val="both"/>
        <w:rPr>
          <w:rFonts w:ascii="Verdana" w:hAnsi="Verdana" w:cs="Arial"/>
        </w:rPr>
      </w:pPr>
    </w:p>
    <w:p w14:paraId="0D149EB9" w14:textId="77777777" w:rsidR="001C2C1A" w:rsidRPr="00692085" w:rsidRDefault="001C2C1A">
      <w:pPr>
        <w:pageBreakBefore/>
        <w:shd w:val="clear" w:color="auto" w:fill="BFBFBF"/>
        <w:tabs>
          <w:tab w:val="left" w:pos="567"/>
          <w:tab w:val="right" w:pos="8931"/>
        </w:tabs>
        <w:spacing w:after="0" w:line="20" w:lineRule="atLeast"/>
        <w:ind w:left="567" w:hanging="567"/>
        <w:contextualSpacing/>
        <w:jc w:val="both"/>
        <w:rPr>
          <w:rFonts w:ascii="Verdana" w:hAnsi="Verdana" w:cs="Arial"/>
          <w:b/>
        </w:rPr>
      </w:pPr>
      <w:r w:rsidRPr="00692085">
        <w:rPr>
          <w:rFonts w:ascii="Verdana" w:hAnsi="Verdana" w:cs="Arial"/>
          <w:b/>
        </w:rPr>
        <w:lastRenderedPageBreak/>
        <w:t xml:space="preserve">4 Sue Macker </w:t>
      </w:r>
    </w:p>
    <w:p w14:paraId="5B0D25B8" w14:textId="77777777" w:rsidR="001C5F6E" w:rsidRPr="00692085" w:rsidRDefault="001C5F6E">
      <w:pPr>
        <w:tabs>
          <w:tab w:val="left" w:pos="567"/>
          <w:tab w:val="right" w:pos="8931"/>
        </w:tabs>
        <w:spacing w:after="0" w:line="20" w:lineRule="atLeast"/>
        <w:ind w:left="567" w:hanging="567"/>
        <w:contextualSpacing/>
        <w:jc w:val="both"/>
        <w:rPr>
          <w:rFonts w:ascii="Verdana" w:hAnsi="Verdana" w:cs="Arial"/>
        </w:rPr>
      </w:pPr>
    </w:p>
    <w:p w14:paraId="226CDAB0" w14:textId="77777777" w:rsidR="001C2C1A" w:rsidRPr="00692085" w:rsidRDefault="001C2C1A">
      <w:pPr>
        <w:tabs>
          <w:tab w:val="left" w:pos="567"/>
          <w:tab w:val="right" w:pos="8931"/>
        </w:tabs>
        <w:spacing w:after="0" w:line="20" w:lineRule="atLeast"/>
        <w:ind w:left="567" w:hanging="567"/>
        <w:contextualSpacing/>
        <w:jc w:val="both"/>
        <w:rPr>
          <w:rFonts w:ascii="Verdana" w:hAnsi="Verdana" w:cs="Arial"/>
          <w:b/>
        </w:rPr>
      </w:pPr>
      <w:r w:rsidRPr="00692085">
        <w:rPr>
          <w:rFonts w:ascii="Verdana" w:hAnsi="Verdana" w:cs="Arial"/>
          <w:b/>
        </w:rPr>
        <w:t xml:space="preserve">(a) </w:t>
      </w:r>
    </w:p>
    <w:p w14:paraId="450E596B" w14:textId="77777777" w:rsidR="001C2C1A" w:rsidRPr="00692085" w:rsidRDefault="001C2C1A">
      <w:p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(1)</w:t>
      </w:r>
      <w:r w:rsidR="001C5F6E" w:rsidRPr="00692085">
        <w:rPr>
          <w:rFonts w:ascii="Verdana" w:hAnsi="Verdana" w:cs="Arial"/>
        </w:rPr>
        <w:tab/>
      </w:r>
      <w:r w:rsidRPr="00692085">
        <w:rPr>
          <w:rFonts w:ascii="Verdana" w:hAnsi="Verdana" w:cs="Arial"/>
        </w:rPr>
        <w:t>Trading is indicated where property (</w:t>
      </w:r>
      <w:r w:rsidRPr="00692085">
        <w:rPr>
          <w:rFonts w:ascii="Verdana" w:hAnsi="Verdana" w:cs="Arial"/>
          <w:i/>
          <w:iCs/>
        </w:rPr>
        <w:t>the subject matter</w:t>
      </w:r>
      <w:r w:rsidRPr="00692085">
        <w:rPr>
          <w:rFonts w:ascii="Verdana" w:hAnsi="Verdana" w:cs="Arial"/>
        </w:rPr>
        <w:t xml:space="preserve">) does not yield an ongoing income or give personal enjoyment to its owner. </w:t>
      </w:r>
    </w:p>
    <w:p w14:paraId="528942A6" w14:textId="77777777" w:rsidR="001C2C1A" w:rsidRPr="00692085" w:rsidRDefault="001C2C1A">
      <w:p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(2)</w:t>
      </w:r>
      <w:r w:rsidR="001C5F6E" w:rsidRPr="00692085">
        <w:rPr>
          <w:rFonts w:ascii="Verdana" w:hAnsi="Verdana" w:cs="Arial"/>
        </w:rPr>
        <w:tab/>
      </w:r>
      <w:r w:rsidRPr="00692085">
        <w:rPr>
          <w:rFonts w:ascii="Verdana" w:hAnsi="Verdana" w:cs="Arial"/>
        </w:rPr>
        <w:t xml:space="preserve">The sale of property within a short time of its acquisition is an indication of trading. </w:t>
      </w:r>
    </w:p>
    <w:p w14:paraId="76CEBFE8" w14:textId="77777777" w:rsidR="001C2C1A" w:rsidRPr="00692085" w:rsidRDefault="001C2C1A">
      <w:p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(3)</w:t>
      </w:r>
      <w:r w:rsidR="001C5F6E" w:rsidRPr="00692085">
        <w:rPr>
          <w:rFonts w:ascii="Verdana" w:hAnsi="Verdana" w:cs="Arial"/>
        </w:rPr>
        <w:tab/>
      </w:r>
      <w:r w:rsidRPr="00692085">
        <w:rPr>
          <w:rFonts w:ascii="Verdana" w:hAnsi="Verdana" w:cs="Arial"/>
        </w:rPr>
        <w:t xml:space="preserve">Trading is indicated by repeated transactions in the same subject matter. </w:t>
      </w:r>
    </w:p>
    <w:p w14:paraId="74A50CCE" w14:textId="77777777" w:rsidR="001C2C1A" w:rsidRPr="00692085" w:rsidRDefault="001C2C1A">
      <w:p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(4)</w:t>
      </w:r>
      <w:r w:rsidR="001C5F6E" w:rsidRPr="00692085">
        <w:rPr>
          <w:rFonts w:ascii="Verdana" w:hAnsi="Verdana" w:cs="Arial"/>
        </w:rPr>
        <w:tab/>
      </w:r>
      <w:r w:rsidRPr="00692085">
        <w:rPr>
          <w:rFonts w:ascii="Verdana" w:hAnsi="Verdana" w:cs="Arial"/>
        </w:rPr>
        <w:t xml:space="preserve">A trading motive is indicated where work is carried out to property to make it more marketable, or where steps are taken to find purchasers. </w:t>
      </w:r>
    </w:p>
    <w:p w14:paraId="7AE93FD5" w14:textId="77777777" w:rsidR="001C2C1A" w:rsidRPr="00692085" w:rsidRDefault="001C2C1A">
      <w:p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(5)</w:t>
      </w:r>
      <w:r w:rsidR="001C5F6E" w:rsidRPr="00692085">
        <w:rPr>
          <w:rFonts w:ascii="Verdana" w:hAnsi="Verdana" w:cs="Arial"/>
        </w:rPr>
        <w:tab/>
      </w:r>
      <w:r w:rsidRPr="00692085">
        <w:rPr>
          <w:rFonts w:ascii="Verdana" w:hAnsi="Verdana" w:cs="Arial"/>
        </w:rPr>
        <w:t xml:space="preserve">A forced sale to raise cash for an emergency indicates that the transaction is not trading in nature. </w:t>
      </w:r>
    </w:p>
    <w:p w14:paraId="6142B81A" w14:textId="77777777" w:rsidR="001C2C1A" w:rsidRPr="00692085" w:rsidRDefault="001C2C1A">
      <w:p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(6)</w:t>
      </w:r>
      <w:r w:rsidR="001C5F6E" w:rsidRPr="00692085">
        <w:rPr>
          <w:rFonts w:ascii="Verdana" w:hAnsi="Verdana" w:cs="Arial"/>
        </w:rPr>
        <w:tab/>
      </w:r>
      <w:r w:rsidRPr="00692085">
        <w:rPr>
          <w:rFonts w:ascii="Verdana" w:hAnsi="Verdana" w:cs="Arial"/>
        </w:rPr>
        <w:t xml:space="preserve">If a transaction is undertaken with the motive of realising a profit, this is a strong indication of trading. </w:t>
      </w:r>
    </w:p>
    <w:p w14:paraId="55768988" w14:textId="77777777" w:rsidR="001C5F6E" w:rsidRPr="00692085" w:rsidRDefault="001C5F6E">
      <w:pPr>
        <w:tabs>
          <w:tab w:val="left" w:pos="567"/>
          <w:tab w:val="right" w:pos="8931"/>
        </w:tabs>
        <w:spacing w:after="0" w:line="20" w:lineRule="atLeast"/>
        <w:ind w:left="567" w:hanging="567"/>
        <w:contextualSpacing/>
        <w:jc w:val="both"/>
        <w:rPr>
          <w:rFonts w:ascii="Verdana" w:hAnsi="Verdana" w:cs="Arial"/>
        </w:rPr>
      </w:pPr>
    </w:p>
    <w:p w14:paraId="3F871992" w14:textId="77777777" w:rsidR="001C2C1A" w:rsidRPr="00692085" w:rsidRDefault="001C2C1A">
      <w:pPr>
        <w:tabs>
          <w:tab w:val="left" w:pos="567"/>
          <w:tab w:val="right" w:pos="8931"/>
        </w:tabs>
        <w:spacing w:after="0" w:line="20" w:lineRule="atLeast"/>
        <w:ind w:left="567" w:hanging="567"/>
        <w:contextualSpacing/>
        <w:jc w:val="both"/>
        <w:rPr>
          <w:rFonts w:ascii="Verdana" w:hAnsi="Verdana" w:cs="Arial"/>
          <w:b/>
        </w:rPr>
      </w:pPr>
      <w:r w:rsidRPr="00692085">
        <w:rPr>
          <w:rFonts w:ascii="Verdana" w:hAnsi="Verdana" w:cs="Arial"/>
          <w:b/>
        </w:rPr>
        <w:t xml:space="preserve">(b) </w:t>
      </w:r>
    </w:p>
    <w:p w14:paraId="3CECD6D9" w14:textId="77777777" w:rsidR="001C5F6E" w:rsidRPr="00692085" w:rsidRDefault="001C2C1A">
      <w:pPr>
        <w:numPr>
          <w:ilvl w:val="0"/>
          <w:numId w:val="14"/>
        </w:num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Although vintage motor cars are commonly owned for personal enjoyment, trading is indicated by the number of transactions and the short period of time before the motor cars were sold</w:t>
      </w:r>
      <w:r w:rsidR="001C5F6E" w:rsidRPr="00692085">
        <w:rPr>
          <w:rFonts w:ascii="Verdana" w:hAnsi="Verdana" w:cs="Arial"/>
        </w:rPr>
        <w:t>;</w:t>
      </w:r>
    </w:p>
    <w:p w14:paraId="0EB0595E" w14:textId="77777777" w:rsidR="001C5F6E" w:rsidRPr="00692085" w:rsidRDefault="001C2C1A">
      <w:pPr>
        <w:numPr>
          <w:ilvl w:val="0"/>
          <w:numId w:val="14"/>
        </w:num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In addition, Sue carried out a substantial amount of work on the motor cars, and there is no indication that their disposal was a forced sale</w:t>
      </w:r>
      <w:r w:rsidR="001C5F6E" w:rsidRPr="00692085">
        <w:rPr>
          <w:rFonts w:ascii="Verdana" w:hAnsi="Verdana" w:cs="Arial"/>
        </w:rPr>
        <w:t>;</w:t>
      </w:r>
    </w:p>
    <w:p w14:paraId="125BC9B5" w14:textId="42A6D7E5" w:rsidR="001C2C1A" w:rsidRPr="00692085" w:rsidRDefault="001C2C1A">
      <w:pPr>
        <w:numPr>
          <w:ilvl w:val="0"/>
          <w:numId w:val="14"/>
        </w:numPr>
        <w:tabs>
          <w:tab w:val="left" w:pos="1134"/>
          <w:tab w:val="right" w:pos="8931"/>
        </w:tabs>
        <w:spacing w:after="0" w:line="20" w:lineRule="atLeast"/>
        <w:ind w:left="1134" w:hanging="567"/>
        <w:contextualSpacing/>
        <w:jc w:val="both"/>
        <w:rPr>
          <w:rFonts w:ascii="Verdana" w:hAnsi="Verdana" w:cs="Arial"/>
        </w:rPr>
      </w:pPr>
      <w:r w:rsidRPr="00692085">
        <w:rPr>
          <w:rFonts w:ascii="Verdana" w:hAnsi="Verdana" w:cs="Arial"/>
        </w:rPr>
        <w:t xml:space="preserve">The use of a bank loan, rental of business premises, and purchase of equipment are other factors that indicate the carrying on of a trade. </w:t>
      </w:r>
    </w:p>
    <w:p w14:paraId="0A48F396" w14:textId="77777777" w:rsidR="001C5F6E" w:rsidRPr="00692085" w:rsidRDefault="001C5F6E">
      <w:pPr>
        <w:tabs>
          <w:tab w:val="left" w:pos="567"/>
          <w:tab w:val="right" w:pos="8931"/>
        </w:tabs>
        <w:spacing w:after="0" w:line="20" w:lineRule="atLeast"/>
        <w:ind w:left="567" w:hanging="567"/>
        <w:contextualSpacing/>
        <w:jc w:val="both"/>
        <w:rPr>
          <w:rFonts w:ascii="Verdana" w:hAnsi="Verdana" w:cs="Arial"/>
        </w:rPr>
      </w:pPr>
    </w:p>
    <w:p w14:paraId="2BB57BB7" w14:textId="77777777" w:rsidR="001C2C1A" w:rsidRPr="00692085" w:rsidRDefault="001C2C1A">
      <w:pPr>
        <w:tabs>
          <w:tab w:val="left" w:pos="567"/>
          <w:tab w:val="right" w:pos="8931"/>
        </w:tabs>
        <w:spacing w:after="0" w:line="20" w:lineRule="atLeast"/>
        <w:ind w:left="567" w:hanging="567"/>
        <w:contextualSpacing/>
        <w:jc w:val="both"/>
        <w:rPr>
          <w:rFonts w:ascii="Verdana" w:hAnsi="Verdana" w:cs="Arial"/>
          <w:b/>
        </w:rPr>
      </w:pPr>
      <w:r w:rsidRPr="00692085">
        <w:rPr>
          <w:rFonts w:ascii="Verdana" w:hAnsi="Verdana" w:cs="Arial"/>
          <w:b/>
        </w:rPr>
        <w:t xml:space="preserve">(c) </w:t>
      </w:r>
    </w:p>
    <w:p w14:paraId="0071B5C2" w14:textId="0DF9F165" w:rsidR="001C2C1A" w:rsidRPr="00692085" w:rsidRDefault="001C2C1A">
      <w:pPr>
        <w:tabs>
          <w:tab w:val="left" w:pos="567"/>
          <w:tab w:val="right" w:pos="8931"/>
        </w:tabs>
        <w:spacing w:after="0" w:line="20" w:lineRule="atLeast"/>
        <w:ind w:left="567" w:hanging="567"/>
        <w:contextualSpacing/>
        <w:jc w:val="both"/>
        <w:rPr>
          <w:rFonts w:ascii="Verdana" w:hAnsi="Verdana" w:cs="Arial"/>
        </w:rPr>
      </w:pPr>
      <w:r w:rsidRPr="00692085">
        <w:rPr>
          <w:rFonts w:ascii="Verdana" w:hAnsi="Verdana" w:cs="Arial"/>
        </w:rPr>
        <w:t>(1)</w:t>
      </w:r>
      <w:r w:rsidR="001C5F6E" w:rsidRPr="00692085">
        <w:rPr>
          <w:rFonts w:ascii="Verdana" w:hAnsi="Verdana" w:cs="Arial"/>
        </w:rPr>
        <w:tab/>
      </w:r>
      <w:r w:rsidRPr="00692085">
        <w:rPr>
          <w:rFonts w:ascii="Verdana" w:hAnsi="Verdana" w:cs="Arial"/>
        </w:rPr>
        <w:t xml:space="preserve">Sue’s income tax liability for </w:t>
      </w:r>
      <w:r w:rsidR="0007525E">
        <w:rPr>
          <w:rFonts w:ascii="Verdana" w:hAnsi="Verdana" w:cs="Arial"/>
        </w:rPr>
        <w:t>2026</w:t>
      </w:r>
      <w:r w:rsidR="00F713FC" w:rsidRPr="00692085">
        <w:rPr>
          <w:rFonts w:ascii="Verdana" w:hAnsi="Verdana" w:cs="Arial"/>
        </w:rPr>
        <w:t>/</w:t>
      </w:r>
      <w:r w:rsidR="0007525E">
        <w:rPr>
          <w:rFonts w:ascii="Verdana" w:hAnsi="Verdana" w:cs="Arial"/>
        </w:rPr>
        <w:t>2027</w:t>
      </w:r>
      <w:r w:rsidR="0007525E" w:rsidRPr="00692085">
        <w:rPr>
          <w:rFonts w:ascii="Verdana" w:hAnsi="Verdana" w:cs="Arial"/>
        </w:rPr>
        <w:t xml:space="preserve"> </w:t>
      </w:r>
      <w:r w:rsidRPr="00692085">
        <w:rPr>
          <w:rFonts w:ascii="Verdana" w:hAnsi="Verdana" w:cs="Arial"/>
        </w:rPr>
        <w:t xml:space="preserve">will be: </w:t>
      </w:r>
    </w:p>
    <w:p w14:paraId="255676C5" w14:textId="77777777" w:rsidR="001C2C1A" w:rsidRPr="00692085" w:rsidRDefault="001C2C1A">
      <w:pPr>
        <w:tabs>
          <w:tab w:val="left" w:pos="567"/>
          <w:tab w:val="right" w:pos="8931"/>
        </w:tabs>
        <w:spacing w:after="0" w:line="20" w:lineRule="atLeast"/>
        <w:ind w:left="567" w:hanging="567"/>
        <w:contextualSpacing/>
        <w:jc w:val="both"/>
        <w:rPr>
          <w:rFonts w:ascii="Verdana" w:hAnsi="Verdana" w:cs="Arial"/>
        </w:rPr>
      </w:pPr>
    </w:p>
    <w:tbl>
      <w:tblPr>
        <w:tblW w:w="8645" w:type="dxa"/>
        <w:tblInd w:w="720" w:type="dxa"/>
        <w:tblLayout w:type="fixed"/>
        <w:tblCellMar>
          <w:left w:w="0" w:type="dxa"/>
          <w:right w:w="0" w:type="dxa"/>
        </w:tblCellMar>
        <w:tblLook w:val="0000" w:firstRow="0" w:lastRow="0" w:firstColumn="0" w:lastColumn="0" w:noHBand="0" w:noVBand="0"/>
      </w:tblPr>
      <w:tblGrid>
        <w:gridCol w:w="2161"/>
        <w:gridCol w:w="2161"/>
        <w:gridCol w:w="2161"/>
        <w:gridCol w:w="2162"/>
      </w:tblGrid>
      <w:tr w:rsidR="001C5F6E" w:rsidRPr="006B4207" w14:paraId="4D1FD43F" w14:textId="77777777" w:rsidTr="000427E4">
        <w:tc>
          <w:tcPr>
            <w:tcW w:w="2161" w:type="dxa"/>
          </w:tcPr>
          <w:p w14:paraId="01172C41" w14:textId="77777777" w:rsidR="001C5F6E" w:rsidRPr="00762B2C" w:rsidRDefault="001C5F6E" w:rsidP="00751716">
            <w:pPr>
              <w:spacing w:after="0" w:line="20" w:lineRule="atLeast"/>
              <w:ind w:right="34"/>
              <w:contextualSpacing/>
              <w:jc w:val="both"/>
              <w:rPr>
                <w:rFonts w:ascii="Verdana" w:hAnsi="Verdana" w:cs="Arial"/>
              </w:rPr>
            </w:pPr>
          </w:p>
        </w:tc>
        <w:tc>
          <w:tcPr>
            <w:tcW w:w="2161" w:type="dxa"/>
          </w:tcPr>
          <w:p w14:paraId="71095991" w14:textId="77777777" w:rsidR="001C5F6E" w:rsidRPr="00762B2C" w:rsidRDefault="001C5F6E" w:rsidP="00751716">
            <w:pPr>
              <w:spacing w:after="0" w:line="20" w:lineRule="atLeast"/>
              <w:ind w:right="34"/>
              <w:contextualSpacing/>
              <w:jc w:val="both"/>
              <w:rPr>
                <w:rFonts w:ascii="Verdana" w:hAnsi="Verdana" w:cs="Arial"/>
              </w:rPr>
            </w:pPr>
          </w:p>
        </w:tc>
        <w:tc>
          <w:tcPr>
            <w:tcW w:w="2161" w:type="dxa"/>
          </w:tcPr>
          <w:p w14:paraId="0EBE0EB9" w14:textId="77777777" w:rsidR="001C5F6E" w:rsidRPr="00762B2C" w:rsidRDefault="001C5F6E" w:rsidP="000427E4">
            <w:pPr>
              <w:tabs>
                <w:tab w:val="decimal" w:pos="1654"/>
              </w:tabs>
              <w:spacing w:after="0" w:line="20" w:lineRule="atLeast"/>
              <w:ind w:right="34"/>
              <w:contextualSpacing/>
              <w:jc w:val="both"/>
              <w:rPr>
                <w:rFonts w:ascii="Verdana" w:hAnsi="Verdana" w:cs="Arial"/>
              </w:rPr>
            </w:pPr>
            <w:r w:rsidRPr="00762B2C">
              <w:rPr>
                <w:rFonts w:ascii="Verdana" w:hAnsi="Verdana" w:cs="Arial"/>
              </w:rPr>
              <w:t>£</w:t>
            </w:r>
          </w:p>
        </w:tc>
        <w:tc>
          <w:tcPr>
            <w:tcW w:w="2162" w:type="dxa"/>
          </w:tcPr>
          <w:p w14:paraId="2C4779FE" w14:textId="77777777" w:rsidR="001C5F6E" w:rsidRPr="00762B2C" w:rsidRDefault="001C5F6E" w:rsidP="000427E4">
            <w:pPr>
              <w:tabs>
                <w:tab w:val="decimal" w:pos="1654"/>
              </w:tabs>
              <w:spacing w:after="0" w:line="20" w:lineRule="atLeast"/>
              <w:ind w:right="34"/>
              <w:contextualSpacing/>
              <w:jc w:val="both"/>
              <w:rPr>
                <w:rFonts w:ascii="Verdana" w:hAnsi="Verdana" w:cs="Arial"/>
              </w:rPr>
            </w:pPr>
            <w:r w:rsidRPr="00762B2C">
              <w:rPr>
                <w:rFonts w:ascii="Verdana" w:hAnsi="Verdana" w:cs="Arial"/>
              </w:rPr>
              <w:t>£</w:t>
            </w:r>
          </w:p>
        </w:tc>
      </w:tr>
      <w:tr w:rsidR="001C2C1A" w:rsidRPr="006B4207" w14:paraId="56CDF592" w14:textId="77777777" w:rsidTr="000427E4">
        <w:tc>
          <w:tcPr>
            <w:tcW w:w="2161" w:type="dxa"/>
          </w:tcPr>
          <w:p w14:paraId="591E5FF5"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 xml:space="preserve">Income </w:t>
            </w:r>
          </w:p>
          <w:p w14:paraId="7D54297E" w14:textId="77777777" w:rsidR="001C2C1A" w:rsidRPr="00762B2C" w:rsidRDefault="001C2C1A" w:rsidP="000427E4">
            <w:pPr>
              <w:spacing w:after="0" w:line="20" w:lineRule="atLeast"/>
              <w:ind w:right="34"/>
              <w:contextualSpacing/>
              <w:jc w:val="both"/>
              <w:rPr>
                <w:rFonts w:ascii="Verdana" w:hAnsi="Verdana" w:cs="Arial"/>
              </w:rPr>
            </w:pPr>
          </w:p>
        </w:tc>
        <w:tc>
          <w:tcPr>
            <w:tcW w:w="2161" w:type="dxa"/>
          </w:tcPr>
          <w:p w14:paraId="20C8D1C5" w14:textId="77777777" w:rsidR="001C2C1A" w:rsidRPr="00762B2C" w:rsidRDefault="001C2C1A" w:rsidP="000427E4">
            <w:pPr>
              <w:spacing w:after="0" w:line="20" w:lineRule="atLeast"/>
              <w:ind w:right="34"/>
              <w:contextualSpacing/>
              <w:jc w:val="both"/>
              <w:rPr>
                <w:rFonts w:ascii="Verdana" w:hAnsi="Verdana" w:cs="Arial"/>
              </w:rPr>
            </w:pPr>
          </w:p>
        </w:tc>
        <w:tc>
          <w:tcPr>
            <w:tcW w:w="2161" w:type="dxa"/>
          </w:tcPr>
          <w:p w14:paraId="532423F1"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c>
          <w:tcPr>
            <w:tcW w:w="2162" w:type="dxa"/>
          </w:tcPr>
          <w:p w14:paraId="2C83C94A"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r w:rsidRPr="00762B2C">
              <w:rPr>
                <w:rFonts w:ascii="Verdana" w:hAnsi="Verdana" w:cs="Arial"/>
              </w:rPr>
              <w:t>200,000</w:t>
            </w:r>
          </w:p>
        </w:tc>
      </w:tr>
      <w:tr w:rsidR="001C2C1A" w:rsidRPr="006B4207" w14:paraId="1C89D701" w14:textId="77777777" w:rsidTr="000427E4">
        <w:tc>
          <w:tcPr>
            <w:tcW w:w="2161" w:type="dxa"/>
          </w:tcPr>
          <w:p w14:paraId="3652CC23"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Cost of motor cars</w:t>
            </w:r>
          </w:p>
        </w:tc>
        <w:tc>
          <w:tcPr>
            <w:tcW w:w="2161" w:type="dxa"/>
          </w:tcPr>
          <w:p w14:paraId="216E3C59"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 xml:space="preserve">(8,000 </w:t>
            </w:r>
            <w:r w:rsidR="001C5F6E" w:rsidRPr="00762B2C">
              <w:rPr>
                <w:rFonts w:ascii="Verdana" w:hAnsi="Verdana" w:cs="Arial"/>
              </w:rPr>
              <w:t xml:space="preserve">× </w:t>
            </w:r>
            <w:r w:rsidRPr="00762B2C">
              <w:rPr>
                <w:rFonts w:ascii="Verdana" w:hAnsi="Verdana" w:cs="Arial"/>
              </w:rPr>
              <w:t>4)</w:t>
            </w:r>
          </w:p>
        </w:tc>
        <w:tc>
          <w:tcPr>
            <w:tcW w:w="2161" w:type="dxa"/>
          </w:tcPr>
          <w:p w14:paraId="1D0DEFCF"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r w:rsidRPr="00762B2C">
              <w:rPr>
                <w:rFonts w:ascii="Verdana" w:hAnsi="Verdana" w:cs="Arial"/>
              </w:rPr>
              <w:t xml:space="preserve">32,000 </w:t>
            </w:r>
          </w:p>
          <w:p w14:paraId="3AB5AAFF"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c>
          <w:tcPr>
            <w:tcW w:w="2162" w:type="dxa"/>
          </w:tcPr>
          <w:p w14:paraId="666DC776"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r>
      <w:tr w:rsidR="001C2C1A" w:rsidRPr="006B4207" w14:paraId="437885D0" w14:textId="77777777" w:rsidTr="000427E4">
        <w:tc>
          <w:tcPr>
            <w:tcW w:w="2161" w:type="dxa"/>
          </w:tcPr>
          <w:p w14:paraId="6F0A12BC"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Restoration costs</w:t>
            </w:r>
          </w:p>
        </w:tc>
        <w:tc>
          <w:tcPr>
            <w:tcW w:w="2161" w:type="dxa"/>
          </w:tcPr>
          <w:p w14:paraId="707D9A2C"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 xml:space="preserve">(12,000 </w:t>
            </w:r>
            <w:r w:rsidR="001C5F6E" w:rsidRPr="00762B2C">
              <w:rPr>
                <w:rFonts w:ascii="Verdana" w:hAnsi="Verdana" w:cs="Arial"/>
              </w:rPr>
              <w:t xml:space="preserve">× </w:t>
            </w:r>
            <w:r w:rsidRPr="00762B2C">
              <w:rPr>
                <w:rFonts w:ascii="Verdana" w:hAnsi="Verdana" w:cs="Arial"/>
              </w:rPr>
              <w:t>4)</w:t>
            </w:r>
          </w:p>
        </w:tc>
        <w:tc>
          <w:tcPr>
            <w:tcW w:w="2161" w:type="dxa"/>
          </w:tcPr>
          <w:p w14:paraId="1D908F22"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r w:rsidRPr="00762B2C">
              <w:rPr>
                <w:rFonts w:ascii="Verdana" w:hAnsi="Verdana" w:cs="Arial"/>
              </w:rPr>
              <w:t xml:space="preserve">48,000 </w:t>
            </w:r>
          </w:p>
          <w:p w14:paraId="4DCFDCA6"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c>
          <w:tcPr>
            <w:tcW w:w="2162" w:type="dxa"/>
          </w:tcPr>
          <w:p w14:paraId="3A50A937"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r>
      <w:tr w:rsidR="001C2C1A" w:rsidRPr="006B4207" w14:paraId="4946E7CC" w14:textId="77777777" w:rsidTr="000427E4">
        <w:tc>
          <w:tcPr>
            <w:tcW w:w="2161" w:type="dxa"/>
          </w:tcPr>
          <w:p w14:paraId="01B24672"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Loan interest</w:t>
            </w:r>
          </w:p>
        </w:tc>
        <w:tc>
          <w:tcPr>
            <w:tcW w:w="2161" w:type="dxa"/>
          </w:tcPr>
          <w:p w14:paraId="2F453AA3"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 xml:space="preserve">(75,000 </w:t>
            </w:r>
            <w:r w:rsidR="001C5F6E" w:rsidRPr="00762B2C">
              <w:rPr>
                <w:rFonts w:ascii="Verdana" w:hAnsi="Verdana" w:cs="Arial"/>
              </w:rPr>
              <w:t xml:space="preserve">× </w:t>
            </w:r>
            <w:r w:rsidR="00627029" w:rsidRPr="00762B2C">
              <w:rPr>
                <w:rFonts w:ascii="Verdana" w:hAnsi="Verdana" w:cs="Arial"/>
              </w:rPr>
              <w:t>5</w:t>
            </w:r>
            <w:r w:rsidRPr="00762B2C">
              <w:rPr>
                <w:rFonts w:ascii="Verdana" w:hAnsi="Verdana" w:cs="Arial"/>
              </w:rPr>
              <w:t>%)</w:t>
            </w:r>
          </w:p>
        </w:tc>
        <w:tc>
          <w:tcPr>
            <w:tcW w:w="2161" w:type="dxa"/>
          </w:tcPr>
          <w:p w14:paraId="0DE7540A" w14:textId="77777777" w:rsidR="001C2C1A" w:rsidRPr="00762B2C" w:rsidRDefault="00627029" w:rsidP="000427E4">
            <w:pPr>
              <w:tabs>
                <w:tab w:val="decimal" w:pos="1654"/>
              </w:tabs>
              <w:spacing w:after="0" w:line="20" w:lineRule="atLeast"/>
              <w:ind w:right="34"/>
              <w:contextualSpacing/>
              <w:jc w:val="both"/>
              <w:rPr>
                <w:rFonts w:ascii="Verdana" w:hAnsi="Verdana" w:cs="Arial"/>
              </w:rPr>
            </w:pPr>
            <w:r w:rsidRPr="00762B2C">
              <w:rPr>
                <w:rFonts w:ascii="Verdana" w:hAnsi="Verdana" w:cs="Arial"/>
              </w:rPr>
              <w:t>3,</w:t>
            </w:r>
            <w:r w:rsidR="001C2C1A" w:rsidRPr="00762B2C">
              <w:rPr>
                <w:rFonts w:ascii="Verdana" w:hAnsi="Verdana" w:cs="Arial"/>
              </w:rPr>
              <w:t xml:space="preserve">750 </w:t>
            </w:r>
          </w:p>
          <w:p w14:paraId="7E8FBF6C"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c>
          <w:tcPr>
            <w:tcW w:w="2162" w:type="dxa"/>
          </w:tcPr>
          <w:p w14:paraId="6BAF907C"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r>
      <w:tr w:rsidR="001C2C1A" w:rsidRPr="006B4207" w14:paraId="2970F366" w14:textId="77777777" w:rsidTr="000427E4">
        <w:tc>
          <w:tcPr>
            <w:tcW w:w="2161" w:type="dxa"/>
          </w:tcPr>
          <w:p w14:paraId="4037559A"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Rent of workshop</w:t>
            </w:r>
          </w:p>
        </w:tc>
        <w:tc>
          <w:tcPr>
            <w:tcW w:w="2161" w:type="dxa"/>
          </w:tcPr>
          <w:p w14:paraId="25DBBC47"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 xml:space="preserve">(400 </w:t>
            </w:r>
            <w:r w:rsidR="001C5F6E" w:rsidRPr="00762B2C">
              <w:rPr>
                <w:rFonts w:ascii="Verdana" w:hAnsi="Verdana" w:cs="Arial"/>
              </w:rPr>
              <w:t xml:space="preserve">× </w:t>
            </w:r>
            <w:r w:rsidRPr="00762B2C">
              <w:rPr>
                <w:rFonts w:ascii="Verdana" w:hAnsi="Verdana" w:cs="Arial"/>
              </w:rPr>
              <w:t>12)</w:t>
            </w:r>
          </w:p>
        </w:tc>
        <w:tc>
          <w:tcPr>
            <w:tcW w:w="2161" w:type="dxa"/>
          </w:tcPr>
          <w:p w14:paraId="79D2C6A2"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r w:rsidRPr="00762B2C">
              <w:rPr>
                <w:rFonts w:ascii="Verdana" w:hAnsi="Verdana" w:cs="Arial"/>
              </w:rPr>
              <w:t xml:space="preserve">4,800 </w:t>
            </w:r>
          </w:p>
          <w:p w14:paraId="261B22B3"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c>
          <w:tcPr>
            <w:tcW w:w="2162" w:type="dxa"/>
          </w:tcPr>
          <w:p w14:paraId="7A0EEB97"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r>
      <w:tr w:rsidR="001C2C1A" w:rsidRPr="006B4207" w14:paraId="5A6585D3" w14:textId="77777777" w:rsidTr="000427E4">
        <w:tc>
          <w:tcPr>
            <w:tcW w:w="2161" w:type="dxa"/>
          </w:tcPr>
          <w:p w14:paraId="6D364720"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Capital allowances</w:t>
            </w:r>
          </w:p>
        </w:tc>
        <w:tc>
          <w:tcPr>
            <w:tcW w:w="2161" w:type="dxa"/>
          </w:tcPr>
          <w:p w14:paraId="565383DF"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(13,500 – 5,800)</w:t>
            </w:r>
          </w:p>
        </w:tc>
        <w:tc>
          <w:tcPr>
            <w:tcW w:w="2161" w:type="dxa"/>
            <w:tcBorders>
              <w:bottom w:val="single" w:sz="4" w:space="0" w:color="000000"/>
            </w:tcBorders>
            <w:tcMar>
              <w:left w:w="108" w:type="dxa"/>
              <w:right w:w="108" w:type="dxa"/>
            </w:tcMar>
          </w:tcPr>
          <w:p w14:paraId="5CF6D58E" w14:textId="77777777" w:rsidR="001C2C1A" w:rsidRPr="00762B2C" w:rsidRDefault="001C2C1A" w:rsidP="000427E4">
            <w:pPr>
              <w:tabs>
                <w:tab w:val="decimal" w:pos="1513"/>
              </w:tabs>
              <w:spacing w:after="0" w:line="20" w:lineRule="atLeast"/>
              <w:ind w:right="34"/>
              <w:contextualSpacing/>
              <w:jc w:val="both"/>
              <w:rPr>
                <w:rFonts w:ascii="Verdana" w:hAnsi="Verdana" w:cs="Arial"/>
              </w:rPr>
            </w:pPr>
            <w:r w:rsidRPr="00762B2C">
              <w:rPr>
                <w:rFonts w:ascii="Verdana" w:hAnsi="Verdana" w:cs="Arial"/>
              </w:rPr>
              <w:t xml:space="preserve">7,700 </w:t>
            </w:r>
          </w:p>
          <w:p w14:paraId="046B96BC"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c>
          <w:tcPr>
            <w:tcW w:w="2162" w:type="dxa"/>
            <w:tcBorders>
              <w:bottom w:val="single" w:sz="4" w:space="0" w:color="000000"/>
            </w:tcBorders>
          </w:tcPr>
          <w:p w14:paraId="2E825E39" w14:textId="77777777" w:rsidR="001C2C1A" w:rsidRPr="00762B2C" w:rsidRDefault="00627029" w:rsidP="000427E4">
            <w:pPr>
              <w:tabs>
                <w:tab w:val="decimal" w:pos="1654"/>
              </w:tabs>
              <w:spacing w:after="0" w:line="20" w:lineRule="atLeast"/>
              <w:ind w:right="34"/>
              <w:contextualSpacing/>
              <w:jc w:val="both"/>
              <w:rPr>
                <w:rFonts w:ascii="Verdana" w:hAnsi="Verdana" w:cs="Arial"/>
              </w:rPr>
            </w:pPr>
            <w:r w:rsidRPr="00762B2C">
              <w:rPr>
                <w:rFonts w:ascii="Verdana" w:hAnsi="Verdana" w:cs="Arial"/>
              </w:rPr>
              <w:t>96,25</w:t>
            </w:r>
            <w:r w:rsidR="001C2C1A" w:rsidRPr="00762B2C">
              <w:rPr>
                <w:rFonts w:ascii="Verdana" w:hAnsi="Verdana" w:cs="Arial"/>
              </w:rPr>
              <w:t>0</w:t>
            </w:r>
          </w:p>
        </w:tc>
      </w:tr>
      <w:tr w:rsidR="001C2C1A" w:rsidRPr="006B4207" w14:paraId="40F00630" w14:textId="77777777" w:rsidTr="000427E4">
        <w:tc>
          <w:tcPr>
            <w:tcW w:w="2161" w:type="dxa"/>
          </w:tcPr>
          <w:p w14:paraId="03CBD6AF"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Income from trading</w:t>
            </w:r>
          </w:p>
        </w:tc>
        <w:tc>
          <w:tcPr>
            <w:tcW w:w="2161" w:type="dxa"/>
          </w:tcPr>
          <w:p w14:paraId="3DF7A1AF" w14:textId="77777777" w:rsidR="001C2C1A" w:rsidRPr="00762B2C" w:rsidRDefault="001C2C1A" w:rsidP="000427E4">
            <w:pPr>
              <w:spacing w:after="0" w:line="20" w:lineRule="atLeast"/>
              <w:ind w:right="34"/>
              <w:contextualSpacing/>
              <w:jc w:val="both"/>
              <w:rPr>
                <w:rFonts w:ascii="Verdana" w:hAnsi="Verdana" w:cs="Arial"/>
              </w:rPr>
            </w:pPr>
          </w:p>
        </w:tc>
        <w:tc>
          <w:tcPr>
            <w:tcW w:w="2161" w:type="dxa"/>
            <w:tcBorders>
              <w:top w:val="single" w:sz="4" w:space="0" w:color="000000"/>
            </w:tcBorders>
            <w:tcMar>
              <w:left w:w="108" w:type="dxa"/>
              <w:right w:w="108" w:type="dxa"/>
            </w:tcMar>
          </w:tcPr>
          <w:p w14:paraId="6002938F"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c>
          <w:tcPr>
            <w:tcW w:w="2162" w:type="dxa"/>
            <w:tcBorders>
              <w:top w:val="single" w:sz="4" w:space="0" w:color="000000"/>
            </w:tcBorders>
          </w:tcPr>
          <w:p w14:paraId="5DE3BEBF"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r w:rsidRPr="00762B2C">
              <w:rPr>
                <w:rFonts w:ascii="Verdana" w:hAnsi="Verdana" w:cs="Arial"/>
              </w:rPr>
              <w:t>10</w:t>
            </w:r>
            <w:r w:rsidR="00627029" w:rsidRPr="00762B2C">
              <w:rPr>
                <w:rFonts w:ascii="Verdana" w:hAnsi="Verdana" w:cs="Arial"/>
              </w:rPr>
              <w:t>3</w:t>
            </w:r>
            <w:r w:rsidRPr="00762B2C">
              <w:rPr>
                <w:rFonts w:ascii="Verdana" w:hAnsi="Verdana" w:cs="Arial"/>
              </w:rPr>
              <w:t>,</w:t>
            </w:r>
            <w:r w:rsidR="00627029" w:rsidRPr="00762B2C">
              <w:rPr>
                <w:rFonts w:ascii="Verdana" w:hAnsi="Verdana" w:cs="Arial"/>
              </w:rPr>
              <w:t>75</w:t>
            </w:r>
            <w:r w:rsidRPr="00762B2C">
              <w:rPr>
                <w:rFonts w:ascii="Verdana" w:hAnsi="Verdana" w:cs="Arial"/>
              </w:rPr>
              <w:t xml:space="preserve">0 </w:t>
            </w:r>
          </w:p>
          <w:p w14:paraId="05199183"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r>
      <w:tr w:rsidR="001C2C1A" w:rsidRPr="006B4207" w14:paraId="153B5467" w14:textId="77777777" w:rsidTr="000427E4">
        <w:tc>
          <w:tcPr>
            <w:tcW w:w="2161" w:type="dxa"/>
          </w:tcPr>
          <w:p w14:paraId="532A30BC"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Personal allowance</w:t>
            </w:r>
          </w:p>
          <w:p w14:paraId="149C7936" w14:textId="77777777" w:rsidR="001C2C1A" w:rsidRPr="00762B2C" w:rsidRDefault="001C2C1A" w:rsidP="000427E4">
            <w:pPr>
              <w:spacing w:after="0" w:line="20" w:lineRule="atLeast"/>
              <w:ind w:right="34"/>
              <w:contextualSpacing/>
              <w:jc w:val="both"/>
              <w:rPr>
                <w:rFonts w:ascii="Verdana" w:hAnsi="Verdana" w:cs="Arial"/>
              </w:rPr>
            </w:pPr>
          </w:p>
        </w:tc>
        <w:tc>
          <w:tcPr>
            <w:tcW w:w="2161" w:type="dxa"/>
          </w:tcPr>
          <w:p w14:paraId="51E2C915" w14:textId="51A70277" w:rsidR="001C2C1A" w:rsidRPr="00762B2C" w:rsidRDefault="001C5F6E" w:rsidP="0075756D">
            <w:pPr>
              <w:spacing w:after="0" w:line="20" w:lineRule="atLeast"/>
              <w:ind w:right="34"/>
              <w:contextualSpacing/>
              <w:rPr>
                <w:rFonts w:ascii="Verdana" w:hAnsi="Verdana" w:cs="Arial"/>
              </w:rPr>
            </w:pPr>
            <w:r w:rsidRPr="00762B2C">
              <w:rPr>
                <w:rFonts w:ascii="Verdana" w:hAnsi="Verdana" w:cs="Arial"/>
              </w:rPr>
              <w:t>(</w:t>
            </w:r>
            <w:r w:rsidR="00355485" w:rsidRPr="00762B2C">
              <w:rPr>
                <w:rFonts w:ascii="Verdana" w:hAnsi="Verdana" w:cs="Arial"/>
              </w:rPr>
              <w:t>12,</w:t>
            </w:r>
            <w:r w:rsidR="00A8682C" w:rsidRPr="00762B2C">
              <w:rPr>
                <w:rFonts w:ascii="Verdana" w:hAnsi="Verdana" w:cs="Arial"/>
              </w:rPr>
              <w:t xml:space="preserve">570 </w:t>
            </w:r>
            <w:r w:rsidRPr="00762B2C">
              <w:rPr>
                <w:rFonts w:ascii="Verdana" w:hAnsi="Verdana" w:cs="Arial"/>
              </w:rPr>
              <w:t>– ½ × 3,750)</w:t>
            </w:r>
          </w:p>
        </w:tc>
        <w:tc>
          <w:tcPr>
            <w:tcW w:w="2161" w:type="dxa"/>
          </w:tcPr>
          <w:p w14:paraId="04491AE0"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c>
          <w:tcPr>
            <w:tcW w:w="2162" w:type="dxa"/>
            <w:tcBorders>
              <w:bottom w:val="single" w:sz="4" w:space="0" w:color="000000"/>
            </w:tcBorders>
          </w:tcPr>
          <w:p w14:paraId="0398BA9A" w14:textId="0F16742A" w:rsidR="001C2C1A" w:rsidRPr="00762B2C" w:rsidRDefault="001C5F6E" w:rsidP="003F469A">
            <w:pPr>
              <w:tabs>
                <w:tab w:val="decimal" w:pos="1654"/>
              </w:tabs>
              <w:spacing w:after="0" w:line="20" w:lineRule="atLeast"/>
              <w:ind w:right="34"/>
              <w:contextualSpacing/>
              <w:jc w:val="both"/>
              <w:rPr>
                <w:rFonts w:ascii="Verdana" w:hAnsi="Verdana" w:cs="Arial"/>
              </w:rPr>
            </w:pPr>
            <w:r w:rsidRPr="00762B2C">
              <w:rPr>
                <w:rFonts w:ascii="Verdana" w:hAnsi="Verdana" w:cs="Arial"/>
              </w:rPr>
              <w:t>(</w:t>
            </w:r>
            <w:r w:rsidR="00355485" w:rsidRPr="00762B2C">
              <w:rPr>
                <w:rFonts w:ascii="Verdana" w:hAnsi="Verdana" w:cs="Arial"/>
              </w:rPr>
              <w:t>10,</w:t>
            </w:r>
            <w:r w:rsidR="00A8682C" w:rsidRPr="00762B2C">
              <w:rPr>
                <w:rFonts w:ascii="Verdana" w:hAnsi="Verdana" w:cs="Arial"/>
              </w:rPr>
              <w:t>695</w:t>
            </w:r>
            <w:r w:rsidRPr="00762B2C">
              <w:rPr>
                <w:rFonts w:ascii="Verdana" w:hAnsi="Verdana" w:cs="Arial"/>
              </w:rPr>
              <w:t>)</w:t>
            </w:r>
          </w:p>
        </w:tc>
      </w:tr>
      <w:tr w:rsidR="001C2C1A" w:rsidRPr="006B4207" w14:paraId="5B9D8B42" w14:textId="77777777" w:rsidTr="000427E4">
        <w:tc>
          <w:tcPr>
            <w:tcW w:w="2161" w:type="dxa"/>
          </w:tcPr>
          <w:p w14:paraId="2021BE93"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Taxable income</w:t>
            </w:r>
          </w:p>
        </w:tc>
        <w:tc>
          <w:tcPr>
            <w:tcW w:w="2161" w:type="dxa"/>
          </w:tcPr>
          <w:p w14:paraId="4998C7FF" w14:textId="77777777" w:rsidR="001C2C1A" w:rsidRPr="00762B2C" w:rsidRDefault="001C2C1A" w:rsidP="000427E4">
            <w:pPr>
              <w:spacing w:after="0" w:line="20" w:lineRule="atLeast"/>
              <w:ind w:right="34"/>
              <w:contextualSpacing/>
              <w:jc w:val="both"/>
              <w:rPr>
                <w:rFonts w:ascii="Verdana" w:hAnsi="Verdana" w:cs="Arial"/>
              </w:rPr>
            </w:pPr>
          </w:p>
        </w:tc>
        <w:tc>
          <w:tcPr>
            <w:tcW w:w="2161" w:type="dxa"/>
          </w:tcPr>
          <w:p w14:paraId="053D5D21"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c>
          <w:tcPr>
            <w:tcW w:w="2162" w:type="dxa"/>
            <w:tcBorders>
              <w:top w:val="single" w:sz="4" w:space="0" w:color="000000"/>
              <w:bottom w:val="single" w:sz="4" w:space="0" w:color="000000"/>
            </w:tcBorders>
          </w:tcPr>
          <w:p w14:paraId="1E2A6626" w14:textId="6B731611" w:rsidR="001C2C1A" w:rsidRPr="00762B2C" w:rsidRDefault="0073315A" w:rsidP="003F469A">
            <w:pPr>
              <w:tabs>
                <w:tab w:val="decimal" w:pos="1654"/>
              </w:tabs>
              <w:spacing w:after="0" w:line="20" w:lineRule="atLeast"/>
              <w:ind w:right="34"/>
              <w:contextualSpacing/>
              <w:jc w:val="both"/>
              <w:rPr>
                <w:rFonts w:ascii="Verdana" w:hAnsi="Verdana" w:cs="Arial"/>
              </w:rPr>
            </w:pPr>
            <w:r w:rsidRPr="00762B2C">
              <w:rPr>
                <w:rFonts w:ascii="Verdana" w:hAnsi="Verdana" w:cs="Arial"/>
              </w:rPr>
              <w:t>93,</w:t>
            </w:r>
            <w:r w:rsidR="00A8682C" w:rsidRPr="00762B2C">
              <w:rPr>
                <w:rFonts w:ascii="Verdana" w:hAnsi="Verdana" w:cs="Arial"/>
              </w:rPr>
              <w:t>055</w:t>
            </w:r>
          </w:p>
        </w:tc>
      </w:tr>
      <w:tr w:rsidR="001C2C1A" w:rsidRPr="006B4207" w14:paraId="718C30B8" w14:textId="77777777" w:rsidTr="000427E4">
        <w:tc>
          <w:tcPr>
            <w:tcW w:w="2161" w:type="dxa"/>
          </w:tcPr>
          <w:p w14:paraId="45F43972" w14:textId="77777777" w:rsidR="001C2C1A" w:rsidRPr="00762B2C" w:rsidRDefault="001C2C1A" w:rsidP="000427E4">
            <w:pPr>
              <w:spacing w:after="0" w:line="20" w:lineRule="atLeast"/>
              <w:ind w:right="34"/>
              <w:contextualSpacing/>
              <w:jc w:val="both"/>
              <w:rPr>
                <w:rFonts w:ascii="Verdana" w:hAnsi="Verdana" w:cs="Arial"/>
              </w:rPr>
            </w:pPr>
          </w:p>
        </w:tc>
        <w:tc>
          <w:tcPr>
            <w:tcW w:w="2161" w:type="dxa"/>
          </w:tcPr>
          <w:p w14:paraId="454C956B" w14:textId="77777777" w:rsidR="001C2C1A" w:rsidRPr="00762B2C" w:rsidRDefault="001C2C1A" w:rsidP="000427E4">
            <w:pPr>
              <w:spacing w:after="0" w:line="20" w:lineRule="atLeast"/>
              <w:ind w:right="34"/>
              <w:contextualSpacing/>
              <w:jc w:val="both"/>
              <w:rPr>
                <w:rFonts w:ascii="Verdana" w:hAnsi="Verdana" w:cs="Arial"/>
              </w:rPr>
            </w:pPr>
          </w:p>
        </w:tc>
        <w:tc>
          <w:tcPr>
            <w:tcW w:w="2161" w:type="dxa"/>
          </w:tcPr>
          <w:p w14:paraId="260CFCE5" w14:textId="260CBD3D" w:rsidR="001C2C1A" w:rsidRPr="00762B2C" w:rsidRDefault="00A8682C" w:rsidP="000427E4">
            <w:pPr>
              <w:tabs>
                <w:tab w:val="decimal" w:pos="1654"/>
              </w:tabs>
              <w:spacing w:after="0" w:line="20" w:lineRule="atLeast"/>
              <w:ind w:right="34"/>
              <w:contextualSpacing/>
              <w:jc w:val="both"/>
              <w:rPr>
                <w:rFonts w:ascii="Verdana" w:hAnsi="Verdana" w:cs="Arial"/>
              </w:rPr>
            </w:pPr>
            <w:r w:rsidRPr="00762B2C">
              <w:rPr>
                <w:rFonts w:ascii="Verdana" w:hAnsi="Verdana" w:cs="Arial"/>
              </w:rPr>
              <w:t>£</w:t>
            </w:r>
          </w:p>
        </w:tc>
        <w:tc>
          <w:tcPr>
            <w:tcW w:w="2162" w:type="dxa"/>
            <w:tcBorders>
              <w:top w:val="single" w:sz="4" w:space="0" w:color="000000"/>
            </w:tcBorders>
          </w:tcPr>
          <w:p w14:paraId="5B4E9A8E"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r>
      <w:tr w:rsidR="001C2C1A" w:rsidRPr="006B4207" w14:paraId="52E07D89" w14:textId="77777777" w:rsidTr="000427E4">
        <w:tc>
          <w:tcPr>
            <w:tcW w:w="2161" w:type="dxa"/>
          </w:tcPr>
          <w:p w14:paraId="2A35FBB4" w14:textId="77777777" w:rsidR="001C2C1A" w:rsidRPr="00762B2C" w:rsidRDefault="001C2C1A" w:rsidP="000427E4">
            <w:pPr>
              <w:spacing w:after="0" w:line="20" w:lineRule="atLeast"/>
              <w:ind w:right="34"/>
              <w:contextualSpacing/>
              <w:jc w:val="both"/>
              <w:rPr>
                <w:rFonts w:ascii="Verdana" w:hAnsi="Verdana" w:cs="Arial"/>
              </w:rPr>
            </w:pPr>
            <w:r w:rsidRPr="00762B2C">
              <w:rPr>
                <w:rFonts w:ascii="Verdana" w:hAnsi="Verdana" w:cs="Arial"/>
              </w:rPr>
              <w:t>Income tax</w:t>
            </w:r>
          </w:p>
        </w:tc>
        <w:tc>
          <w:tcPr>
            <w:tcW w:w="2161" w:type="dxa"/>
          </w:tcPr>
          <w:p w14:paraId="740601C7" w14:textId="7DA7B708" w:rsidR="001C2C1A" w:rsidRPr="00762B2C" w:rsidRDefault="00355485" w:rsidP="000427E4">
            <w:pPr>
              <w:spacing w:after="0" w:line="20" w:lineRule="atLeast"/>
              <w:ind w:right="34"/>
              <w:contextualSpacing/>
              <w:jc w:val="both"/>
              <w:rPr>
                <w:rFonts w:ascii="Verdana" w:hAnsi="Verdana" w:cs="Arial"/>
              </w:rPr>
            </w:pPr>
            <w:r w:rsidRPr="00762B2C">
              <w:rPr>
                <w:rFonts w:ascii="Verdana" w:hAnsi="Verdana" w:cs="Arial"/>
              </w:rPr>
              <w:t>37</w:t>
            </w:r>
            <w:r w:rsidR="003F469A" w:rsidRPr="00762B2C">
              <w:rPr>
                <w:rFonts w:ascii="Verdana" w:hAnsi="Verdana" w:cs="Arial"/>
              </w:rPr>
              <w:t>,</w:t>
            </w:r>
            <w:r w:rsidR="00A8682C" w:rsidRPr="00762B2C">
              <w:rPr>
                <w:rFonts w:ascii="Verdana" w:hAnsi="Verdana" w:cs="Arial"/>
              </w:rPr>
              <w:t xml:space="preserve">700 </w:t>
            </w:r>
            <w:r w:rsidR="001C2C1A" w:rsidRPr="00762B2C">
              <w:rPr>
                <w:rFonts w:ascii="Verdana" w:hAnsi="Verdana" w:cs="Arial"/>
              </w:rPr>
              <w:t>@ 20%</w:t>
            </w:r>
          </w:p>
        </w:tc>
        <w:tc>
          <w:tcPr>
            <w:tcW w:w="2161" w:type="dxa"/>
          </w:tcPr>
          <w:p w14:paraId="257F23E2" w14:textId="2625B6E1" w:rsidR="001C2C1A" w:rsidRPr="00762B2C" w:rsidRDefault="00355485" w:rsidP="000427E4">
            <w:pPr>
              <w:tabs>
                <w:tab w:val="decimal" w:pos="1654"/>
              </w:tabs>
              <w:spacing w:after="0" w:line="20" w:lineRule="atLeast"/>
              <w:ind w:right="34"/>
              <w:contextualSpacing/>
              <w:jc w:val="both"/>
              <w:rPr>
                <w:rFonts w:ascii="Verdana" w:hAnsi="Verdana" w:cs="Arial"/>
              </w:rPr>
            </w:pPr>
            <w:r w:rsidRPr="00762B2C">
              <w:rPr>
                <w:rFonts w:ascii="Verdana" w:hAnsi="Verdana" w:cs="Arial"/>
              </w:rPr>
              <w:t>7,</w:t>
            </w:r>
            <w:r w:rsidR="00A8682C" w:rsidRPr="00762B2C">
              <w:rPr>
                <w:rFonts w:ascii="Verdana" w:hAnsi="Verdana" w:cs="Arial"/>
              </w:rPr>
              <w:t>540</w:t>
            </w:r>
          </w:p>
        </w:tc>
        <w:tc>
          <w:tcPr>
            <w:tcW w:w="2162" w:type="dxa"/>
          </w:tcPr>
          <w:p w14:paraId="199060DB"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r>
      <w:tr w:rsidR="001C2C1A" w:rsidRPr="006B4207" w14:paraId="510C709D" w14:textId="77777777" w:rsidTr="000427E4">
        <w:tc>
          <w:tcPr>
            <w:tcW w:w="2161" w:type="dxa"/>
          </w:tcPr>
          <w:p w14:paraId="093CD1A8" w14:textId="77777777" w:rsidR="001C2C1A" w:rsidRPr="00762B2C" w:rsidRDefault="001C2C1A" w:rsidP="000427E4">
            <w:pPr>
              <w:spacing w:after="0" w:line="20" w:lineRule="atLeast"/>
              <w:ind w:right="34"/>
              <w:contextualSpacing/>
              <w:jc w:val="both"/>
              <w:rPr>
                <w:rFonts w:ascii="Verdana" w:hAnsi="Verdana" w:cs="Arial"/>
              </w:rPr>
            </w:pPr>
          </w:p>
        </w:tc>
        <w:tc>
          <w:tcPr>
            <w:tcW w:w="2161" w:type="dxa"/>
          </w:tcPr>
          <w:p w14:paraId="7D43C82F" w14:textId="74075210" w:rsidR="001C2C1A" w:rsidRPr="00762B2C" w:rsidRDefault="00355485" w:rsidP="003F469A">
            <w:pPr>
              <w:spacing w:after="0" w:line="20" w:lineRule="atLeast"/>
              <w:ind w:right="34"/>
              <w:contextualSpacing/>
              <w:jc w:val="both"/>
              <w:rPr>
                <w:rFonts w:ascii="Verdana" w:hAnsi="Verdana" w:cs="Arial"/>
              </w:rPr>
            </w:pPr>
            <w:r w:rsidRPr="00762B2C">
              <w:rPr>
                <w:rFonts w:ascii="Verdana" w:hAnsi="Verdana" w:cs="Arial"/>
                <w:u w:val="single"/>
              </w:rPr>
              <w:t>55,</w:t>
            </w:r>
            <w:r w:rsidR="00A8682C" w:rsidRPr="00762B2C">
              <w:rPr>
                <w:rFonts w:ascii="Verdana" w:hAnsi="Verdana" w:cs="Arial"/>
                <w:u w:val="single"/>
              </w:rPr>
              <w:t>355</w:t>
            </w:r>
            <w:r w:rsidR="00A8682C" w:rsidRPr="00762B2C">
              <w:rPr>
                <w:rFonts w:ascii="Verdana" w:hAnsi="Verdana" w:cs="Arial"/>
              </w:rPr>
              <w:t xml:space="preserve"> </w:t>
            </w:r>
            <w:r w:rsidR="001C2C1A" w:rsidRPr="00762B2C">
              <w:rPr>
                <w:rFonts w:ascii="Verdana" w:hAnsi="Verdana" w:cs="Arial"/>
              </w:rPr>
              <w:t>@ 40%</w:t>
            </w:r>
          </w:p>
        </w:tc>
        <w:tc>
          <w:tcPr>
            <w:tcW w:w="2161" w:type="dxa"/>
            <w:tcBorders>
              <w:bottom w:val="single" w:sz="4" w:space="0" w:color="000000"/>
            </w:tcBorders>
            <w:tcMar>
              <w:left w:w="108" w:type="dxa"/>
              <w:right w:w="108" w:type="dxa"/>
            </w:tcMar>
          </w:tcPr>
          <w:p w14:paraId="2C63AF15" w14:textId="57E429DF" w:rsidR="001C2C1A" w:rsidRPr="00762B2C" w:rsidRDefault="00355485" w:rsidP="000427E4">
            <w:pPr>
              <w:tabs>
                <w:tab w:val="decimal" w:pos="1654"/>
              </w:tabs>
              <w:spacing w:after="0" w:line="20" w:lineRule="atLeast"/>
              <w:ind w:right="34"/>
              <w:contextualSpacing/>
              <w:jc w:val="both"/>
              <w:rPr>
                <w:rFonts w:ascii="Verdana" w:hAnsi="Verdana" w:cs="Arial"/>
              </w:rPr>
            </w:pPr>
            <w:r w:rsidRPr="00762B2C">
              <w:rPr>
                <w:rFonts w:ascii="Verdana" w:hAnsi="Verdana" w:cs="Arial"/>
              </w:rPr>
              <w:t>22,</w:t>
            </w:r>
            <w:r w:rsidR="00A8682C" w:rsidRPr="00762B2C">
              <w:rPr>
                <w:rFonts w:ascii="Verdana" w:hAnsi="Verdana" w:cs="Arial"/>
              </w:rPr>
              <w:t>142</w:t>
            </w:r>
          </w:p>
        </w:tc>
        <w:tc>
          <w:tcPr>
            <w:tcW w:w="2162" w:type="dxa"/>
          </w:tcPr>
          <w:p w14:paraId="074083C9"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r>
      <w:tr w:rsidR="001C2C1A" w:rsidRPr="006B4207" w14:paraId="5497B7B1" w14:textId="77777777" w:rsidTr="000427E4">
        <w:tc>
          <w:tcPr>
            <w:tcW w:w="2161" w:type="dxa"/>
          </w:tcPr>
          <w:p w14:paraId="65491285" w14:textId="77777777" w:rsidR="001C2C1A" w:rsidRPr="00762B2C" w:rsidRDefault="001C2C1A" w:rsidP="000427E4">
            <w:pPr>
              <w:spacing w:after="0" w:line="20" w:lineRule="atLeast"/>
              <w:ind w:right="34"/>
              <w:contextualSpacing/>
              <w:jc w:val="both"/>
              <w:rPr>
                <w:rFonts w:ascii="Verdana" w:hAnsi="Verdana" w:cs="Arial"/>
              </w:rPr>
            </w:pPr>
          </w:p>
        </w:tc>
        <w:tc>
          <w:tcPr>
            <w:tcW w:w="2161" w:type="dxa"/>
          </w:tcPr>
          <w:p w14:paraId="3F587034" w14:textId="2554E092" w:rsidR="001C2C1A" w:rsidRPr="00762B2C" w:rsidRDefault="0051565B" w:rsidP="003F469A">
            <w:pPr>
              <w:spacing w:after="0" w:line="20" w:lineRule="atLeast"/>
              <w:ind w:right="34"/>
              <w:contextualSpacing/>
              <w:jc w:val="both"/>
              <w:rPr>
                <w:rFonts w:ascii="Verdana" w:hAnsi="Verdana" w:cs="Arial"/>
                <w:u w:val="single"/>
              </w:rPr>
            </w:pPr>
            <w:r w:rsidRPr="00762B2C">
              <w:rPr>
                <w:rFonts w:ascii="Verdana" w:hAnsi="Verdana" w:cs="Arial"/>
                <w:u w:val="single"/>
              </w:rPr>
              <w:t>93,</w:t>
            </w:r>
            <w:r w:rsidR="00A8682C" w:rsidRPr="00762B2C">
              <w:rPr>
                <w:rFonts w:ascii="Verdana" w:hAnsi="Verdana" w:cs="Arial"/>
                <w:u w:val="single"/>
              </w:rPr>
              <w:t>055</w:t>
            </w:r>
          </w:p>
        </w:tc>
        <w:tc>
          <w:tcPr>
            <w:tcW w:w="2161" w:type="dxa"/>
            <w:tcBorders>
              <w:top w:val="single" w:sz="4" w:space="0" w:color="000000"/>
              <w:bottom w:val="single" w:sz="4" w:space="0" w:color="000000"/>
            </w:tcBorders>
            <w:tcMar>
              <w:left w:w="108" w:type="dxa"/>
              <w:right w:w="108" w:type="dxa"/>
            </w:tcMar>
          </w:tcPr>
          <w:p w14:paraId="3ED54658" w14:textId="764604F0" w:rsidR="001C2C1A" w:rsidRPr="00762B2C" w:rsidRDefault="001C2C1A" w:rsidP="003F469A">
            <w:pPr>
              <w:tabs>
                <w:tab w:val="decimal" w:pos="1654"/>
              </w:tabs>
              <w:spacing w:after="0" w:line="20" w:lineRule="atLeast"/>
              <w:ind w:right="34"/>
              <w:contextualSpacing/>
              <w:jc w:val="both"/>
              <w:rPr>
                <w:rFonts w:ascii="Verdana" w:hAnsi="Verdana" w:cs="Arial"/>
              </w:rPr>
            </w:pPr>
            <w:r w:rsidRPr="00762B2C">
              <w:rPr>
                <w:rFonts w:ascii="Verdana" w:hAnsi="Verdana" w:cs="Arial"/>
              </w:rPr>
              <w:t>£</w:t>
            </w:r>
            <w:r w:rsidR="00355485" w:rsidRPr="00762B2C">
              <w:rPr>
                <w:rFonts w:ascii="Verdana" w:hAnsi="Verdana" w:cs="Arial"/>
              </w:rPr>
              <w:t>29,</w:t>
            </w:r>
            <w:r w:rsidR="00A8682C" w:rsidRPr="00762B2C">
              <w:rPr>
                <w:rFonts w:ascii="Verdana" w:hAnsi="Verdana" w:cs="Arial"/>
              </w:rPr>
              <w:t>682</w:t>
            </w:r>
          </w:p>
        </w:tc>
        <w:tc>
          <w:tcPr>
            <w:tcW w:w="2162" w:type="dxa"/>
          </w:tcPr>
          <w:p w14:paraId="16F87470" w14:textId="77777777" w:rsidR="001C2C1A" w:rsidRPr="00762B2C" w:rsidRDefault="001C2C1A" w:rsidP="000427E4">
            <w:pPr>
              <w:tabs>
                <w:tab w:val="decimal" w:pos="1654"/>
              </w:tabs>
              <w:spacing w:after="0" w:line="20" w:lineRule="atLeast"/>
              <w:ind w:right="34"/>
              <w:contextualSpacing/>
              <w:jc w:val="both"/>
              <w:rPr>
                <w:rFonts w:ascii="Verdana" w:hAnsi="Verdana" w:cs="Arial"/>
              </w:rPr>
            </w:pPr>
          </w:p>
        </w:tc>
      </w:tr>
    </w:tbl>
    <w:p w14:paraId="5B6ED452"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rPr>
      </w:pPr>
    </w:p>
    <w:p w14:paraId="45D43185" w14:textId="01363EE6" w:rsidR="001C2C1A" w:rsidRPr="00692085" w:rsidRDefault="001C2C1A" w:rsidP="00CE29F3">
      <w:pPr>
        <w:tabs>
          <w:tab w:val="left" w:pos="567"/>
          <w:tab w:val="right" w:pos="8931"/>
        </w:tabs>
        <w:spacing w:after="0" w:line="20" w:lineRule="atLeast"/>
        <w:ind w:left="567" w:hanging="567"/>
        <w:contextualSpacing/>
        <w:rPr>
          <w:rFonts w:ascii="Verdana" w:hAnsi="Verdana" w:cs="Arial"/>
        </w:rPr>
      </w:pPr>
      <w:r w:rsidRPr="00692085">
        <w:rPr>
          <w:rFonts w:ascii="Verdana" w:hAnsi="Verdana" w:cs="Arial"/>
        </w:rPr>
        <w:t>(2)</w:t>
      </w:r>
      <w:r w:rsidR="00100F3C" w:rsidRPr="00692085">
        <w:rPr>
          <w:rFonts w:ascii="Verdana" w:hAnsi="Verdana" w:cs="Arial"/>
        </w:rPr>
        <w:tab/>
      </w:r>
      <w:r w:rsidRPr="00692085">
        <w:rPr>
          <w:rFonts w:ascii="Verdana" w:hAnsi="Verdana" w:cs="Arial"/>
        </w:rPr>
        <w:t>Class 2 NIC</w:t>
      </w:r>
      <w:r w:rsidR="00355485" w:rsidRPr="00692085">
        <w:rPr>
          <w:rFonts w:ascii="Verdana" w:hAnsi="Verdana" w:cs="Arial"/>
        </w:rPr>
        <w:t>s</w:t>
      </w:r>
      <w:r w:rsidRPr="00692085">
        <w:rPr>
          <w:rFonts w:ascii="Verdana" w:hAnsi="Verdana" w:cs="Arial"/>
        </w:rPr>
        <w:t xml:space="preserve"> for </w:t>
      </w:r>
      <w:r w:rsidR="0007525E">
        <w:rPr>
          <w:rFonts w:ascii="Verdana" w:hAnsi="Verdana" w:cs="Arial"/>
        </w:rPr>
        <w:t>2026</w:t>
      </w:r>
      <w:r w:rsidR="00F713FC" w:rsidRPr="00692085">
        <w:rPr>
          <w:rFonts w:ascii="Verdana" w:hAnsi="Verdana" w:cs="Arial"/>
        </w:rPr>
        <w:t>/</w:t>
      </w:r>
      <w:r w:rsidR="0007525E">
        <w:rPr>
          <w:rFonts w:ascii="Verdana" w:hAnsi="Verdana" w:cs="Arial"/>
        </w:rPr>
        <w:t>2027</w:t>
      </w:r>
      <w:r w:rsidR="0007525E" w:rsidRPr="00692085">
        <w:rPr>
          <w:rFonts w:ascii="Verdana" w:hAnsi="Verdana" w:cs="Arial"/>
        </w:rPr>
        <w:t xml:space="preserve"> </w:t>
      </w:r>
      <w:r w:rsidRPr="00692085">
        <w:rPr>
          <w:rFonts w:ascii="Verdana" w:hAnsi="Verdana" w:cs="Arial"/>
        </w:rPr>
        <w:t>will be £</w:t>
      </w:r>
      <w:r w:rsidR="00C04391" w:rsidRPr="00692085">
        <w:rPr>
          <w:rFonts w:ascii="Verdana" w:hAnsi="Verdana" w:cs="Arial"/>
        </w:rPr>
        <w:t>0</w:t>
      </w:r>
      <w:r w:rsidRPr="00692085">
        <w:rPr>
          <w:rFonts w:ascii="Verdana" w:hAnsi="Verdana" w:cs="Arial"/>
        </w:rPr>
        <w:t>.</w:t>
      </w:r>
    </w:p>
    <w:p w14:paraId="787C8C16" w14:textId="77777777" w:rsidR="00100F3C" w:rsidRPr="00692085" w:rsidRDefault="00100F3C" w:rsidP="00CE29F3">
      <w:pPr>
        <w:tabs>
          <w:tab w:val="left" w:pos="567"/>
          <w:tab w:val="right" w:pos="8931"/>
        </w:tabs>
        <w:spacing w:after="0" w:line="20" w:lineRule="atLeast"/>
        <w:ind w:left="567" w:hanging="567"/>
        <w:contextualSpacing/>
        <w:rPr>
          <w:rFonts w:ascii="Verdana" w:hAnsi="Verdana" w:cs="Arial"/>
        </w:rPr>
      </w:pPr>
    </w:p>
    <w:p w14:paraId="5D1720DA" w14:textId="0CDB13F2" w:rsidR="001C2C1A" w:rsidRPr="00692085" w:rsidRDefault="001C2C1A" w:rsidP="005C664E">
      <w:pPr>
        <w:tabs>
          <w:tab w:val="left" w:pos="567"/>
          <w:tab w:val="right" w:pos="8931"/>
        </w:tabs>
        <w:spacing w:after="0" w:line="20" w:lineRule="atLeast"/>
        <w:ind w:left="567" w:hanging="567"/>
        <w:contextualSpacing/>
        <w:rPr>
          <w:rFonts w:ascii="Verdana" w:hAnsi="Verdana" w:cs="Arial"/>
        </w:rPr>
      </w:pPr>
      <w:r w:rsidRPr="00692085">
        <w:rPr>
          <w:rFonts w:ascii="Verdana" w:hAnsi="Verdana" w:cs="Arial"/>
        </w:rPr>
        <w:t>(3)</w:t>
      </w:r>
      <w:r w:rsidR="00100F3C" w:rsidRPr="00692085">
        <w:rPr>
          <w:rFonts w:ascii="Verdana" w:hAnsi="Verdana" w:cs="Arial"/>
        </w:rPr>
        <w:tab/>
      </w:r>
      <w:r w:rsidRPr="00692085">
        <w:rPr>
          <w:rFonts w:ascii="Verdana" w:hAnsi="Verdana" w:cs="Arial"/>
        </w:rPr>
        <w:t>Class 4 NIC</w:t>
      </w:r>
      <w:r w:rsidR="00355485" w:rsidRPr="00692085">
        <w:rPr>
          <w:rFonts w:ascii="Verdana" w:hAnsi="Verdana" w:cs="Arial"/>
        </w:rPr>
        <w:t>s</w:t>
      </w:r>
      <w:r w:rsidRPr="00692085">
        <w:rPr>
          <w:rFonts w:ascii="Verdana" w:hAnsi="Verdana" w:cs="Arial"/>
        </w:rPr>
        <w:t xml:space="preserve"> for </w:t>
      </w:r>
      <w:r w:rsidR="0007525E">
        <w:rPr>
          <w:rFonts w:ascii="Verdana" w:hAnsi="Verdana" w:cs="Arial"/>
        </w:rPr>
        <w:t>2026</w:t>
      </w:r>
      <w:r w:rsidR="00F713FC" w:rsidRPr="00692085">
        <w:rPr>
          <w:rFonts w:ascii="Verdana" w:hAnsi="Verdana" w:cs="Arial"/>
        </w:rPr>
        <w:t>/</w:t>
      </w:r>
      <w:r w:rsidR="0007525E">
        <w:rPr>
          <w:rFonts w:ascii="Verdana" w:hAnsi="Verdana" w:cs="Arial"/>
        </w:rPr>
        <w:t>2027</w:t>
      </w:r>
      <w:r w:rsidR="0007525E" w:rsidRPr="00692085">
        <w:rPr>
          <w:rFonts w:ascii="Verdana" w:hAnsi="Verdana" w:cs="Arial"/>
        </w:rPr>
        <w:t xml:space="preserve"> </w:t>
      </w:r>
      <w:r w:rsidRPr="00692085">
        <w:rPr>
          <w:rFonts w:ascii="Verdana" w:hAnsi="Verdana" w:cs="Arial"/>
        </w:rPr>
        <w:t xml:space="preserve">will be </w:t>
      </w:r>
      <w:r w:rsidR="00686841" w:rsidRPr="00692085">
        <w:rPr>
          <w:rFonts w:ascii="Verdana" w:hAnsi="Verdana" w:cs="Arial"/>
        </w:rPr>
        <w:t>6</w:t>
      </w:r>
      <w:r w:rsidR="009405EB" w:rsidRPr="00692085">
        <w:rPr>
          <w:rFonts w:ascii="Verdana" w:hAnsi="Verdana" w:cs="Arial"/>
        </w:rPr>
        <w:t>.0</w:t>
      </w:r>
      <w:r w:rsidR="003F469A" w:rsidRPr="00692085">
        <w:rPr>
          <w:rFonts w:ascii="Verdana" w:hAnsi="Verdana" w:cs="Arial"/>
        </w:rPr>
        <w:t>% × (</w:t>
      </w:r>
      <w:r w:rsidR="00355485" w:rsidRPr="00692085">
        <w:rPr>
          <w:rFonts w:ascii="Verdana" w:hAnsi="Verdana" w:cs="Arial"/>
        </w:rPr>
        <w:t>50,</w:t>
      </w:r>
      <w:r w:rsidR="0077275B" w:rsidRPr="00692085">
        <w:rPr>
          <w:rFonts w:ascii="Verdana" w:hAnsi="Verdana" w:cs="Arial"/>
        </w:rPr>
        <w:t xml:space="preserve">270 </w:t>
      </w:r>
      <w:r w:rsidR="003F469A" w:rsidRPr="00692085">
        <w:rPr>
          <w:rFonts w:ascii="Verdana" w:hAnsi="Verdana" w:cs="Arial"/>
        </w:rPr>
        <w:t xml:space="preserve">– </w:t>
      </w:r>
      <w:r w:rsidR="009405EB" w:rsidRPr="00692085">
        <w:rPr>
          <w:rFonts w:ascii="Verdana" w:hAnsi="Verdana" w:cs="Arial"/>
        </w:rPr>
        <w:t>12,570</w:t>
      </w:r>
      <w:r w:rsidR="003F469A" w:rsidRPr="00692085">
        <w:rPr>
          <w:rFonts w:ascii="Verdana" w:hAnsi="Verdana" w:cs="Arial"/>
        </w:rPr>
        <w:t xml:space="preserve">) + </w:t>
      </w:r>
      <w:r w:rsidR="009405EB" w:rsidRPr="00692085">
        <w:rPr>
          <w:rFonts w:ascii="Verdana" w:hAnsi="Verdana" w:cs="Arial"/>
        </w:rPr>
        <w:t>2.0</w:t>
      </w:r>
      <w:r w:rsidR="003F469A" w:rsidRPr="00692085">
        <w:rPr>
          <w:rFonts w:ascii="Verdana" w:hAnsi="Verdana" w:cs="Arial"/>
        </w:rPr>
        <w:t xml:space="preserve">% × (103,750 – </w:t>
      </w:r>
      <w:r w:rsidR="00355485" w:rsidRPr="00692085">
        <w:rPr>
          <w:rFonts w:ascii="Verdana" w:hAnsi="Verdana" w:cs="Arial"/>
        </w:rPr>
        <w:t>50,</w:t>
      </w:r>
      <w:r w:rsidR="0077275B" w:rsidRPr="00692085">
        <w:rPr>
          <w:rFonts w:ascii="Verdana" w:hAnsi="Verdana" w:cs="Arial"/>
        </w:rPr>
        <w:t>270</w:t>
      </w:r>
      <w:r w:rsidR="003F469A" w:rsidRPr="00692085">
        <w:rPr>
          <w:rFonts w:ascii="Verdana" w:hAnsi="Verdana" w:cs="Arial"/>
        </w:rPr>
        <w:t xml:space="preserve">) = </w:t>
      </w:r>
      <w:r w:rsidRPr="00692085">
        <w:rPr>
          <w:rFonts w:ascii="Verdana" w:hAnsi="Verdana" w:cs="Arial"/>
        </w:rPr>
        <w:t>£</w:t>
      </w:r>
      <w:r w:rsidR="00686841" w:rsidRPr="00692085">
        <w:rPr>
          <w:rFonts w:ascii="Verdana" w:hAnsi="Verdana" w:cs="Arial"/>
        </w:rPr>
        <w:t>3,332</w:t>
      </w:r>
      <w:r w:rsidR="003F469A" w:rsidRPr="00692085">
        <w:rPr>
          <w:rFonts w:ascii="Verdana" w:hAnsi="Verdana" w:cs="Arial"/>
        </w:rPr>
        <w:t>.</w:t>
      </w:r>
    </w:p>
    <w:p w14:paraId="5B542495"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rPr>
      </w:pPr>
    </w:p>
    <w:p w14:paraId="460C5CB8"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b/>
        </w:rPr>
      </w:pPr>
      <w:r w:rsidRPr="00692085">
        <w:rPr>
          <w:rFonts w:ascii="Verdana" w:hAnsi="Verdana" w:cs="Arial"/>
          <w:b/>
        </w:rPr>
        <w:t xml:space="preserve">(d) </w:t>
      </w:r>
    </w:p>
    <w:p w14:paraId="634DCA98" w14:textId="77777777" w:rsidR="00100F3C" w:rsidRPr="00692085" w:rsidRDefault="00100F3C" w:rsidP="00CE29F3">
      <w:pPr>
        <w:tabs>
          <w:tab w:val="left" w:pos="567"/>
          <w:tab w:val="right" w:pos="8931"/>
        </w:tabs>
        <w:spacing w:after="0" w:line="20" w:lineRule="atLeast"/>
        <w:ind w:left="567" w:hanging="567"/>
        <w:contextualSpacing/>
        <w:rPr>
          <w:rFonts w:ascii="Verdana" w:hAnsi="Verdana" w:cs="Arial"/>
        </w:rPr>
      </w:pPr>
    </w:p>
    <w:p w14:paraId="3A621B8F" w14:textId="77777777" w:rsidR="001C2C1A" w:rsidRPr="00692085" w:rsidRDefault="001C2C1A" w:rsidP="005C664E">
      <w:pPr>
        <w:numPr>
          <w:ilvl w:val="0"/>
          <w:numId w:val="14"/>
        </w:numPr>
        <w:tabs>
          <w:tab w:val="left" w:pos="1134"/>
          <w:tab w:val="right" w:pos="8931"/>
        </w:tabs>
        <w:spacing w:after="0" w:line="20" w:lineRule="atLeast"/>
        <w:ind w:left="1134" w:hanging="567"/>
        <w:contextualSpacing/>
        <w:rPr>
          <w:rFonts w:ascii="Verdana" w:hAnsi="Verdana" w:cs="Arial"/>
        </w:rPr>
      </w:pPr>
      <w:r w:rsidRPr="00692085">
        <w:rPr>
          <w:rFonts w:ascii="Verdana" w:hAnsi="Verdana" w:cs="Arial"/>
        </w:rPr>
        <w:t xml:space="preserve">If Sue </w:t>
      </w:r>
      <w:r w:rsidR="00100F3C" w:rsidRPr="00692085">
        <w:rPr>
          <w:rFonts w:ascii="Verdana" w:hAnsi="Verdana" w:cs="Arial"/>
        </w:rPr>
        <w:t xml:space="preserve">were </w:t>
      </w:r>
      <w:r w:rsidRPr="00692085">
        <w:rPr>
          <w:rFonts w:ascii="Verdana" w:hAnsi="Verdana" w:cs="Arial"/>
        </w:rPr>
        <w:t xml:space="preserve">treated as not carrying on a trade the disposal of the vintage motor cars </w:t>
      </w:r>
      <w:r w:rsidR="00100F3C" w:rsidRPr="00692085">
        <w:rPr>
          <w:rFonts w:ascii="Verdana" w:hAnsi="Verdana" w:cs="Arial"/>
        </w:rPr>
        <w:t xml:space="preserve">would </w:t>
      </w:r>
      <w:r w:rsidRPr="00692085">
        <w:rPr>
          <w:rFonts w:ascii="Verdana" w:hAnsi="Verdana" w:cs="Arial"/>
        </w:rPr>
        <w:t xml:space="preserve">be dealt with as a capital transaction, subject to capital gains tax rather than income tax. </w:t>
      </w:r>
    </w:p>
    <w:p w14:paraId="60C81DD4" w14:textId="77777777" w:rsidR="00100F3C" w:rsidRPr="00692085" w:rsidRDefault="00100F3C" w:rsidP="00CE29F3">
      <w:pPr>
        <w:tabs>
          <w:tab w:val="left" w:pos="1134"/>
          <w:tab w:val="right" w:pos="8931"/>
        </w:tabs>
        <w:spacing w:after="0" w:line="20" w:lineRule="atLeast"/>
        <w:ind w:left="1134" w:hanging="567"/>
        <w:contextualSpacing/>
        <w:rPr>
          <w:rFonts w:ascii="Verdana" w:hAnsi="Verdana" w:cs="Arial"/>
        </w:rPr>
      </w:pPr>
    </w:p>
    <w:p w14:paraId="782D48E5" w14:textId="53E68622" w:rsidR="001C2C1A" w:rsidRPr="00692085" w:rsidRDefault="001C2C1A" w:rsidP="005C664E">
      <w:pPr>
        <w:numPr>
          <w:ilvl w:val="0"/>
          <w:numId w:val="14"/>
        </w:numPr>
        <w:tabs>
          <w:tab w:val="left" w:pos="1134"/>
          <w:tab w:val="right" w:pos="8931"/>
        </w:tabs>
        <w:spacing w:after="0" w:line="20" w:lineRule="atLeast"/>
        <w:ind w:left="1134" w:hanging="567"/>
        <w:contextualSpacing/>
        <w:rPr>
          <w:rFonts w:ascii="Verdana" w:hAnsi="Verdana" w:cs="Arial"/>
        </w:rPr>
      </w:pPr>
      <w:r w:rsidRPr="00692085">
        <w:rPr>
          <w:rFonts w:ascii="Verdana" w:hAnsi="Verdana" w:cs="Arial"/>
        </w:rPr>
        <w:t xml:space="preserve">However, motor cars, including vintage motor cars, are exempt from </w:t>
      </w:r>
      <w:r w:rsidR="003F469A" w:rsidRPr="00692085">
        <w:rPr>
          <w:rFonts w:ascii="Verdana" w:hAnsi="Verdana" w:cs="Arial"/>
        </w:rPr>
        <w:t>Capital Gains Tax</w:t>
      </w:r>
      <w:r w:rsidRPr="00692085">
        <w:rPr>
          <w:rFonts w:ascii="Verdana" w:hAnsi="Verdana" w:cs="Arial"/>
        </w:rPr>
        <w:t xml:space="preserve">, so Sue </w:t>
      </w:r>
      <w:r w:rsidR="00100F3C" w:rsidRPr="00692085">
        <w:rPr>
          <w:rFonts w:ascii="Verdana" w:hAnsi="Verdana" w:cs="Arial"/>
        </w:rPr>
        <w:t xml:space="preserve">would </w:t>
      </w:r>
      <w:r w:rsidRPr="00692085">
        <w:rPr>
          <w:rFonts w:ascii="Verdana" w:hAnsi="Verdana" w:cs="Arial"/>
        </w:rPr>
        <w:t xml:space="preserve">not have any tax liability for </w:t>
      </w:r>
      <w:r w:rsidR="0007525E">
        <w:rPr>
          <w:rFonts w:ascii="Verdana" w:hAnsi="Verdana" w:cs="Arial"/>
        </w:rPr>
        <w:t>2026</w:t>
      </w:r>
      <w:r w:rsidR="00F713FC" w:rsidRPr="00692085">
        <w:rPr>
          <w:rFonts w:ascii="Verdana" w:hAnsi="Verdana" w:cs="Arial"/>
        </w:rPr>
        <w:t>/</w:t>
      </w:r>
      <w:r w:rsidR="0007525E">
        <w:rPr>
          <w:rFonts w:ascii="Verdana" w:hAnsi="Verdana" w:cs="Arial"/>
        </w:rPr>
        <w:t>2027</w:t>
      </w:r>
      <w:r w:rsidRPr="00692085">
        <w:rPr>
          <w:rFonts w:ascii="Verdana" w:hAnsi="Verdana" w:cs="Arial"/>
        </w:rPr>
        <w:t>.</w:t>
      </w:r>
    </w:p>
    <w:p w14:paraId="7C527532" w14:textId="77777777" w:rsidR="001C2C1A" w:rsidRPr="00692085" w:rsidRDefault="00100F3C" w:rsidP="00CE29F3">
      <w:pPr>
        <w:tabs>
          <w:tab w:val="left" w:pos="1134"/>
          <w:tab w:val="right" w:pos="8931"/>
        </w:tabs>
        <w:spacing w:after="0" w:line="20" w:lineRule="atLeast"/>
        <w:ind w:left="1134" w:hanging="567"/>
        <w:contextualSpacing/>
        <w:rPr>
          <w:rFonts w:ascii="Verdana" w:hAnsi="Verdana" w:cs="Arial"/>
        </w:rPr>
      </w:pPr>
      <w:r w:rsidRPr="00692085">
        <w:rPr>
          <w:rFonts w:ascii="Verdana" w:hAnsi="Verdana" w:cs="Arial"/>
        </w:rPr>
        <w:br w:type="page"/>
      </w:r>
    </w:p>
    <w:p w14:paraId="0266F0AF" w14:textId="77777777" w:rsidR="001C2C1A" w:rsidRPr="00692085" w:rsidRDefault="009B56C6" w:rsidP="00CE29F3">
      <w:pPr>
        <w:shd w:val="clear" w:color="auto" w:fill="BFBFBF"/>
        <w:tabs>
          <w:tab w:val="left" w:pos="567"/>
          <w:tab w:val="right" w:pos="8931"/>
        </w:tabs>
        <w:spacing w:after="0" w:line="20" w:lineRule="atLeast"/>
        <w:ind w:left="567" w:hanging="567"/>
        <w:contextualSpacing/>
        <w:rPr>
          <w:rFonts w:ascii="Verdana" w:hAnsi="Verdana" w:cs="Arial"/>
          <w:b/>
        </w:rPr>
      </w:pPr>
      <w:r w:rsidRPr="00692085">
        <w:rPr>
          <w:rFonts w:ascii="Verdana" w:hAnsi="Verdana" w:cs="Arial"/>
          <w:b/>
        </w:rPr>
        <w:lastRenderedPageBreak/>
        <w:t>5</w:t>
      </w:r>
      <w:r w:rsidR="001C2C1A" w:rsidRPr="00692085">
        <w:rPr>
          <w:rFonts w:ascii="Verdana" w:hAnsi="Verdana" w:cs="Arial"/>
          <w:b/>
        </w:rPr>
        <w:t xml:space="preserve"> Tony Note </w:t>
      </w:r>
    </w:p>
    <w:p w14:paraId="422C243E"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rPr>
      </w:pPr>
    </w:p>
    <w:tbl>
      <w:tblPr>
        <w:tblW w:w="8144" w:type="dxa"/>
        <w:tblLayout w:type="fixed"/>
        <w:tblCellMar>
          <w:left w:w="0" w:type="dxa"/>
          <w:right w:w="0" w:type="dxa"/>
        </w:tblCellMar>
        <w:tblLook w:val="0000" w:firstRow="0" w:lastRow="0" w:firstColumn="0" w:lastColumn="0" w:noHBand="0" w:noVBand="0"/>
      </w:tblPr>
      <w:tblGrid>
        <w:gridCol w:w="3269"/>
        <w:gridCol w:w="2700"/>
        <w:gridCol w:w="1095"/>
        <w:gridCol w:w="1080"/>
      </w:tblGrid>
      <w:tr w:rsidR="001C2C1A" w:rsidRPr="00692085" w14:paraId="2C3BAB4F" w14:textId="77777777" w:rsidTr="000427E4">
        <w:trPr>
          <w:trHeight w:val="244"/>
        </w:trPr>
        <w:tc>
          <w:tcPr>
            <w:tcW w:w="7064" w:type="dxa"/>
            <w:gridSpan w:val="3"/>
          </w:tcPr>
          <w:p w14:paraId="327740FC" w14:textId="77777777" w:rsidR="003F5EDB" w:rsidRPr="00692085" w:rsidRDefault="003F5EDB" w:rsidP="000427E4">
            <w:pPr>
              <w:spacing w:after="0" w:line="20" w:lineRule="atLeast"/>
              <w:contextualSpacing/>
              <w:jc w:val="both"/>
              <w:rPr>
                <w:rFonts w:ascii="Arial" w:hAnsi="Arial" w:cs="Arial"/>
                <w:b/>
              </w:rPr>
            </w:pPr>
            <w:r w:rsidRPr="00692085">
              <w:rPr>
                <w:rFonts w:ascii="Arial" w:hAnsi="Arial" w:cs="Arial"/>
                <w:b/>
              </w:rPr>
              <w:t>(a)</w:t>
            </w:r>
          </w:p>
          <w:p w14:paraId="2404C197" w14:textId="55381EA3" w:rsidR="001C2C1A" w:rsidRPr="00692085" w:rsidRDefault="001C2C1A" w:rsidP="0075756D">
            <w:pPr>
              <w:spacing w:after="0" w:line="20" w:lineRule="atLeast"/>
              <w:contextualSpacing/>
              <w:rPr>
                <w:rFonts w:ascii="Arial" w:hAnsi="Arial" w:cs="Arial"/>
                <w:b/>
                <w:color w:val="000000"/>
              </w:rPr>
            </w:pPr>
            <w:r w:rsidRPr="00692085">
              <w:rPr>
                <w:rFonts w:ascii="Arial" w:hAnsi="Arial" w:cs="Arial"/>
                <w:b/>
              </w:rPr>
              <w:t xml:space="preserve">Assessable income from </w:t>
            </w:r>
            <w:r w:rsidR="00E90E3B" w:rsidRPr="00692085">
              <w:rPr>
                <w:rFonts w:ascii="Arial" w:hAnsi="Arial" w:cs="Arial"/>
                <w:b/>
              </w:rPr>
              <w:t>trading for</w:t>
            </w:r>
            <w:r w:rsidRPr="00692085">
              <w:rPr>
                <w:rFonts w:ascii="Arial" w:hAnsi="Arial" w:cs="Arial"/>
                <w:b/>
              </w:rPr>
              <w:t xml:space="preserve"> the year ended 5</w:t>
            </w:r>
            <w:r w:rsidR="0042191E" w:rsidRPr="00692085">
              <w:rPr>
                <w:rFonts w:ascii="Arial" w:hAnsi="Arial" w:cs="Arial"/>
                <w:b/>
                <w:vertAlign w:val="superscript"/>
              </w:rPr>
              <w:t>th</w:t>
            </w:r>
            <w:r w:rsidR="0042191E" w:rsidRPr="00692085">
              <w:rPr>
                <w:rFonts w:ascii="Arial" w:hAnsi="Arial" w:cs="Arial"/>
                <w:b/>
              </w:rPr>
              <w:t xml:space="preserve"> </w:t>
            </w:r>
            <w:r w:rsidRPr="00692085">
              <w:rPr>
                <w:rFonts w:ascii="Arial" w:hAnsi="Arial" w:cs="Arial"/>
                <w:b/>
              </w:rPr>
              <w:t xml:space="preserve">April </w:t>
            </w:r>
            <w:r w:rsidR="0007525E">
              <w:rPr>
                <w:rFonts w:ascii="Arial" w:hAnsi="Arial" w:cs="Arial"/>
                <w:b/>
              </w:rPr>
              <w:t>2027</w:t>
            </w:r>
          </w:p>
        </w:tc>
        <w:tc>
          <w:tcPr>
            <w:tcW w:w="1080" w:type="dxa"/>
          </w:tcPr>
          <w:p w14:paraId="6583809D" w14:textId="77777777" w:rsidR="0042191E" w:rsidRPr="00692085" w:rsidRDefault="0042191E" w:rsidP="000427E4">
            <w:pPr>
              <w:tabs>
                <w:tab w:val="right" w:pos="8931"/>
              </w:tabs>
              <w:spacing w:after="0" w:line="20" w:lineRule="atLeast"/>
              <w:contextualSpacing/>
              <w:jc w:val="both"/>
              <w:rPr>
                <w:rFonts w:ascii="Arial" w:hAnsi="Arial" w:cs="Arial"/>
                <w:color w:val="000000"/>
              </w:rPr>
            </w:pPr>
          </w:p>
          <w:p w14:paraId="00EA012C" w14:textId="77777777" w:rsidR="001C2C1A" w:rsidRPr="00692085" w:rsidRDefault="001C2C1A" w:rsidP="000427E4">
            <w:pPr>
              <w:tabs>
                <w:tab w:val="right" w:pos="8931"/>
              </w:tabs>
              <w:spacing w:after="0" w:line="20" w:lineRule="atLeast"/>
              <w:contextualSpacing/>
              <w:jc w:val="both"/>
              <w:rPr>
                <w:rFonts w:ascii="Arial" w:hAnsi="Arial" w:cs="Arial"/>
                <w:color w:val="000000"/>
              </w:rPr>
            </w:pPr>
            <w:r w:rsidRPr="00692085">
              <w:rPr>
                <w:rFonts w:ascii="Arial" w:hAnsi="Arial" w:cs="Arial"/>
                <w:color w:val="000000"/>
              </w:rPr>
              <w:t>£</w:t>
            </w:r>
          </w:p>
        </w:tc>
      </w:tr>
      <w:tr w:rsidR="001C2C1A" w:rsidRPr="00692085" w14:paraId="0FF307C1" w14:textId="77777777" w:rsidTr="000427E4">
        <w:trPr>
          <w:trHeight w:val="244"/>
        </w:trPr>
        <w:tc>
          <w:tcPr>
            <w:tcW w:w="3269" w:type="dxa"/>
          </w:tcPr>
          <w:p w14:paraId="0827C3A1"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Net profit</w:t>
            </w:r>
          </w:p>
        </w:tc>
        <w:tc>
          <w:tcPr>
            <w:tcW w:w="2700" w:type="dxa"/>
          </w:tcPr>
          <w:p w14:paraId="7888B2DE"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Pr>
          <w:p w14:paraId="2F42D9C3"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Pr>
          <w:p w14:paraId="32A8C750" w14:textId="77777777"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 xml:space="preserve">19,600 </w:t>
            </w:r>
          </w:p>
        </w:tc>
      </w:tr>
      <w:tr w:rsidR="001C2C1A" w:rsidRPr="00692085" w14:paraId="2CF0C584" w14:textId="77777777" w:rsidTr="000427E4">
        <w:trPr>
          <w:trHeight w:val="244"/>
        </w:trPr>
        <w:tc>
          <w:tcPr>
            <w:tcW w:w="3269" w:type="dxa"/>
          </w:tcPr>
          <w:p w14:paraId="797D39B9"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Depreciation</w:t>
            </w:r>
          </w:p>
        </w:tc>
        <w:tc>
          <w:tcPr>
            <w:tcW w:w="2700" w:type="dxa"/>
          </w:tcPr>
          <w:p w14:paraId="541C5A67"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Pr>
          <w:p w14:paraId="5EC50658"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Pr>
          <w:p w14:paraId="47915182" w14:textId="77777777"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2,640</w:t>
            </w:r>
          </w:p>
        </w:tc>
      </w:tr>
      <w:tr w:rsidR="001C2C1A" w:rsidRPr="00692085" w14:paraId="01B22071" w14:textId="77777777" w:rsidTr="000427E4">
        <w:trPr>
          <w:trHeight w:val="244"/>
        </w:trPr>
        <w:tc>
          <w:tcPr>
            <w:tcW w:w="3269" w:type="dxa"/>
          </w:tcPr>
          <w:p w14:paraId="2BD611E6"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Motor expenses</w:t>
            </w:r>
          </w:p>
        </w:tc>
        <w:tc>
          <w:tcPr>
            <w:tcW w:w="2700" w:type="dxa"/>
          </w:tcPr>
          <w:p w14:paraId="4E798031"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(9,800 × 30%)</w:t>
            </w:r>
          </w:p>
        </w:tc>
        <w:tc>
          <w:tcPr>
            <w:tcW w:w="1095" w:type="dxa"/>
          </w:tcPr>
          <w:p w14:paraId="2637B743"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Pr>
          <w:p w14:paraId="427E488D" w14:textId="77777777"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2,940</w:t>
            </w:r>
          </w:p>
        </w:tc>
      </w:tr>
      <w:tr w:rsidR="001C2C1A" w:rsidRPr="00692085" w14:paraId="7E5C0186" w14:textId="77777777" w:rsidTr="000427E4">
        <w:trPr>
          <w:trHeight w:val="244"/>
        </w:trPr>
        <w:tc>
          <w:tcPr>
            <w:tcW w:w="3269" w:type="dxa"/>
          </w:tcPr>
          <w:p w14:paraId="29935303"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Financial planning advice</w:t>
            </w:r>
          </w:p>
        </w:tc>
        <w:tc>
          <w:tcPr>
            <w:tcW w:w="2700" w:type="dxa"/>
          </w:tcPr>
          <w:p w14:paraId="13E46A45"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Pr>
          <w:p w14:paraId="3CCD8AD2"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Pr>
          <w:p w14:paraId="34536525" w14:textId="77777777"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620</w:t>
            </w:r>
          </w:p>
        </w:tc>
      </w:tr>
      <w:tr w:rsidR="001C2C1A" w:rsidRPr="00692085" w14:paraId="128F60DC" w14:textId="77777777" w:rsidTr="000427E4">
        <w:trPr>
          <w:trHeight w:val="244"/>
        </w:trPr>
        <w:tc>
          <w:tcPr>
            <w:tcW w:w="3269" w:type="dxa"/>
          </w:tcPr>
          <w:p w14:paraId="2AB35DA7"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Fees for planning permission</w:t>
            </w:r>
          </w:p>
        </w:tc>
        <w:tc>
          <w:tcPr>
            <w:tcW w:w="2700" w:type="dxa"/>
          </w:tcPr>
          <w:p w14:paraId="3E1C9FC4"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Pr>
          <w:p w14:paraId="6B2A02B5"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Pr>
          <w:p w14:paraId="45B6D828" w14:textId="77777777"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2,600</w:t>
            </w:r>
          </w:p>
        </w:tc>
      </w:tr>
      <w:tr w:rsidR="001C2C1A" w:rsidRPr="00692085" w14:paraId="4282A05F" w14:textId="77777777" w:rsidTr="000427E4">
        <w:trPr>
          <w:trHeight w:val="244"/>
        </w:trPr>
        <w:tc>
          <w:tcPr>
            <w:tcW w:w="3269" w:type="dxa"/>
          </w:tcPr>
          <w:p w14:paraId="218381BC"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New printer</w:t>
            </w:r>
          </w:p>
        </w:tc>
        <w:tc>
          <w:tcPr>
            <w:tcW w:w="2700" w:type="dxa"/>
          </w:tcPr>
          <w:p w14:paraId="4D14CA69"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Pr>
          <w:p w14:paraId="31A5F211"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Pr>
          <w:p w14:paraId="46443A6F" w14:textId="77777777"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400</w:t>
            </w:r>
          </w:p>
        </w:tc>
      </w:tr>
      <w:tr w:rsidR="001C2C1A" w:rsidRPr="00692085" w14:paraId="543DF79E" w14:textId="77777777" w:rsidTr="000427E4">
        <w:trPr>
          <w:trHeight w:val="244"/>
        </w:trPr>
        <w:tc>
          <w:tcPr>
            <w:tcW w:w="3269" w:type="dxa"/>
          </w:tcPr>
          <w:p w14:paraId="284F3381"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Entertaining suppliers</w:t>
            </w:r>
          </w:p>
        </w:tc>
        <w:tc>
          <w:tcPr>
            <w:tcW w:w="2700" w:type="dxa"/>
          </w:tcPr>
          <w:p w14:paraId="0177B149"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Pr>
          <w:p w14:paraId="67D8F3B1"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Pr>
          <w:p w14:paraId="0909B3A8" w14:textId="77777777"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480</w:t>
            </w:r>
          </w:p>
        </w:tc>
      </w:tr>
      <w:tr w:rsidR="001C2C1A" w:rsidRPr="00692085" w14:paraId="7AECF13D" w14:textId="77777777" w:rsidTr="000427E4">
        <w:trPr>
          <w:trHeight w:val="244"/>
        </w:trPr>
        <w:tc>
          <w:tcPr>
            <w:tcW w:w="3269" w:type="dxa"/>
          </w:tcPr>
          <w:p w14:paraId="68513C17"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Excessive salary</w:t>
            </w:r>
          </w:p>
        </w:tc>
        <w:tc>
          <w:tcPr>
            <w:tcW w:w="2700" w:type="dxa"/>
          </w:tcPr>
          <w:p w14:paraId="0F7B3A71"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w:t>
            </w:r>
            <w:r w:rsidR="00E45ADC" w:rsidRPr="00692085">
              <w:rPr>
                <w:rFonts w:ascii="Arial" w:hAnsi="Arial" w:cs="Arial"/>
              </w:rPr>
              <w:t>22</w:t>
            </w:r>
            <w:r w:rsidRPr="00692085">
              <w:rPr>
                <w:rFonts w:ascii="Arial" w:hAnsi="Arial" w:cs="Arial"/>
              </w:rPr>
              <w:t>,000 – 1</w:t>
            </w:r>
            <w:r w:rsidR="00E45ADC" w:rsidRPr="00692085">
              <w:rPr>
                <w:rFonts w:ascii="Arial" w:hAnsi="Arial" w:cs="Arial"/>
              </w:rPr>
              <w:t>8</w:t>
            </w:r>
            <w:r w:rsidRPr="00692085">
              <w:rPr>
                <w:rFonts w:ascii="Arial" w:hAnsi="Arial" w:cs="Arial"/>
              </w:rPr>
              <w:t>,000)</w:t>
            </w:r>
          </w:p>
        </w:tc>
        <w:tc>
          <w:tcPr>
            <w:tcW w:w="1095" w:type="dxa"/>
          </w:tcPr>
          <w:p w14:paraId="057DACBD"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Pr>
          <w:p w14:paraId="41587E2A" w14:textId="77777777"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4,000</w:t>
            </w:r>
          </w:p>
        </w:tc>
      </w:tr>
      <w:tr w:rsidR="001C2C1A" w:rsidRPr="00692085" w14:paraId="6A60AF3D" w14:textId="77777777" w:rsidTr="000427E4">
        <w:trPr>
          <w:trHeight w:val="244"/>
        </w:trPr>
        <w:tc>
          <w:tcPr>
            <w:tcW w:w="3269" w:type="dxa"/>
          </w:tcPr>
          <w:p w14:paraId="6EEFA526"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Health club subscription</w:t>
            </w:r>
          </w:p>
        </w:tc>
        <w:tc>
          <w:tcPr>
            <w:tcW w:w="2700" w:type="dxa"/>
          </w:tcPr>
          <w:p w14:paraId="7A9F8389"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Pr>
          <w:p w14:paraId="54860BCA"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Pr>
          <w:p w14:paraId="357F2950" w14:textId="77777777"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710</w:t>
            </w:r>
          </w:p>
        </w:tc>
      </w:tr>
      <w:tr w:rsidR="001C2C1A" w:rsidRPr="00692085" w14:paraId="756762AC" w14:textId="77777777" w:rsidTr="000427E4">
        <w:trPr>
          <w:trHeight w:val="244"/>
        </w:trPr>
        <w:tc>
          <w:tcPr>
            <w:tcW w:w="3269" w:type="dxa"/>
          </w:tcPr>
          <w:p w14:paraId="1A2F9473"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Donation to political party</w:t>
            </w:r>
          </w:p>
        </w:tc>
        <w:tc>
          <w:tcPr>
            <w:tcW w:w="2700" w:type="dxa"/>
          </w:tcPr>
          <w:p w14:paraId="2E5EB8B9"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Pr>
          <w:p w14:paraId="02E16CD9"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Pr>
          <w:p w14:paraId="1D1979EE" w14:textId="77777777"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60</w:t>
            </w:r>
          </w:p>
        </w:tc>
      </w:tr>
      <w:tr w:rsidR="001C2C1A" w:rsidRPr="00692085" w14:paraId="181D7608" w14:textId="77777777" w:rsidTr="000427E4">
        <w:trPr>
          <w:trHeight w:val="244"/>
        </w:trPr>
        <w:tc>
          <w:tcPr>
            <w:tcW w:w="3269" w:type="dxa"/>
          </w:tcPr>
          <w:p w14:paraId="1A414EB5"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Own consumption</w:t>
            </w:r>
          </w:p>
        </w:tc>
        <w:tc>
          <w:tcPr>
            <w:tcW w:w="2700" w:type="dxa"/>
          </w:tcPr>
          <w:p w14:paraId="567530B9"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Pr>
          <w:p w14:paraId="68DB012C"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Borders>
              <w:bottom w:val="single" w:sz="4" w:space="0" w:color="auto"/>
            </w:tcBorders>
          </w:tcPr>
          <w:p w14:paraId="34C8D844" w14:textId="77777777"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950</w:t>
            </w:r>
          </w:p>
        </w:tc>
      </w:tr>
      <w:tr w:rsidR="001C2C1A" w:rsidRPr="00692085" w14:paraId="27503E51" w14:textId="77777777" w:rsidTr="000427E4">
        <w:trPr>
          <w:trHeight w:val="244"/>
        </w:trPr>
        <w:tc>
          <w:tcPr>
            <w:tcW w:w="3269" w:type="dxa"/>
          </w:tcPr>
          <w:p w14:paraId="3D45D5C4" w14:textId="77777777" w:rsidR="001C2C1A" w:rsidRPr="00692085" w:rsidRDefault="001C2C1A" w:rsidP="000427E4">
            <w:pPr>
              <w:spacing w:after="0" w:line="20" w:lineRule="atLeast"/>
              <w:contextualSpacing/>
              <w:jc w:val="both"/>
              <w:rPr>
                <w:rFonts w:ascii="Arial" w:hAnsi="Arial" w:cs="Arial"/>
                <w:color w:val="000000"/>
              </w:rPr>
            </w:pPr>
          </w:p>
        </w:tc>
        <w:tc>
          <w:tcPr>
            <w:tcW w:w="2700" w:type="dxa"/>
          </w:tcPr>
          <w:p w14:paraId="3B269745"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Pr>
          <w:p w14:paraId="52860E74"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Borders>
              <w:top w:val="single" w:sz="4" w:space="0" w:color="auto"/>
            </w:tcBorders>
          </w:tcPr>
          <w:p w14:paraId="7BE5508D" w14:textId="77777777"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35,000</w:t>
            </w:r>
          </w:p>
        </w:tc>
      </w:tr>
      <w:tr w:rsidR="001C2C1A" w:rsidRPr="00692085" w14:paraId="175199A9" w14:textId="77777777" w:rsidTr="000427E4">
        <w:trPr>
          <w:trHeight w:val="244"/>
        </w:trPr>
        <w:tc>
          <w:tcPr>
            <w:tcW w:w="3269" w:type="dxa"/>
          </w:tcPr>
          <w:p w14:paraId="4C735E1A" w14:textId="77777777" w:rsidR="001C2C1A" w:rsidRPr="00692085" w:rsidRDefault="001C2C1A" w:rsidP="000427E4">
            <w:pPr>
              <w:spacing w:after="0" w:line="20" w:lineRule="atLeast"/>
              <w:contextualSpacing/>
              <w:jc w:val="both"/>
              <w:rPr>
                <w:rFonts w:ascii="Arial" w:hAnsi="Arial" w:cs="Arial"/>
                <w:color w:val="000000"/>
              </w:rPr>
            </w:pPr>
          </w:p>
        </w:tc>
        <w:tc>
          <w:tcPr>
            <w:tcW w:w="2700" w:type="dxa"/>
          </w:tcPr>
          <w:p w14:paraId="00EDD986"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Pr>
          <w:p w14:paraId="3FBEA77F" w14:textId="77777777" w:rsidR="001C2C1A" w:rsidRPr="00692085" w:rsidRDefault="0042191E" w:rsidP="000427E4">
            <w:pPr>
              <w:tabs>
                <w:tab w:val="decimal" w:pos="977"/>
                <w:tab w:val="right" w:pos="8931"/>
              </w:tabs>
              <w:spacing w:after="0" w:line="20" w:lineRule="atLeast"/>
              <w:contextualSpacing/>
              <w:jc w:val="both"/>
              <w:rPr>
                <w:rFonts w:ascii="Arial" w:hAnsi="Arial" w:cs="Arial"/>
                <w:color w:val="000000"/>
              </w:rPr>
            </w:pPr>
            <w:r w:rsidRPr="00692085">
              <w:rPr>
                <w:rFonts w:ascii="Arial" w:hAnsi="Arial" w:cs="Arial"/>
                <w:color w:val="000000"/>
              </w:rPr>
              <w:tab/>
              <w:t>£</w:t>
            </w:r>
          </w:p>
        </w:tc>
        <w:tc>
          <w:tcPr>
            <w:tcW w:w="1080" w:type="dxa"/>
          </w:tcPr>
          <w:p w14:paraId="102C875C" w14:textId="77777777" w:rsidR="001C2C1A" w:rsidRPr="00692085" w:rsidRDefault="001C2C1A" w:rsidP="000427E4">
            <w:pPr>
              <w:tabs>
                <w:tab w:val="decimal" w:pos="1016"/>
                <w:tab w:val="right" w:pos="8931"/>
              </w:tabs>
              <w:spacing w:after="0" w:line="20" w:lineRule="atLeast"/>
              <w:contextualSpacing/>
              <w:jc w:val="both"/>
              <w:rPr>
                <w:rFonts w:ascii="Arial" w:hAnsi="Arial" w:cs="Arial"/>
                <w:color w:val="000000"/>
              </w:rPr>
            </w:pPr>
          </w:p>
        </w:tc>
      </w:tr>
      <w:tr w:rsidR="001C2C1A" w:rsidRPr="00692085" w14:paraId="1EA39DC3" w14:textId="77777777" w:rsidTr="000427E4">
        <w:trPr>
          <w:trHeight w:val="244"/>
        </w:trPr>
        <w:tc>
          <w:tcPr>
            <w:tcW w:w="3269" w:type="dxa"/>
          </w:tcPr>
          <w:p w14:paraId="30809594"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Use of office</w:t>
            </w:r>
          </w:p>
        </w:tc>
        <w:tc>
          <w:tcPr>
            <w:tcW w:w="2700" w:type="dxa"/>
          </w:tcPr>
          <w:p w14:paraId="4FF7168C"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 xml:space="preserve">(4,320 × </w:t>
            </w:r>
            <w:r w:rsidRPr="00692085">
              <w:rPr>
                <w:rFonts w:ascii="Arial" w:hAnsi="Arial" w:cs="Arial"/>
                <w:vertAlign w:val="superscript"/>
              </w:rPr>
              <w:t>1</w:t>
            </w:r>
            <w:r w:rsidRPr="00692085">
              <w:rPr>
                <w:rFonts w:ascii="Arial" w:hAnsi="Arial" w:cs="Arial"/>
              </w:rPr>
              <w:t>/</w:t>
            </w:r>
            <w:r w:rsidRPr="00692085">
              <w:rPr>
                <w:rFonts w:ascii="Arial" w:hAnsi="Arial" w:cs="Arial"/>
                <w:vertAlign w:val="subscript"/>
              </w:rPr>
              <w:t>6</w:t>
            </w:r>
            <w:r w:rsidRPr="00692085">
              <w:rPr>
                <w:rFonts w:ascii="Arial" w:hAnsi="Arial" w:cs="Arial"/>
              </w:rPr>
              <w:t>)</w:t>
            </w:r>
          </w:p>
        </w:tc>
        <w:tc>
          <w:tcPr>
            <w:tcW w:w="1095" w:type="dxa"/>
          </w:tcPr>
          <w:p w14:paraId="5528D326" w14:textId="77777777" w:rsidR="001C2C1A" w:rsidRPr="00692085" w:rsidRDefault="0042191E" w:rsidP="000427E4">
            <w:pPr>
              <w:tabs>
                <w:tab w:val="decimal" w:pos="977"/>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720</w:t>
            </w:r>
          </w:p>
        </w:tc>
        <w:tc>
          <w:tcPr>
            <w:tcW w:w="1080" w:type="dxa"/>
          </w:tcPr>
          <w:p w14:paraId="1A392DED" w14:textId="77777777" w:rsidR="001C2C1A" w:rsidRPr="00692085" w:rsidRDefault="001C2C1A" w:rsidP="000427E4">
            <w:pPr>
              <w:tabs>
                <w:tab w:val="decimal" w:pos="1016"/>
                <w:tab w:val="right" w:pos="8931"/>
              </w:tabs>
              <w:spacing w:after="0" w:line="20" w:lineRule="atLeast"/>
              <w:contextualSpacing/>
              <w:jc w:val="both"/>
              <w:rPr>
                <w:rFonts w:ascii="Arial" w:hAnsi="Arial" w:cs="Arial"/>
                <w:color w:val="000000"/>
              </w:rPr>
            </w:pPr>
          </w:p>
        </w:tc>
      </w:tr>
      <w:tr w:rsidR="001C2C1A" w:rsidRPr="00692085" w14:paraId="362CC0A1" w14:textId="77777777" w:rsidTr="000427E4">
        <w:trPr>
          <w:trHeight w:val="244"/>
        </w:trPr>
        <w:tc>
          <w:tcPr>
            <w:tcW w:w="3269" w:type="dxa"/>
          </w:tcPr>
          <w:p w14:paraId="05E81251"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Private telephone</w:t>
            </w:r>
          </w:p>
        </w:tc>
        <w:tc>
          <w:tcPr>
            <w:tcW w:w="2700" w:type="dxa"/>
          </w:tcPr>
          <w:p w14:paraId="3313640D"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(680 × 25%)</w:t>
            </w:r>
          </w:p>
        </w:tc>
        <w:tc>
          <w:tcPr>
            <w:tcW w:w="1095" w:type="dxa"/>
          </w:tcPr>
          <w:p w14:paraId="09F20A29" w14:textId="77777777" w:rsidR="001C2C1A" w:rsidRPr="00692085" w:rsidRDefault="0042191E" w:rsidP="000427E4">
            <w:pPr>
              <w:tabs>
                <w:tab w:val="decimal" w:pos="977"/>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170</w:t>
            </w:r>
          </w:p>
        </w:tc>
        <w:tc>
          <w:tcPr>
            <w:tcW w:w="1080" w:type="dxa"/>
          </w:tcPr>
          <w:p w14:paraId="257C8CA8" w14:textId="77777777" w:rsidR="001C2C1A" w:rsidRPr="00692085" w:rsidRDefault="001C2C1A" w:rsidP="000427E4">
            <w:pPr>
              <w:tabs>
                <w:tab w:val="decimal" w:pos="1016"/>
                <w:tab w:val="right" w:pos="8931"/>
              </w:tabs>
              <w:spacing w:after="0" w:line="20" w:lineRule="atLeast"/>
              <w:contextualSpacing/>
              <w:jc w:val="both"/>
              <w:rPr>
                <w:rFonts w:ascii="Arial" w:hAnsi="Arial" w:cs="Arial"/>
                <w:color w:val="000000"/>
              </w:rPr>
            </w:pPr>
          </w:p>
        </w:tc>
      </w:tr>
      <w:tr w:rsidR="001C2C1A" w:rsidRPr="00692085" w14:paraId="0F8A5137" w14:textId="77777777" w:rsidTr="000427E4">
        <w:trPr>
          <w:trHeight w:val="244"/>
        </w:trPr>
        <w:tc>
          <w:tcPr>
            <w:tcW w:w="3269" w:type="dxa"/>
          </w:tcPr>
          <w:p w14:paraId="6DE6B1C8" w14:textId="10726B6C" w:rsidR="001C2C1A" w:rsidRPr="00692085" w:rsidRDefault="001C2C1A" w:rsidP="000427E4">
            <w:pPr>
              <w:spacing w:after="0" w:line="20" w:lineRule="atLeast"/>
              <w:contextualSpacing/>
              <w:jc w:val="both"/>
              <w:rPr>
                <w:rFonts w:ascii="Arial" w:hAnsi="Arial" w:cs="Arial"/>
              </w:rPr>
            </w:pPr>
            <w:r w:rsidRPr="00692085">
              <w:rPr>
                <w:rFonts w:ascii="Arial" w:hAnsi="Arial" w:cs="Arial"/>
              </w:rPr>
              <w:t>Capital allowances</w:t>
            </w:r>
            <w:r w:rsidR="00F47A1F" w:rsidRPr="00692085">
              <w:rPr>
                <w:rFonts w:ascii="Arial" w:hAnsi="Arial" w:cs="Arial"/>
              </w:rPr>
              <w:t xml:space="preserve"> (below)</w:t>
            </w:r>
          </w:p>
        </w:tc>
        <w:tc>
          <w:tcPr>
            <w:tcW w:w="2700" w:type="dxa"/>
          </w:tcPr>
          <w:p w14:paraId="463F48EE"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Borders>
              <w:bottom w:val="single" w:sz="4" w:space="0" w:color="auto"/>
            </w:tcBorders>
          </w:tcPr>
          <w:p w14:paraId="04DDB54C" w14:textId="54713C59" w:rsidR="001C2C1A" w:rsidRPr="00692085" w:rsidRDefault="0042191E" w:rsidP="000427E4">
            <w:pPr>
              <w:tabs>
                <w:tab w:val="decimal" w:pos="977"/>
                <w:tab w:val="right" w:pos="8931"/>
              </w:tabs>
              <w:spacing w:after="0" w:line="20" w:lineRule="atLeast"/>
              <w:contextualSpacing/>
              <w:jc w:val="both"/>
              <w:rPr>
                <w:rFonts w:ascii="Arial" w:hAnsi="Arial" w:cs="Arial"/>
              </w:rPr>
            </w:pPr>
            <w:r w:rsidRPr="00692085">
              <w:rPr>
                <w:rFonts w:ascii="Arial" w:hAnsi="Arial" w:cs="Arial"/>
              </w:rPr>
              <w:tab/>
            </w:r>
            <w:r w:rsidR="008E4BEE" w:rsidRPr="00692085">
              <w:rPr>
                <w:rFonts w:ascii="Arial" w:hAnsi="Arial" w:cs="Arial"/>
              </w:rPr>
              <w:t>2,</w:t>
            </w:r>
            <w:r w:rsidR="00DD5125">
              <w:rPr>
                <w:rFonts w:ascii="Arial" w:hAnsi="Arial" w:cs="Arial"/>
              </w:rPr>
              <w:t>325</w:t>
            </w:r>
          </w:p>
        </w:tc>
        <w:tc>
          <w:tcPr>
            <w:tcW w:w="1080" w:type="dxa"/>
          </w:tcPr>
          <w:p w14:paraId="4880C820" w14:textId="77777777" w:rsidR="001C2C1A" w:rsidRPr="00692085" w:rsidRDefault="001C2C1A" w:rsidP="000427E4">
            <w:pPr>
              <w:tabs>
                <w:tab w:val="decimal" w:pos="1016"/>
                <w:tab w:val="right" w:pos="8931"/>
              </w:tabs>
              <w:spacing w:after="0" w:line="20" w:lineRule="atLeast"/>
              <w:contextualSpacing/>
              <w:jc w:val="both"/>
              <w:rPr>
                <w:rFonts w:ascii="Arial" w:hAnsi="Arial" w:cs="Arial"/>
                <w:color w:val="000000"/>
              </w:rPr>
            </w:pPr>
          </w:p>
        </w:tc>
      </w:tr>
      <w:tr w:rsidR="001C2C1A" w:rsidRPr="00692085" w14:paraId="5324217E" w14:textId="77777777" w:rsidTr="000427E4">
        <w:trPr>
          <w:trHeight w:val="244"/>
        </w:trPr>
        <w:tc>
          <w:tcPr>
            <w:tcW w:w="3269" w:type="dxa"/>
          </w:tcPr>
          <w:p w14:paraId="485A5970" w14:textId="77777777" w:rsidR="001C2C1A" w:rsidRPr="00692085" w:rsidRDefault="001C2C1A" w:rsidP="000427E4">
            <w:pPr>
              <w:spacing w:after="0" w:line="20" w:lineRule="atLeast"/>
              <w:contextualSpacing/>
              <w:jc w:val="both"/>
              <w:rPr>
                <w:rFonts w:ascii="Arial" w:hAnsi="Arial" w:cs="Arial"/>
                <w:color w:val="000000"/>
              </w:rPr>
            </w:pPr>
          </w:p>
        </w:tc>
        <w:tc>
          <w:tcPr>
            <w:tcW w:w="2700" w:type="dxa"/>
          </w:tcPr>
          <w:p w14:paraId="4D25E8D7"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Borders>
              <w:top w:val="single" w:sz="4" w:space="0" w:color="auto"/>
            </w:tcBorders>
          </w:tcPr>
          <w:p w14:paraId="42626110"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Borders>
              <w:bottom w:val="single" w:sz="4" w:space="0" w:color="000000"/>
            </w:tcBorders>
          </w:tcPr>
          <w:p w14:paraId="53327E4D" w14:textId="37BF9809" w:rsidR="001C2C1A" w:rsidRPr="00692085" w:rsidRDefault="0042191E" w:rsidP="000427E4">
            <w:pPr>
              <w:tabs>
                <w:tab w:val="decimal" w:pos="1016"/>
                <w:tab w:val="right" w:pos="8931"/>
              </w:tabs>
              <w:spacing w:after="0" w:line="20" w:lineRule="atLeast"/>
              <w:contextualSpacing/>
              <w:jc w:val="both"/>
              <w:rPr>
                <w:rFonts w:ascii="Arial" w:hAnsi="Arial" w:cs="Arial"/>
              </w:rPr>
            </w:pPr>
            <w:r w:rsidRPr="00692085">
              <w:rPr>
                <w:rFonts w:ascii="Arial" w:hAnsi="Arial" w:cs="Arial"/>
              </w:rPr>
              <w:tab/>
            </w:r>
            <w:r w:rsidR="008E4BEE" w:rsidRPr="00692085">
              <w:rPr>
                <w:rFonts w:ascii="Arial" w:hAnsi="Arial" w:cs="Arial"/>
              </w:rPr>
              <w:t>(3,</w:t>
            </w:r>
            <w:r w:rsidR="00DD5125">
              <w:rPr>
                <w:rFonts w:ascii="Arial" w:hAnsi="Arial" w:cs="Arial"/>
              </w:rPr>
              <w:t>215</w:t>
            </w:r>
            <w:r w:rsidR="008E4BEE" w:rsidRPr="00692085">
              <w:rPr>
                <w:rFonts w:ascii="Arial" w:hAnsi="Arial" w:cs="Arial"/>
              </w:rPr>
              <w:t>)</w:t>
            </w:r>
          </w:p>
        </w:tc>
      </w:tr>
      <w:tr w:rsidR="001C2C1A" w:rsidRPr="00692085" w14:paraId="3B9467F4" w14:textId="77777777" w:rsidTr="000427E4">
        <w:trPr>
          <w:trHeight w:val="244"/>
        </w:trPr>
        <w:tc>
          <w:tcPr>
            <w:tcW w:w="3269" w:type="dxa"/>
          </w:tcPr>
          <w:p w14:paraId="2C25D097" w14:textId="665DCB23" w:rsidR="001C2C1A" w:rsidRPr="00692085" w:rsidRDefault="0042191E" w:rsidP="000427E4">
            <w:pPr>
              <w:spacing w:after="0" w:line="20" w:lineRule="atLeast"/>
              <w:contextualSpacing/>
              <w:jc w:val="both"/>
              <w:rPr>
                <w:rFonts w:ascii="Arial" w:hAnsi="Arial" w:cs="Arial"/>
                <w:b/>
                <w:color w:val="000000"/>
              </w:rPr>
            </w:pPr>
            <w:r w:rsidRPr="00692085">
              <w:rPr>
                <w:rFonts w:ascii="Arial" w:hAnsi="Arial" w:cs="Arial"/>
                <w:b/>
                <w:color w:val="000000"/>
              </w:rPr>
              <w:t>Tax adjusted trading profit</w:t>
            </w:r>
            <w:r w:rsidR="00DD5125">
              <w:rPr>
                <w:rFonts w:ascii="Arial" w:hAnsi="Arial" w:cs="Arial"/>
                <w:b/>
                <w:color w:val="000000"/>
              </w:rPr>
              <w:t>s</w:t>
            </w:r>
          </w:p>
        </w:tc>
        <w:tc>
          <w:tcPr>
            <w:tcW w:w="2700" w:type="dxa"/>
          </w:tcPr>
          <w:p w14:paraId="41C00753" w14:textId="77777777" w:rsidR="001C2C1A" w:rsidRPr="00692085" w:rsidRDefault="001C2C1A" w:rsidP="000427E4">
            <w:pPr>
              <w:spacing w:after="0" w:line="20" w:lineRule="atLeast"/>
              <w:contextualSpacing/>
              <w:jc w:val="both"/>
              <w:rPr>
                <w:rFonts w:ascii="Arial" w:hAnsi="Arial" w:cs="Arial"/>
                <w:b/>
                <w:color w:val="000000"/>
              </w:rPr>
            </w:pPr>
          </w:p>
        </w:tc>
        <w:tc>
          <w:tcPr>
            <w:tcW w:w="1095" w:type="dxa"/>
          </w:tcPr>
          <w:p w14:paraId="7EE5C627" w14:textId="77777777" w:rsidR="001C2C1A" w:rsidRPr="00692085" w:rsidRDefault="001C2C1A" w:rsidP="000427E4">
            <w:pPr>
              <w:tabs>
                <w:tab w:val="decimal" w:pos="977"/>
                <w:tab w:val="right" w:pos="8931"/>
              </w:tabs>
              <w:spacing w:after="0" w:line="20" w:lineRule="atLeast"/>
              <w:contextualSpacing/>
              <w:jc w:val="both"/>
              <w:rPr>
                <w:rFonts w:ascii="Arial" w:hAnsi="Arial" w:cs="Arial"/>
                <w:b/>
                <w:color w:val="000000"/>
              </w:rPr>
            </w:pPr>
          </w:p>
        </w:tc>
        <w:tc>
          <w:tcPr>
            <w:tcW w:w="1080" w:type="dxa"/>
            <w:tcBorders>
              <w:top w:val="single" w:sz="4" w:space="0" w:color="000000"/>
              <w:bottom w:val="single" w:sz="4" w:space="0" w:color="000000"/>
            </w:tcBorders>
          </w:tcPr>
          <w:p w14:paraId="4FEFBF8D" w14:textId="0E570087" w:rsidR="001C2C1A" w:rsidRPr="00692085" w:rsidRDefault="0042191E" w:rsidP="000427E4">
            <w:pPr>
              <w:tabs>
                <w:tab w:val="decimal" w:pos="1016"/>
                <w:tab w:val="right" w:pos="8931"/>
              </w:tabs>
              <w:spacing w:after="0" w:line="20" w:lineRule="atLeast"/>
              <w:contextualSpacing/>
              <w:jc w:val="both"/>
              <w:rPr>
                <w:rFonts w:ascii="Arial" w:hAnsi="Arial" w:cs="Arial"/>
                <w:b/>
                <w:color w:val="000000"/>
              </w:rPr>
            </w:pPr>
            <w:r w:rsidRPr="00692085">
              <w:rPr>
                <w:rFonts w:ascii="Arial" w:hAnsi="Arial" w:cs="Arial"/>
                <w:b/>
                <w:color w:val="000000"/>
              </w:rPr>
              <w:tab/>
            </w:r>
            <w:r w:rsidR="008E4BEE" w:rsidRPr="00692085">
              <w:rPr>
                <w:rFonts w:ascii="Arial" w:hAnsi="Arial" w:cs="Arial"/>
                <w:b/>
                <w:color w:val="000000"/>
              </w:rPr>
              <w:t>31,</w:t>
            </w:r>
            <w:r w:rsidR="00DD5125">
              <w:rPr>
                <w:rFonts w:ascii="Arial" w:hAnsi="Arial" w:cs="Arial"/>
                <w:b/>
                <w:color w:val="000000"/>
              </w:rPr>
              <w:t>785</w:t>
            </w:r>
          </w:p>
        </w:tc>
      </w:tr>
      <w:tr w:rsidR="001C2C1A" w:rsidRPr="00692085" w14:paraId="4E6554EE" w14:textId="77777777" w:rsidTr="000427E4">
        <w:trPr>
          <w:trHeight w:val="244"/>
        </w:trPr>
        <w:tc>
          <w:tcPr>
            <w:tcW w:w="3269" w:type="dxa"/>
          </w:tcPr>
          <w:p w14:paraId="4764CC6A" w14:textId="77777777" w:rsidR="001C2C1A" w:rsidRPr="00692085" w:rsidRDefault="001C2C1A" w:rsidP="000427E4">
            <w:pPr>
              <w:spacing w:after="0" w:line="20" w:lineRule="atLeast"/>
              <w:contextualSpacing/>
              <w:jc w:val="both"/>
              <w:rPr>
                <w:rFonts w:ascii="Arial" w:hAnsi="Arial" w:cs="Arial"/>
                <w:color w:val="000000"/>
              </w:rPr>
            </w:pPr>
          </w:p>
        </w:tc>
        <w:tc>
          <w:tcPr>
            <w:tcW w:w="2700" w:type="dxa"/>
          </w:tcPr>
          <w:p w14:paraId="0102D102" w14:textId="77777777" w:rsidR="001C2C1A" w:rsidRPr="00692085" w:rsidRDefault="001C2C1A" w:rsidP="000427E4">
            <w:pPr>
              <w:spacing w:after="0" w:line="20" w:lineRule="atLeast"/>
              <w:contextualSpacing/>
              <w:jc w:val="both"/>
              <w:rPr>
                <w:rFonts w:ascii="Arial" w:hAnsi="Arial" w:cs="Arial"/>
                <w:color w:val="000000"/>
              </w:rPr>
            </w:pPr>
          </w:p>
        </w:tc>
        <w:tc>
          <w:tcPr>
            <w:tcW w:w="1095" w:type="dxa"/>
          </w:tcPr>
          <w:p w14:paraId="6418ECAD" w14:textId="77777777" w:rsidR="001C2C1A" w:rsidRPr="00692085" w:rsidRDefault="001C2C1A" w:rsidP="000427E4">
            <w:pPr>
              <w:tabs>
                <w:tab w:val="decimal" w:pos="977"/>
                <w:tab w:val="right" w:pos="8931"/>
              </w:tabs>
              <w:spacing w:after="0" w:line="20" w:lineRule="atLeast"/>
              <w:contextualSpacing/>
              <w:jc w:val="both"/>
              <w:rPr>
                <w:rFonts w:ascii="Arial" w:hAnsi="Arial" w:cs="Arial"/>
                <w:color w:val="000000"/>
              </w:rPr>
            </w:pPr>
          </w:p>
        </w:tc>
        <w:tc>
          <w:tcPr>
            <w:tcW w:w="1080" w:type="dxa"/>
            <w:tcBorders>
              <w:top w:val="single" w:sz="4" w:space="0" w:color="000000"/>
            </w:tcBorders>
          </w:tcPr>
          <w:p w14:paraId="2B3C9678" w14:textId="77777777" w:rsidR="001C2C1A" w:rsidRPr="00692085" w:rsidRDefault="001C2C1A" w:rsidP="000427E4">
            <w:pPr>
              <w:tabs>
                <w:tab w:val="decimal" w:pos="1016"/>
                <w:tab w:val="right" w:pos="8931"/>
              </w:tabs>
              <w:spacing w:after="0" w:line="20" w:lineRule="atLeast"/>
              <w:contextualSpacing/>
              <w:jc w:val="both"/>
              <w:rPr>
                <w:rFonts w:ascii="Arial" w:hAnsi="Arial" w:cs="Arial"/>
                <w:color w:val="000000"/>
              </w:rPr>
            </w:pPr>
          </w:p>
        </w:tc>
      </w:tr>
    </w:tbl>
    <w:p w14:paraId="20781869"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b/>
          <w:u w:val="single"/>
        </w:rPr>
      </w:pPr>
      <w:r w:rsidRPr="00692085">
        <w:rPr>
          <w:rFonts w:ascii="Verdana" w:hAnsi="Verdana" w:cs="Arial"/>
          <w:b/>
          <w:u w:val="single"/>
        </w:rPr>
        <w:t xml:space="preserve"> Working - Capital allowances</w:t>
      </w:r>
    </w:p>
    <w:tbl>
      <w:tblPr>
        <w:tblW w:w="0" w:type="auto"/>
        <w:tblLayout w:type="fixed"/>
        <w:tblCellMar>
          <w:left w:w="0" w:type="dxa"/>
          <w:right w:w="0" w:type="dxa"/>
        </w:tblCellMar>
        <w:tblLook w:val="0000" w:firstRow="0" w:lastRow="0" w:firstColumn="0" w:lastColumn="0" w:noHBand="0" w:noVBand="0"/>
      </w:tblPr>
      <w:tblGrid>
        <w:gridCol w:w="2122"/>
        <w:gridCol w:w="759"/>
        <w:gridCol w:w="1441"/>
        <w:gridCol w:w="1441"/>
        <w:gridCol w:w="758"/>
        <w:gridCol w:w="1417"/>
      </w:tblGrid>
      <w:tr w:rsidR="001C2C1A" w:rsidRPr="00692085" w14:paraId="708FACF8" w14:textId="77777777" w:rsidTr="0071712A">
        <w:tc>
          <w:tcPr>
            <w:tcW w:w="2122" w:type="dxa"/>
          </w:tcPr>
          <w:p w14:paraId="3A4D47D7"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759" w:type="dxa"/>
          </w:tcPr>
          <w:p w14:paraId="41C9D8D3" w14:textId="77777777" w:rsidR="001C2C1A" w:rsidRPr="00692085" w:rsidRDefault="001C2C1A" w:rsidP="00383612">
            <w:pPr>
              <w:tabs>
                <w:tab w:val="decimal" w:pos="579"/>
                <w:tab w:val="right" w:pos="8931"/>
              </w:tabs>
              <w:spacing w:after="0" w:line="20" w:lineRule="atLeast"/>
              <w:contextualSpacing/>
              <w:jc w:val="both"/>
              <w:rPr>
                <w:rFonts w:ascii="Arial" w:hAnsi="Arial" w:cs="Arial"/>
              </w:rPr>
            </w:pPr>
          </w:p>
        </w:tc>
        <w:tc>
          <w:tcPr>
            <w:tcW w:w="1441" w:type="dxa"/>
          </w:tcPr>
          <w:p w14:paraId="778FE8B2" w14:textId="35D85EFF" w:rsidR="001C2C1A" w:rsidRPr="00692085" w:rsidRDefault="001C2C1A" w:rsidP="00383612">
            <w:pPr>
              <w:tabs>
                <w:tab w:val="decimal" w:pos="1231"/>
                <w:tab w:val="right" w:pos="8931"/>
              </w:tabs>
              <w:spacing w:after="0" w:line="20" w:lineRule="atLeast"/>
              <w:contextualSpacing/>
              <w:jc w:val="both"/>
              <w:rPr>
                <w:rFonts w:ascii="Arial" w:hAnsi="Arial" w:cs="Arial"/>
              </w:rPr>
            </w:pPr>
          </w:p>
        </w:tc>
        <w:tc>
          <w:tcPr>
            <w:tcW w:w="1441" w:type="dxa"/>
          </w:tcPr>
          <w:p w14:paraId="66DEF0E5" w14:textId="77777777" w:rsidR="001C2C1A" w:rsidRPr="00692085" w:rsidRDefault="001C2C1A" w:rsidP="00383612">
            <w:pPr>
              <w:tabs>
                <w:tab w:val="decimal" w:pos="1350"/>
                <w:tab w:val="right" w:pos="8931"/>
              </w:tabs>
              <w:spacing w:after="0" w:line="20" w:lineRule="atLeast"/>
              <w:contextualSpacing/>
              <w:jc w:val="both"/>
              <w:rPr>
                <w:rFonts w:ascii="Arial" w:hAnsi="Arial" w:cs="Arial"/>
              </w:rPr>
            </w:pPr>
          </w:p>
        </w:tc>
        <w:tc>
          <w:tcPr>
            <w:tcW w:w="758" w:type="dxa"/>
          </w:tcPr>
          <w:p w14:paraId="11CC6154"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1417" w:type="dxa"/>
          </w:tcPr>
          <w:p w14:paraId="68BE88B6" w14:textId="77777777" w:rsidR="001C2C1A" w:rsidRPr="00692085" w:rsidRDefault="001C2C1A" w:rsidP="00383612">
            <w:pPr>
              <w:tabs>
                <w:tab w:val="decimal" w:pos="1272"/>
                <w:tab w:val="right" w:pos="8931"/>
              </w:tabs>
              <w:spacing w:after="0" w:line="20" w:lineRule="atLeast"/>
              <w:contextualSpacing/>
              <w:jc w:val="both"/>
              <w:rPr>
                <w:rFonts w:ascii="Arial" w:hAnsi="Arial" w:cs="Arial"/>
              </w:rPr>
            </w:pPr>
          </w:p>
        </w:tc>
      </w:tr>
      <w:tr w:rsidR="001C2C1A" w:rsidRPr="00692085" w14:paraId="706AAAFA" w14:textId="77777777" w:rsidTr="00383612">
        <w:tc>
          <w:tcPr>
            <w:tcW w:w="2122" w:type="dxa"/>
          </w:tcPr>
          <w:p w14:paraId="52EB93CA"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759" w:type="dxa"/>
          </w:tcPr>
          <w:p w14:paraId="3291833A" w14:textId="77777777" w:rsidR="001C2C1A" w:rsidRPr="00692085" w:rsidRDefault="001C2C1A" w:rsidP="00383612">
            <w:pPr>
              <w:tabs>
                <w:tab w:val="decimal" w:pos="579"/>
                <w:tab w:val="right" w:pos="8931"/>
              </w:tabs>
              <w:spacing w:after="0" w:line="20" w:lineRule="atLeast"/>
              <w:contextualSpacing/>
              <w:jc w:val="both"/>
              <w:rPr>
                <w:rFonts w:ascii="Arial" w:hAnsi="Arial" w:cs="Arial"/>
              </w:rPr>
            </w:pPr>
          </w:p>
        </w:tc>
        <w:tc>
          <w:tcPr>
            <w:tcW w:w="1441" w:type="dxa"/>
          </w:tcPr>
          <w:p w14:paraId="13640F8E" w14:textId="48C1392C" w:rsidR="001C2C1A" w:rsidRPr="00692085" w:rsidRDefault="003B2325" w:rsidP="00383612">
            <w:pPr>
              <w:tabs>
                <w:tab w:val="decimal" w:pos="1231"/>
                <w:tab w:val="right" w:pos="8931"/>
              </w:tabs>
              <w:spacing w:after="0" w:line="20" w:lineRule="atLeast"/>
              <w:contextualSpacing/>
              <w:jc w:val="both"/>
              <w:rPr>
                <w:rFonts w:ascii="Arial" w:hAnsi="Arial" w:cs="Arial"/>
              </w:rPr>
            </w:pPr>
            <w:r w:rsidRPr="00692085">
              <w:rPr>
                <w:rFonts w:ascii="Arial" w:hAnsi="Arial" w:cs="Arial"/>
              </w:rPr>
              <w:t>Main pool</w:t>
            </w:r>
          </w:p>
        </w:tc>
        <w:tc>
          <w:tcPr>
            <w:tcW w:w="1441" w:type="dxa"/>
          </w:tcPr>
          <w:p w14:paraId="00B57901" w14:textId="03F4EEE0" w:rsidR="001C2C1A" w:rsidRPr="00692085" w:rsidRDefault="003B2325" w:rsidP="00383612">
            <w:pPr>
              <w:tabs>
                <w:tab w:val="decimal" w:pos="1350"/>
                <w:tab w:val="right" w:pos="8931"/>
              </w:tabs>
              <w:spacing w:after="0" w:line="20" w:lineRule="atLeast"/>
              <w:contextualSpacing/>
              <w:jc w:val="both"/>
              <w:rPr>
                <w:rFonts w:ascii="Arial" w:hAnsi="Arial" w:cs="Arial"/>
              </w:rPr>
            </w:pPr>
            <w:r w:rsidRPr="00692085">
              <w:rPr>
                <w:rFonts w:ascii="Arial" w:hAnsi="Arial" w:cs="Arial"/>
              </w:rPr>
              <w:tab/>
            </w:r>
            <w:r w:rsidR="00627029" w:rsidRPr="00692085">
              <w:rPr>
                <w:rFonts w:ascii="Arial" w:hAnsi="Arial" w:cs="Arial"/>
              </w:rPr>
              <w:t>C</w:t>
            </w:r>
            <w:r w:rsidR="001C2C1A" w:rsidRPr="00692085">
              <w:rPr>
                <w:rFonts w:ascii="Arial" w:hAnsi="Arial" w:cs="Arial"/>
              </w:rPr>
              <w:t>ar</w:t>
            </w:r>
          </w:p>
        </w:tc>
        <w:tc>
          <w:tcPr>
            <w:tcW w:w="758" w:type="dxa"/>
          </w:tcPr>
          <w:p w14:paraId="4CEFDA9A"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1417" w:type="dxa"/>
          </w:tcPr>
          <w:p w14:paraId="28A22B7A" w14:textId="57530ECF" w:rsidR="001C2C1A" w:rsidRPr="00692085" w:rsidRDefault="003B2325" w:rsidP="00383612">
            <w:pPr>
              <w:tabs>
                <w:tab w:val="decimal" w:pos="1272"/>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Allowances</w:t>
            </w:r>
          </w:p>
        </w:tc>
      </w:tr>
      <w:tr w:rsidR="001C2C1A" w:rsidRPr="00692085" w14:paraId="707A4157" w14:textId="77777777" w:rsidTr="00383612">
        <w:tc>
          <w:tcPr>
            <w:tcW w:w="2122" w:type="dxa"/>
          </w:tcPr>
          <w:p w14:paraId="472E39D9"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759" w:type="dxa"/>
          </w:tcPr>
          <w:p w14:paraId="536E0B94" w14:textId="77777777" w:rsidR="001C2C1A" w:rsidRPr="00692085" w:rsidRDefault="001C2C1A" w:rsidP="00383612">
            <w:pPr>
              <w:tabs>
                <w:tab w:val="decimal" w:pos="579"/>
                <w:tab w:val="right" w:pos="8931"/>
              </w:tabs>
              <w:spacing w:after="0" w:line="20" w:lineRule="atLeast"/>
              <w:contextualSpacing/>
              <w:jc w:val="both"/>
              <w:rPr>
                <w:rFonts w:ascii="Arial" w:hAnsi="Arial" w:cs="Arial"/>
              </w:rPr>
            </w:pPr>
          </w:p>
        </w:tc>
        <w:tc>
          <w:tcPr>
            <w:tcW w:w="1441" w:type="dxa"/>
            <w:tcMar>
              <w:left w:w="108" w:type="dxa"/>
              <w:right w:w="108" w:type="dxa"/>
            </w:tcMar>
          </w:tcPr>
          <w:p w14:paraId="3FBF0D20" w14:textId="286C090C" w:rsidR="001C2C1A" w:rsidRPr="00692085" w:rsidRDefault="003B2325" w:rsidP="00383612">
            <w:pPr>
              <w:tabs>
                <w:tab w:val="decimal" w:pos="1231"/>
                <w:tab w:val="right" w:pos="8931"/>
              </w:tabs>
              <w:spacing w:after="0" w:line="20" w:lineRule="atLeast"/>
              <w:contextualSpacing/>
              <w:jc w:val="both"/>
              <w:rPr>
                <w:rFonts w:ascii="Arial" w:hAnsi="Arial" w:cs="Arial"/>
              </w:rPr>
            </w:pPr>
            <w:r w:rsidRPr="00692085">
              <w:rPr>
                <w:rFonts w:ascii="Arial" w:hAnsi="Arial" w:cs="Arial"/>
              </w:rPr>
              <w:tab/>
            </w:r>
          </w:p>
        </w:tc>
        <w:tc>
          <w:tcPr>
            <w:tcW w:w="1441" w:type="dxa"/>
          </w:tcPr>
          <w:p w14:paraId="1F674EBB" w14:textId="667CA857" w:rsidR="001C2C1A" w:rsidRPr="00692085" w:rsidRDefault="003B2325" w:rsidP="00383612">
            <w:pPr>
              <w:tabs>
                <w:tab w:val="decimal" w:pos="1350"/>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30% private</w:t>
            </w:r>
          </w:p>
        </w:tc>
        <w:tc>
          <w:tcPr>
            <w:tcW w:w="758" w:type="dxa"/>
          </w:tcPr>
          <w:p w14:paraId="5944280F"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1417" w:type="dxa"/>
          </w:tcPr>
          <w:p w14:paraId="26C1B645" w14:textId="77777777" w:rsidR="001C2C1A" w:rsidRPr="00692085" w:rsidRDefault="001C2C1A" w:rsidP="00383612">
            <w:pPr>
              <w:tabs>
                <w:tab w:val="decimal" w:pos="1272"/>
                <w:tab w:val="right" w:pos="8931"/>
              </w:tabs>
              <w:spacing w:after="0" w:line="20" w:lineRule="atLeast"/>
              <w:contextualSpacing/>
              <w:jc w:val="both"/>
              <w:rPr>
                <w:rFonts w:ascii="Arial" w:hAnsi="Arial" w:cs="Arial"/>
              </w:rPr>
            </w:pPr>
          </w:p>
        </w:tc>
      </w:tr>
      <w:tr w:rsidR="003B2325" w:rsidRPr="00692085" w14:paraId="6F7A0C14" w14:textId="77777777" w:rsidTr="00383612">
        <w:tc>
          <w:tcPr>
            <w:tcW w:w="2122" w:type="dxa"/>
          </w:tcPr>
          <w:p w14:paraId="6898E81E" w14:textId="77777777" w:rsidR="003B2325" w:rsidRPr="00692085" w:rsidRDefault="003B2325" w:rsidP="000427E4">
            <w:pPr>
              <w:tabs>
                <w:tab w:val="right" w:pos="8931"/>
              </w:tabs>
              <w:spacing w:after="0" w:line="20" w:lineRule="atLeast"/>
              <w:contextualSpacing/>
              <w:jc w:val="both"/>
              <w:rPr>
                <w:rFonts w:ascii="Arial" w:hAnsi="Arial" w:cs="Arial"/>
              </w:rPr>
            </w:pPr>
          </w:p>
        </w:tc>
        <w:tc>
          <w:tcPr>
            <w:tcW w:w="759" w:type="dxa"/>
          </w:tcPr>
          <w:p w14:paraId="4D0DBCAF" w14:textId="77777777" w:rsidR="003B2325" w:rsidRPr="00692085" w:rsidRDefault="003B2325" w:rsidP="003B2325">
            <w:pPr>
              <w:tabs>
                <w:tab w:val="decimal" w:pos="579"/>
                <w:tab w:val="right" w:pos="8931"/>
              </w:tabs>
              <w:spacing w:after="0" w:line="20" w:lineRule="atLeast"/>
              <w:contextualSpacing/>
              <w:jc w:val="both"/>
              <w:rPr>
                <w:rFonts w:ascii="Arial" w:hAnsi="Arial" w:cs="Arial"/>
              </w:rPr>
            </w:pPr>
          </w:p>
        </w:tc>
        <w:tc>
          <w:tcPr>
            <w:tcW w:w="1441" w:type="dxa"/>
            <w:tcBorders>
              <w:bottom w:val="single" w:sz="4" w:space="0" w:color="000000"/>
            </w:tcBorders>
            <w:tcMar>
              <w:left w:w="108" w:type="dxa"/>
              <w:right w:w="108" w:type="dxa"/>
            </w:tcMar>
          </w:tcPr>
          <w:p w14:paraId="230C7418" w14:textId="4E66C488" w:rsidR="003B2325" w:rsidRPr="00692085" w:rsidRDefault="003B2325" w:rsidP="00383612">
            <w:pPr>
              <w:tabs>
                <w:tab w:val="decimal" w:pos="1231"/>
                <w:tab w:val="right" w:pos="8931"/>
              </w:tabs>
              <w:spacing w:after="0" w:line="20" w:lineRule="atLeast"/>
              <w:contextualSpacing/>
              <w:jc w:val="both"/>
              <w:rPr>
                <w:rFonts w:ascii="Arial" w:hAnsi="Arial" w:cs="Arial"/>
              </w:rPr>
            </w:pPr>
            <w:r w:rsidRPr="00692085">
              <w:rPr>
                <w:rFonts w:ascii="Arial" w:hAnsi="Arial" w:cs="Arial"/>
              </w:rPr>
              <w:tab/>
              <w:t>£</w:t>
            </w:r>
          </w:p>
        </w:tc>
        <w:tc>
          <w:tcPr>
            <w:tcW w:w="1441" w:type="dxa"/>
            <w:tcBorders>
              <w:bottom w:val="single" w:sz="4" w:space="0" w:color="000000"/>
            </w:tcBorders>
          </w:tcPr>
          <w:p w14:paraId="2FCE937D" w14:textId="100F0163" w:rsidR="003B2325" w:rsidRPr="00692085" w:rsidRDefault="003B2325" w:rsidP="00383612">
            <w:pPr>
              <w:tabs>
                <w:tab w:val="decimal" w:pos="1350"/>
                <w:tab w:val="right" w:pos="8931"/>
              </w:tabs>
              <w:spacing w:after="0" w:line="20" w:lineRule="atLeast"/>
              <w:contextualSpacing/>
              <w:jc w:val="both"/>
              <w:rPr>
                <w:rFonts w:ascii="Arial" w:hAnsi="Arial" w:cs="Arial"/>
              </w:rPr>
            </w:pPr>
            <w:r w:rsidRPr="00692085">
              <w:rPr>
                <w:rFonts w:ascii="Arial" w:hAnsi="Arial" w:cs="Arial"/>
              </w:rPr>
              <w:tab/>
              <w:t>£</w:t>
            </w:r>
          </w:p>
        </w:tc>
        <w:tc>
          <w:tcPr>
            <w:tcW w:w="758" w:type="dxa"/>
          </w:tcPr>
          <w:p w14:paraId="22FCE2ED" w14:textId="77777777" w:rsidR="003B2325" w:rsidRPr="00692085" w:rsidRDefault="003B2325" w:rsidP="000427E4">
            <w:pPr>
              <w:tabs>
                <w:tab w:val="right" w:pos="8931"/>
              </w:tabs>
              <w:spacing w:after="0" w:line="20" w:lineRule="atLeast"/>
              <w:contextualSpacing/>
              <w:jc w:val="both"/>
              <w:rPr>
                <w:rFonts w:ascii="Arial" w:hAnsi="Arial" w:cs="Arial"/>
              </w:rPr>
            </w:pPr>
          </w:p>
        </w:tc>
        <w:tc>
          <w:tcPr>
            <w:tcW w:w="1417" w:type="dxa"/>
          </w:tcPr>
          <w:p w14:paraId="5A9A60A2" w14:textId="7A4C7F75" w:rsidR="003B2325" w:rsidRPr="00692085" w:rsidRDefault="003B2325" w:rsidP="00383612">
            <w:pPr>
              <w:tabs>
                <w:tab w:val="decimal" w:pos="1272"/>
                <w:tab w:val="right" w:pos="8931"/>
              </w:tabs>
              <w:spacing w:after="0" w:line="20" w:lineRule="atLeast"/>
              <w:contextualSpacing/>
              <w:jc w:val="both"/>
              <w:rPr>
                <w:rFonts w:ascii="Arial" w:hAnsi="Arial" w:cs="Arial"/>
              </w:rPr>
            </w:pPr>
            <w:r w:rsidRPr="00692085">
              <w:rPr>
                <w:rFonts w:ascii="Arial" w:hAnsi="Arial" w:cs="Arial"/>
              </w:rPr>
              <w:tab/>
              <w:t>£</w:t>
            </w:r>
          </w:p>
        </w:tc>
      </w:tr>
      <w:tr w:rsidR="001C2C1A" w:rsidRPr="00692085" w14:paraId="24A8FE01" w14:textId="77777777" w:rsidTr="0071712A">
        <w:tc>
          <w:tcPr>
            <w:tcW w:w="2122" w:type="dxa"/>
          </w:tcPr>
          <w:p w14:paraId="1D29A35D" w14:textId="77777777" w:rsidR="001C2C1A" w:rsidRPr="00692085" w:rsidRDefault="001C2C1A" w:rsidP="000427E4">
            <w:pPr>
              <w:tabs>
                <w:tab w:val="right" w:pos="8931"/>
              </w:tabs>
              <w:spacing w:after="0" w:line="20" w:lineRule="atLeast"/>
              <w:contextualSpacing/>
              <w:jc w:val="both"/>
              <w:rPr>
                <w:rFonts w:ascii="Arial" w:hAnsi="Arial" w:cs="Arial"/>
              </w:rPr>
            </w:pPr>
            <w:r w:rsidRPr="00692085">
              <w:rPr>
                <w:rFonts w:ascii="Arial" w:hAnsi="Arial" w:cs="Arial"/>
              </w:rPr>
              <w:t>WDV brought forward</w:t>
            </w:r>
          </w:p>
        </w:tc>
        <w:tc>
          <w:tcPr>
            <w:tcW w:w="759" w:type="dxa"/>
          </w:tcPr>
          <w:p w14:paraId="616CEAE5" w14:textId="77777777" w:rsidR="001C2C1A" w:rsidRPr="00692085" w:rsidRDefault="001C2C1A" w:rsidP="00383612">
            <w:pPr>
              <w:tabs>
                <w:tab w:val="decimal" w:pos="579"/>
                <w:tab w:val="right" w:pos="8931"/>
              </w:tabs>
              <w:spacing w:after="0" w:line="20" w:lineRule="atLeast"/>
              <w:contextualSpacing/>
              <w:jc w:val="both"/>
              <w:rPr>
                <w:rFonts w:ascii="Arial" w:hAnsi="Arial" w:cs="Arial"/>
              </w:rPr>
            </w:pPr>
          </w:p>
        </w:tc>
        <w:tc>
          <w:tcPr>
            <w:tcW w:w="1441" w:type="dxa"/>
            <w:tcBorders>
              <w:top w:val="single" w:sz="4" w:space="0" w:color="000000"/>
            </w:tcBorders>
            <w:tcMar>
              <w:left w:w="108" w:type="dxa"/>
              <w:right w:w="108" w:type="dxa"/>
            </w:tcMar>
          </w:tcPr>
          <w:p w14:paraId="2A7C314E" w14:textId="30B8B4F2" w:rsidR="001C2C1A" w:rsidRPr="00692085" w:rsidRDefault="003B2325" w:rsidP="00383612">
            <w:pPr>
              <w:tabs>
                <w:tab w:val="decimal" w:pos="1231"/>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9,250</w:t>
            </w:r>
          </w:p>
        </w:tc>
        <w:tc>
          <w:tcPr>
            <w:tcW w:w="1441" w:type="dxa"/>
            <w:tcBorders>
              <w:top w:val="single" w:sz="4" w:space="0" w:color="000000"/>
            </w:tcBorders>
          </w:tcPr>
          <w:p w14:paraId="797C3634" w14:textId="63C2B7B1" w:rsidR="001C2C1A" w:rsidRPr="00692085" w:rsidRDefault="003B2325" w:rsidP="00383612">
            <w:pPr>
              <w:tabs>
                <w:tab w:val="decimal" w:pos="1350"/>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15,000</w:t>
            </w:r>
          </w:p>
        </w:tc>
        <w:tc>
          <w:tcPr>
            <w:tcW w:w="758" w:type="dxa"/>
          </w:tcPr>
          <w:p w14:paraId="2D3863ED"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1417" w:type="dxa"/>
          </w:tcPr>
          <w:p w14:paraId="675E3876" w14:textId="77777777" w:rsidR="001C2C1A" w:rsidRPr="00692085" w:rsidRDefault="001C2C1A" w:rsidP="00383612">
            <w:pPr>
              <w:tabs>
                <w:tab w:val="decimal" w:pos="1272"/>
                <w:tab w:val="right" w:pos="8931"/>
              </w:tabs>
              <w:spacing w:after="0" w:line="20" w:lineRule="atLeast"/>
              <w:contextualSpacing/>
              <w:jc w:val="both"/>
              <w:rPr>
                <w:rFonts w:ascii="Arial" w:hAnsi="Arial" w:cs="Arial"/>
              </w:rPr>
            </w:pPr>
          </w:p>
        </w:tc>
      </w:tr>
      <w:tr w:rsidR="001C2C1A" w:rsidRPr="00692085" w14:paraId="6A17C26F" w14:textId="77777777" w:rsidTr="0071712A">
        <w:tc>
          <w:tcPr>
            <w:tcW w:w="2122" w:type="dxa"/>
          </w:tcPr>
          <w:p w14:paraId="02253EDD" w14:textId="071E596A" w:rsidR="001C2C1A" w:rsidRPr="00692085" w:rsidRDefault="001C2C1A" w:rsidP="000427E4">
            <w:pPr>
              <w:tabs>
                <w:tab w:val="right" w:pos="8931"/>
              </w:tabs>
              <w:spacing w:after="0" w:line="20" w:lineRule="atLeast"/>
              <w:contextualSpacing/>
              <w:jc w:val="both"/>
              <w:rPr>
                <w:rFonts w:ascii="Arial" w:hAnsi="Arial" w:cs="Arial"/>
              </w:rPr>
            </w:pPr>
            <w:r w:rsidRPr="00692085">
              <w:rPr>
                <w:rFonts w:ascii="Arial" w:hAnsi="Arial" w:cs="Arial"/>
              </w:rPr>
              <w:t xml:space="preserve">WDA </w:t>
            </w:r>
            <w:r w:rsidR="00DD5125">
              <w:rPr>
                <w:rFonts w:ascii="Arial" w:hAnsi="Arial" w:cs="Arial"/>
              </w:rPr>
              <w:t>14</w:t>
            </w:r>
            <w:r w:rsidRPr="00692085">
              <w:rPr>
                <w:rFonts w:ascii="Arial" w:hAnsi="Arial" w:cs="Arial"/>
              </w:rPr>
              <w:t>%</w:t>
            </w:r>
          </w:p>
        </w:tc>
        <w:tc>
          <w:tcPr>
            <w:tcW w:w="759" w:type="dxa"/>
          </w:tcPr>
          <w:p w14:paraId="69E9573C" w14:textId="77777777" w:rsidR="001C2C1A" w:rsidRPr="00692085" w:rsidRDefault="001C2C1A" w:rsidP="00383612">
            <w:pPr>
              <w:tabs>
                <w:tab w:val="decimal" w:pos="579"/>
                <w:tab w:val="right" w:pos="8931"/>
              </w:tabs>
              <w:spacing w:after="0" w:line="20" w:lineRule="atLeast"/>
              <w:contextualSpacing/>
              <w:jc w:val="both"/>
              <w:rPr>
                <w:rFonts w:ascii="Arial" w:hAnsi="Arial" w:cs="Arial"/>
              </w:rPr>
            </w:pPr>
          </w:p>
        </w:tc>
        <w:tc>
          <w:tcPr>
            <w:tcW w:w="1441" w:type="dxa"/>
          </w:tcPr>
          <w:p w14:paraId="37C4866C" w14:textId="4D3B0CDB" w:rsidR="001C2C1A" w:rsidRPr="00692085" w:rsidRDefault="003B2325" w:rsidP="00383612">
            <w:pPr>
              <w:tabs>
                <w:tab w:val="decimal" w:pos="1231"/>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(1,</w:t>
            </w:r>
            <w:r w:rsidR="00DD5125">
              <w:rPr>
                <w:rFonts w:ascii="Arial" w:hAnsi="Arial" w:cs="Arial"/>
              </w:rPr>
              <w:t>295</w:t>
            </w:r>
            <w:r w:rsidR="001C2C1A" w:rsidRPr="00692085">
              <w:rPr>
                <w:rFonts w:ascii="Arial" w:hAnsi="Arial" w:cs="Arial"/>
              </w:rPr>
              <w:t>)</w:t>
            </w:r>
          </w:p>
        </w:tc>
        <w:tc>
          <w:tcPr>
            <w:tcW w:w="1441" w:type="dxa"/>
          </w:tcPr>
          <w:p w14:paraId="09659DC0" w14:textId="77777777" w:rsidR="001C2C1A" w:rsidRPr="00692085" w:rsidRDefault="001C2C1A" w:rsidP="00383612">
            <w:pPr>
              <w:tabs>
                <w:tab w:val="decimal" w:pos="1350"/>
                <w:tab w:val="right" w:pos="8931"/>
              </w:tabs>
              <w:spacing w:after="0" w:line="20" w:lineRule="atLeast"/>
              <w:contextualSpacing/>
              <w:jc w:val="both"/>
              <w:rPr>
                <w:rFonts w:ascii="Arial" w:hAnsi="Arial" w:cs="Arial"/>
              </w:rPr>
            </w:pPr>
          </w:p>
        </w:tc>
        <w:tc>
          <w:tcPr>
            <w:tcW w:w="758" w:type="dxa"/>
          </w:tcPr>
          <w:p w14:paraId="1A61914A"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1417" w:type="dxa"/>
          </w:tcPr>
          <w:p w14:paraId="2C0F82C0" w14:textId="5EFDC05E" w:rsidR="001C2C1A" w:rsidRPr="00692085" w:rsidRDefault="00DD5125" w:rsidP="00762B2C">
            <w:pPr>
              <w:tabs>
                <w:tab w:val="decimal" w:pos="1272"/>
                <w:tab w:val="right" w:pos="8931"/>
              </w:tabs>
              <w:spacing w:after="0" w:line="20" w:lineRule="atLeast"/>
              <w:ind w:right="140"/>
              <w:contextualSpacing/>
              <w:jc w:val="right"/>
              <w:rPr>
                <w:rFonts w:ascii="Arial" w:hAnsi="Arial" w:cs="Arial"/>
              </w:rPr>
            </w:pPr>
            <w:r>
              <w:rPr>
                <w:rFonts w:ascii="Arial" w:hAnsi="Arial" w:cs="Arial"/>
              </w:rPr>
              <w:t>1,295</w:t>
            </w:r>
          </w:p>
        </w:tc>
      </w:tr>
      <w:tr w:rsidR="001C2C1A" w:rsidRPr="00692085" w14:paraId="3C348098" w14:textId="77777777" w:rsidTr="0071712A">
        <w:tc>
          <w:tcPr>
            <w:tcW w:w="2122" w:type="dxa"/>
          </w:tcPr>
          <w:p w14:paraId="2C8B0F7E" w14:textId="0C6290FA" w:rsidR="001C2C1A" w:rsidRPr="00692085" w:rsidRDefault="008E4BEE" w:rsidP="000427E4">
            <w:pPr>
              <w:tabs>
                <w:tab w:val="right" w:pos="8931"/>
              </w:tabs>
              <w:spacing w:after="0" w:line="20" w:lineRule="atLeast"/>
              <w:contextualSpacing/>
              <w:jc w:val="both"/>
              <w:rPr>
                <w:rFonts w:ascii="Arial" w:hAnsi="Arial" w:cs="Arial"/>
              </w:rPr>
            </w:pPr>
            <w:r w:rsidRPr="00692085">
              <w:rPr>
                <w:rFonts w:ascii="Arial" w:hAnsi="Arial" w:cs="Arial"/>
              </w:rPr>
              <w:t>WDA 6%</w:t>
            </w:r>
          </w:p>
        </w:tc>
        <w:tc>
          <w:tcPr>
            <w:tcW w:w="759" w:type="dxa"/>
          </w:tcPr>
          <w:p w14:paraId="6DDE0F37" w14:textId="77777777" w:rsidR="001C2C1A" w:rsidRPr="00692085" w:rsidRDefault="001C2C1A" w:rsidP="00383612">
            <w:pPr>
              <w:tabs>
                <w:tab w:val="decimal" w:pos="579"/>
                <w:tab w:val="right" w:pos="8931"/>
              </w:tabs>
              <w:spacing w:after="0" w:line="20" w:lineRule="atLeast"/>
              <w:contextualSpacing/>
              <w:jc w:val="both"/>
              <w:rPr>
                <w:rFonts w:ascii="Arial" w:hAnsi="Arial" w:cs="Arial"/>
              </w:rPr>
            </w:pPr>
          </w:p>
        </w:tc>
        <w:tc>
          <w:tcPr>
            <w:tcW w:w="1441" w:type="dxa"/>
            <w:tcBorders>
              <w:bottom w:val="single" w:sz="4" w:space="0" w:color="000000"/>
            </w:tcBorders>
            <w:tcMar>
              <w:left w:w="108" w:type="dxa"/>
              <w:right w:w="108" w:type="dxa"/>
            </w:tcMar>
          </w:tcPr>
          <w:p w14:paraId="7AFAA4E4" w14:textId="77777777" w:rsidR="001C2C1A" w:rsidRPr="00692085" w:rsidRDefault="001C2C1A" w:rsidP="00383612">
            <w:pPr>
              <w:tabs>
                <w:tab w:val="decimal" w:pos="1231"/>
                <w:tab w:val="right" w:pos="8931"/>
              </w:tabs>
              <w:spacing w:after="0" w:line="20" w:lineRule="atLeast"/>
              <w:contextualSpacing/>
              <w:jc w:val="both"/>
              <w:rPr>
                <w:rFonts w:ascii="Arial" w:hAnsi="Arial" w:cs="Arial"/>
              </w:rPr>
            </w:pPr>
          </w:p>
        </w:tc>
        <w:tc>
          <w:tcPr>
            <w:tcW w:w="1441" w:type="dxa"/>
          </w:tcPr>
          <w:p w14:paraId="7C94BF07" w14:textId="5AE82784" w:rsidR="001C2C1A" w:rsidRPr="00692085" w:rsidRDefault="003B2325" w:rsidP="00383612">
            <w:pPr>
              <w:tabs>
                <w:tab w:val="decimal" w:pos="1350"/>
                <w:tab w:val="right" w:pos="8931"/>
              </w:tabs>
              <w:spacing w:after="0" w:line="20" w:lineRule="atLeast"/>
              <w:contextualSpacing/>
              <w:jc w:val="both"/>
              <w:rPr>
                <w:rFonts w:ascii="Arial" w:hAnsi="Arial" w:cs="Arial"/>
              </w:rPr>
            </w:pPr>
            <w:r w:rsidRPr="00692085">
              <w:rPr>
                <w:rFonts w:ascii="Arial" w:hAnsi="Arial" w:cs="Arial"/>
              </w:rPr>
              <w:tab/>
            </w:r>
            <w:r w:rsidR="001C2C1A" w:rsidRPr="00692085">
              <w:rPr>
                <w:rFonts w:ascii="Arial" w:hAnsi="Arial" w:cs="Arial"/>
              </w:rPr>
              <w:t>(</w:t>
            </w:r>
            <w:r w:rsidR="008E4BEE" w:rsidRPr="00692085">
              <w:rPr>
                <w:rFonts w:ascii="Arial" w:hAnsi="Arial" w:cs="Arial"/>
              </w:rPr>
              <w:t>900</w:t>
            </w:r>
            <w:r w:rsidR="001C2C1A" w:rsidRPr="00692085">
              <w:rPr>
                <w:rFonts w:ascii="Arial" w:hAnsi="Arial" w:cs="Arial"/>
              </w:rPr>
              <w:t>)</w:t>
            </w:r>
          </w:p>
        </w:tc>
        <w:tc>
          <w:tcPr>
            <w:tcW w:w="758" w:type="dxa"/>
          </w:tcPr>
          <w:p w14:paraId="717167A6" w14:textId="500D9B0F" w:rsidR="001C2C1A" w:rsidRPr="00692085" w:rsidRDefault="001E2174" w:rsidP="000427E4">
            <w:pPr>
              <w:tabs>
                <w:tab w:val="right" w:pos="8931"/>
              </w:tabs>
              <w:spacing w:after="0" w:line="20" w:lineRule="atLeast"/>
              <w:contextualSpacing/>
              <w:jc w:val="both"/>
              <w:rPr>
                <w:rFonts w:ascii="Arial" w:hAnsi="Arial" w:cs="Arial"/>
              </w:rPr>
            </w:pPr>
            <w:r w:rsidRPr="00692085">
              <w:rPr>
                <w:rFonts w:ascii="Arial" w:hAnsi="Arial" w:cs="Arial"/>
              </w:rPr>
              <w:t xml:space="preserve">× </w:t>
            </w:r>
            <w:r w:rsidR="001C2C1A" w:rsidRPr="00692085">
              <w:rPr>
                <w:rFonts w:ascii="Arial" w:hAnsi="Arial" w:cs="Arial"/>
              </w:rPr>
              <w:t>70%</w:t>
            </w:r>
          </w:p>
        </w:tc>
        <w:tc>
          <w:tcPr>
            <w:tcW w:w="1417" w:type="dxa"/>
          </w:tcPr>
          <w:p w14:paraId="26A2521A" w14:textId="1740EBD1" w:rsidR="001C2C1A" w:rsidRPr="00692085" w:rsidRDefault="003B2325" w:rsidP="00383612">
            <w:pPr>
              <w:tabs>
                <w:tab w:val="decimal" w:pos="1272"/>
                <w:tab w:val="right" w:pos="8931"/>
              </w:tabs>
              <w:spacing w:after="0" w:line="20" w:lineRule="atLeast"/>
              <w:contextualSpacing/>
              <w:jc w:val="both"/>
              <w:rPr>
                <w:rFonts w:ascii="Arial" w:hAnsi="Arial" w:cs="Arial"/>
              </w:rPr>
            </w:pPr>
            <w:r w:rsidRPr="00692085">
              <w:rPr>
                <w:rFonts w:ascii="Arial" w:hAnsi="Arial" w:cs="Arial"/>
              </w:rPr>
              <w:tab/>
            </w:r>
            <w:r w:rsidR="008E4BEE" w:rsidRPr="00692085">
              <w:rPr>
                <w:rFonts w:ascii="Arial" w:hAnsi="Arial" w:cs="Arial"/>
              </w:rPr>
              <w:t>630</w:t>
            </w:r>
          </w:p>
        </w:tc>
      </w:tr>
      <w:tr w:rsidR="001C2C1A" w:rsidRPr="00692085" w14:paraId="53029C50" w14:textId="77777777" w:rsidTr="0071712A">
        <w:tc>
          <w:tcPr>
            <w:tcW w:w="2122" w:type="dxa"/>
          </w:tcPr>
          <w:p w14:paraId="45361631"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759" w:type="dxa"/>
          </w:tcPr>
          <w:p w14:paraId="46FE40E0" w14:textId="77777777" w:rsidR="001C2C1A" w:rsidRPr="00692085" w:rsidRDefault="001C2C1A" w:rsidP="00383612">
            <w:pPr>
              <w:tabs>
                <w:tab w:val="decimal" w:pos="579"/>
                <w:tab w:val="right" w:pos="8931"/>
              </w:tabs>
              <w:spacing w:after="0" w:line="20" w:lineRule="atLeast"/>
              <w:contextualSpacing/>
              <w:jc w:val="both"/>
              <w:rPr>
                <w:rFonts w:ascii="Arial" w:hAnsi="Arial" w:cs="Arial"/>
              </w:rPr>
            </w:pPr>
          </w:p>
        </w:tc>
        <w:tc>
          <w:tcPr>
            <w:tcW w:w="1441" w:type="dxa"/>
            <w:tcBorders>
              <w:top w:val="single" w:sz="4" w:space="0" w:color="000000"/>
            </w:tcBorders>
            <w:tcMar>
              <w:left w:w="108" w:type="dxa"/>
              <w:right w:w="108" w:type="dxa"/>
            </w:tcMar>
          </w:tcPr>
          <w:p w14:paraId="230B9A82" w14:textId="68590AE2" w:rsidR="001C2C1A" w:rsidRPr="00692085" w:rsidRDefault="00DD5125" w:rsidP="00762B2C">
            <w:pPr>
              <w:tabs>
                <w:tab w:val="right" w:pos="8931"/>
              </w:tabs>
              <w:spacing w:after="0" w:line="20" w:lineRule="atLeast"/>
              <w:contextualSpacing/>
              <w:jc w:val="right"/>
              <w:rPr>
                <w:rFonts w:ascii="Arial" w:hAnsi="Arial" w:cs="Arial"/>
              </w:rPr>
            </w:pPr>
            <w:r>
              <w:rPr>
                <w:rFonts w:ascii="Arial" w:hAnsi="Arial" w:cs="Arial"/>
              </w:rPr>
              <w:t>7,955</w:t>
            </w:r>
          </w:p>
        </w:tc>
        <w:tc>
          <w:tcPr>
            <w:tcW w:w="1441" w:type="dxa"/>
          </w:tcPr>
          <w:p w14:paraId="0F332B7F" w14:textId="77777777" w:rsidR="001C2C1A" w:rsidRPr="00692085" w:rsidRDefault="001C2C1A" w:rsidP="00383612">
            <w:pPr>
              <w:tabs>
                <w:tab w:val="decimal" w:pos="1350"/>
                <w:tab w:val="right" w:pos="8931"/>
              </w:tabs>
              <w:spacing w:after="0" w:line="20" w:lineRule="atLeast"/>
              <w:contextualSpacing/>
              <w:jc w:val="both"/>
              <w:rPr>
                <w:rFonts w:ascii="Arial" w:hAnsi="Arial" w:cs="Arial"/>
              </w:rPr>
            </w:pPr>
          </w:p>
        </w:tc>
        <w:tc>
          <w:tcPr>
            <w:tcW w:w="758" w:type="dxa"/>
          </w:tcPr>
          <w:p w14:paraId="39185871"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1417" w:type="dxa"/>
          </w:tcPr>
          <w:p w14:paraId="7605AE74" w14:textId="77777777" w:rsidR="001C2C1A" w:rsidRPr="00692085" w:rsidRDefault="001C2C1A" w:rsidP="00383612">
            <w:pPr>
              <w:tabs>
                <w:tab w:val="decimal" w:pos="1272"/>
                <w:tab w:val="right" w:pos="8931"/>
              </w:tabs>
              <w:spacing w:after="0" w:line="20" w:lineRule="atLeast"/>
              <w:contextualSpacing/>
              <w:jc w:val="both"/>
              <w:rPr>
                <w:rFonts w:ascii="Arial" w:hAnsi="Arial" w:cs="Arial"/>
              </w:rPr>
            </w:pPr>
          </w:p>
        </w:tc>
      </w:tr>
      <w:tr w:rsidR="007E6404" w:rsidRPr="00692085" w14:paraId="4468A1B3" w14:textId="77777777" w:rsidTr="00437BA5">
        <w:tc>
          <w:tcPr>
            <w:tcW w:w="2881" w:type="dxa"/>
            <w:gridSpan w:val="2"/>
          </w:tcPr>
          <w:p w14:paraId="23930E2D" w14:textId="33AA4072" w:rsidR="007E6404" w:rsidRPr="00692085" w:rsidRDefault="007E6404" w:rsidP="00383612">
            <w:pPr>
              <w:tabs>
                <w:tab w:val="decimal" w:pos="579"/>
                <w:tab w:val="right" w:pos="8931"/>
              </w:tabs>
              <w:spacing w:after="0" w:line="20" w:lineRule="atLeast"/>
              <w:contextualSpacing/>
              <w:jc w:val="both"/>
              <w:rPr>
                <w:rFonts w:ascii="Arial" w:hAnsi="Arial" w:cs="Arial"/>
              </w:rPr>
            </w:pPr>
            <w:r w:rsidRPr="00692085">
              <w:rPr>
                <w:rFonts w:ascii="Arial" w:hAnsi="Arial" w:cs="Arial"/>
              </w:rPr>
              <w:t>Additions qualifying for AIA</w:t>
            </w:r>
          </w:p>
        </w:tc>
        <w:tc>
          <w:tcPr>
            <w:tcW w:w="1441" w:type="dxa"/>
          </w:tcPr>
          <w:p w14:paraId="5B939010" w14:textId="77777777" w:rsidR="007E6404" w:rsidRPr="00692085" w:rsidRDefault="007E6404" w:rsidP="00383612">
            <w:pPr>
              <w:tabs>
                <w:tab w:val="decimal" w:pos="1231"/>
                <w:tab w:val="right" w:pos="8931"/>
              </w:tabs>
              <w:spacing w:after="0" w:line="20" w:lineRule="atLeast"/>
              <w:contextualSpacing/>
              <w:jc w:val="both"/>
              <w:rPr>
                <w:rFonts w:ascii="Arial" w:hAnsi="Arial" w:cs="Arial"/>
              </w:rPr>
            </w:pPr>
          </w:p>
        </w:tc>
        <w:tc>
          <w:tcPr>
            <w:tcW w:w="1441" w:type="dxa"/>
          </w:tcPr>
          <w:p w14:paraId="470AAD19" w14:textId="77777777" w:rsidR="007E6404" w:rsidRPr="00692085" w:rsidRDefault="007E6404" w:rsidP="00383612">
            <w:pPr>
              <w:tabs>
                <w:tab w:val="decimal" w:pos="1350"/>
                <w:tab w:val="right" w:pos="8931"/>
              </w:tabs>
              <w:spacing w:after="0" w:line="20" w:lineRule="atLeast"/>
              <w:contextualSpacing/>
              <w:jc w:val="both"/>
              <w:rPr>
                <w:rFonts w:ascii="Arial" w:hAnsi="Arial" w:cs="Arial"/>
              </w:rPr>
            </w:pPr>
          </w:p>
        </w:tc>
        <w:tc>
          <w:tcPr>
            <w:tcW w:w="758" w:type="dxa"/>
          </w:tcPr>
          <w:p w14:paraId="7F9F7883" w14:textId="77777777" w:rsidR="007E6404" w:rsidRPr="00692085" w:rsidRDefault="007E6404" w:rsidP="000427E4">
            <w:pPr>
              <w:tabs>
                <w:tab w:val="right" w:pos="8931"/>
              </w:tabs>
              <w:spacing w:after="0" w:line="20" w:lineRule="atLeast"/>
              <w:contextualSpacing/>
              <w:jc w:val="both"/>
              <w:rPr>
                <w:rFonts w:ascii="Arial" w:hAnsi="Arial" w:cs="Arial"/>
              </w:rPr>
            </w:pPr>
          </w:p>
        </w:tc>
        <w:tc>
          <w:tcPr>
            <w:tcW w:w="1417" w:type="dxa"/>
          </w:tcPr>
          <w:p w14:paraId="23DF3107" w14:textId="77777777" w:rsidR="007E6404" w:rsidRPr="00692085" w:rsidRDefault="007E6404" w:rsidP="00383612">
            <w:pPr>
              <w:tabs>
                <w:tab w:val="decimal" w:pos="1272"/>
                <w:tab w:val="right" w:pos="8931"/>
              </w:tabs>
              <w:spacing w:after="0" w:line="20" w:lineRule="atLeast"/>
              <w:contextualSpacing/>
              <w:jc w:val="both"/>
              <w:rPr>
                <w:rFonts w:ascii="Arial" w:hAnsi="Arial" w:cs="Arial"/>
              </w:rPr>
            </w:pPr>
          </w:p>
        </w:tc>
      </w:tr>
      <w:tr w:rsidR="001C2C1A" w:rsidRPr="00692085" w14:paraId="005BE02B" w14:textId="77777777" w:rsidTr="0071712A">
        <w:tc>
          <w:tcPr>
            <w:tcW w:w="2122" w:type="dxa"/>
          </w:tcPr>
          <w:p w14:paraId="7D1026CA" w14:textId="77777777" w:rsidR="001C2C1A" w:rsidRPr="00692085" w:rsidRDefault="001C2C1A" w:rsidP="000427E4">
            <w:pPr>
              <w:tabs>
                <w:tab w:val="right" w:pos="8931"/>
              </w:tabs>
              <w:spacing w:after="0" w:line="20" w:lineRule="atLeast"/>
              <w:contextualSpacing/>
              <w:jc w:val="both"/>
              <w:rPr>
                <w:rFonts w:ascii="Arial" w:hAnsi="Arial" w:cs="Arial"/>
              </w:rPr>
            </w:pPr>
            <w:r w:rsidRPr="00692085">
              <w:rPr>
                <w:rFonts w:ascii="Arial" w:hAnsi="Arial" w:cs="Arial"/>
              </w:rPr>
              <w:t>Printer</w:t>
            </w:r>
          </w:p>
        </w:tc>
        <w:tc>
          <w:tcPr>
            <w:tcW w:w="759" w:type="dxa"/>
          </w:tcPr>
          <w:p w14:paraId="6FAD209F" w14:textId="6FA8198E" w:rsidR="001C2C1A" w:rsidRPr="00692085" w:rsidRDefault="003B2325" w:rsidP="00383612">
            <w:pPr>
              <w:tabs>
                <w:tab w:val="decimal" w:pos="579"/>
                <w:tab w:val="right" w:pos="8931"/>
              </w:tabs>
              <w:spacing w:after="0" w:line="20" w:lineRule="atLeast"/>
              <w:contextualSpacing/>
              <w:jc w:val="both"/>
              <w:rPr>
                <w:rFonts w:ascii="Arial" w:hAnsi="Arial" w:cs="Arial"/>
              </w:rPr>
            </w:pPr>
            <w:r w:rsidRPr="00692085">
              <w:rPr>
                <w:rFonts w:ascii="Arial" w:hAnsi="Arial" w:cs="Arial"/>
              </w:rPr>
              <w:tab/>
            </w:r>
            <w:r w:rsidR="00E45ADC" w:rsidRPr="00692085">
              <w:rPr>
                <w:rFonts w:ascii="Arial" w:hAnsi="Arial" w:cs="Arial"/>
              </w:rPr>
              <w:t>40</w:t>
            </w:r>
            <w:r w:rsidR="001C2C1A" w:rsidRPr="00692085">
              <w:rPr>
                <w:rFonts w:ascii="Arial" w:hAnsi="Arial" w:cs="Arial"/>
              </w:rPr>
              <w:t xml:space="preserve">0   </w:t>
            </w:r>
          </w:p>
        </w:tc>
        <w:tc>
          <w:tcPr>
            <w:tcW w:w="1441" w:type="dxa"/>
          </w:tcPr>
          <w:p w14:paraId="5FC95CBC" w14:textId="77777777" w:rsidR="001C2C1A" w:rsidRPr="00692085" w:rsidRDefault="001C2C1A" w:rsidP="00383612">
            <w:pPr>
              <w:tabs>
                <w:tab w:val="decimal" w:pos="1231"/>
                <w:tab w:val="right" w:pos="8931"/>
              </w:tabs>
              <w:spacing w:after="0" w:line="20" w:lineRule="atLeast"/>
              <w:contextualSpacing/>
              <w:jc w:val="both"/>
              <w:rPr>
                <w:rFonts w:ascii="Arial" w:hAnsi="Arial" w:cs="Arial"/>
              </w:rPr>
            </w:pPr>
          </w:p>
        </w:tc>
        <w:tc>
          <w:tcPr>
            <w:tcW w:w="1441" w:type="dxa"/>
          </w:tcPr>
          <w:p w14:paraId="4AF78491" w14:textId="77777777" w:rsidR="001C2C1A" w:rsidRPr="00692085" w:rsidRDefault="001C2C1A" w:rsidP="00383612">
            <w:pPr>
              <w:tabs>
                <w:tab w:val="decimal" w:pos="1350"/>
                <w:tab w:val="right" w:pos="8931"/>
              </w:tabs>
              <w:spacing w:after="0" w:line="20" w:lineRule="atLeast"/>
              <w:contextualSpacing/>
              <w:jc w:val="both"/>
              <w:rPr>
                <w:rFonts w:ascii="Arial" w:hAnsi="Arial" w:cs="Arial"/>
              </w:rPr>
            </w:pPr>
          </w:p>
        </w:tc>
        <w:tc>
          <w:tcPr>
            <w:tcW w:w="758" w:type="dxa"/>
          </w:tcPr>
          <w:p w14:paraId="14A59A93"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1417" w:type="dxa"/>
          </w:tcPr>
          <w:p w14:paraId="3027C275" w14:textId="77777777" w:rsidR="001C2C1A" w:rsidRPr="00692085" w:rsidRDefault="001C2C1A" w:rsidP="00383612">
            <w:pPr>
              <w:tabs>
                <w:tab w:val="decimal" w:pos="1272"/>
                <w:tab w:val="right" w:pos="8931"/>
              </w:tabs>
              <w:spacing w:after="0" w:line="20" w:lineRule="atLeast"/>
              <w:contextualSpacing/>
              <w:jc w:val="both"/>
              <w:rPr>
                <w:rFonts w:ascii="Arial" w:hAnsi="Arial" w:cs="Arial"/>
              </w:rPr>
            </w:pPr>
          </w:p>
        </w:tc>
      </w:tr>
      <w:tr w:rsidR="001C2C1A" w:rsidRPr="00692085" w14:paraId="6CF29EA9" w14:textId="77777777" w:rsidTr="0071712A">
        <w:tc>
          <w:tcPr>
            <w:tcW w:w="2122" w:type="dxa"/>
          </w:tcPr>
          <w:p w14:paraId="5FB3870B" w14:textId="77777777" w:rsidR="001C2C1A" w:rsidRPr="00692085" w:rsidRDefault="001C2C1A" w:rsidP="000427E4">
            <w:pPr>
              <w:tabs>
                <w:tab w:val="right" w:pos="8931"/>
              </w:tabs>
              <w:spacing w:after="0" w:line="20" w:lineRule="atLeast"/>
              <w:contextualSpacing/>
              <w:jc w:val="both"/>
              <w:rPr>
                <w:rFonts w:ascii="Arial" w:hAnsi="Arial" w:cs="Arial"/>
              </w:rPr>
            </w:pPr>
            <w:r w:rsidRPr="00692085">
              <w:rPr>
                <w:rFonts w:ascii="Arial" w:hAnsi="Arial" w:cs="Arial"/>
              </w:rPr>
              <w:t>AIA</w:t>
            </w:r>
          </w:p>
        </w:tc>
        <w:tc>
          <w:tcPr>
            <w:tcW w:w="759" w:type="dxa"/>
            <w:tcBorders>
              <w:bottom w:val="single" w:sz="4" w:space="0" w:color="000000"/>
            </w:tcBorders>
            <w:tcMar>
              <w:left w:w="108" w:type="dxa"/>
              <w:right w:w="108" w:type="dxa"/>
            </w:tcMar>
          </w:tcPr>
          <w:p w14:paraId="05509E66" w14:textId="77777777" w:rsidR="001C2C1A" w:rsidRPr="00692085" w:rsidRDefault="001C2C1A" w:rsidP="00383612">
            <w:pPr>
              <w:tabs>
                <w:tab w:val="decimal" w:pos="579"/>
                <w:tab w:val="right" w:pos="8931"/>
              </w:tabs>
              <w:spacing w:after="0" w:line="20" w:lineRule="atLeast"/>
              <w:contextualSpacing/>
              <w:jc w:val="both"/>
              <w:rPr>
                <w:rFonts w:ascii="Arial" w:hAnsi="Arial" w:cs="Arial"/>
              </w:rPr>
            </w:pPr>
            <w:r w:rsidRPr="00692085">
              <w:rPr>
                <w:rFonts w:ascii="Arial" w:hAnsi="Arial" w:cs="Arial"/>
              </w:rPr>
              <w:t>(</w:t>
            </w:r>
            <w:r w:rsidR="00E45ADC" w:rsidRPr="00692085">
              <w:rPr>
                <w:rFonts w:ascii="Arial" w:hAnsi="Arial" w:cs="Arial"/>
              </w:rPr>
              <w:t>400</w:t>
            </w:r>
            <w:r w:rsidRPr="00692085">
              <w:rPr>
                <w:rFonts w:ascii="Arial" w:hAnsi="Arial" w:cs="Arial"/>
              </w:rPr>
              <w:t>)</w:t>
            </w:r>
          </w:p>
        </w:tc>
        <w:tc>
          <w:tcPr>
            <w:tcW w:w="1441" w:type="dxa"/>
            <w:tcMar>
              <w:left w:w="108" w:type="dxa"/>
              <w:right w:w="108" w:type="dxa"/>
            </w:tcMar>
          </w:tcPr>
          <w:p w14:paraId="00D9520D" w14:textId="37BB3356" w:rsidR="001C2C1A" w:rsidRPr="00692085" w:rsidRDefault="003B2325" w:rsidP="00383612">
            <w:pPr>
              <w:tabs>
                <w:tab w:val="decimal" w:pos="1231"/>
                <w:tab w:val="right" w:pos="8931"/>
              </w:tabs>
              <w:spacing w:after="0" w:line="20" w:lineRule="atLeast"/>
              <w:contextualSpacing/>
              <w:jc w:val="both"/>
              <w:rPr>
                <w:rFonts w:ascii="Arial" w:hAnsi="Arial" w:cs="Arial"/>
              </w:rPr>
            </w:pPr>
            <w:r w:rsidRPr="00692085">
              <w:rPr>
                <w:rFonts w:ascii="Arial" w:hAnsi="Arial" w:cs="Arial"/>
              </w:rPr>
              <w:tab/>
              <w:t>-</w:t>
            </w:r>
          </w:p>
        </w:tc>
        <w:tc>
          <w:tcPr>
            <w:tcW w:w="1441" w:type="dxa"/>
          </w:tcPr>
          <w:p w14:paraId="2C2D6988" w14:textId="77777777" w:rsidR="001C2C1A" w:rsidRPr="00692085" w:rsidRDefault="001C2C1A" w:rsidP="00383612">
            <w:pPr>
              <w:tabs>
                <w:tab w:val="decimal" w:pos="1350"/>
                <w:tab w:val="right" w:pos="8931"/>
              </w:tabs>
              <w:spacing w:after="0" w:line="20" w:lineRule="atLeast"/>
              <w:contextualSpacing/>
              <w:jc w:val="both"/>
              <w:rPr>
                <w:rFonts w:ascii="Arial" w:hAnsi="Arial" w:cs="Arial"/>
              </w:rPr>
            </w:pPr>
          </w:p>
        </w:tc>
        <w:tc>
          <w:tcPr>
            <w:tcW w:w="758" w:type="dxa"/>
          </w:tcPr>
          <w:p w14:paraId="653651B5"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1417" w:type="dxa"/>
            <w:tcBorders>
              <w:bottom w:val="single" w:sz="4" w:space="0" w:color="000000"/>
            </w:tcBorders>
          </w:tcPr>
          <w:p w14:paraId="6FE98726" w14:textId="39C998D3" w:rsidR="001C2C1A" w:rsidRPr="00692085" w:rsidRDefault="003B2325" w:rsidP="00383612">
            <w:pPr>
              <w:tabs>
                <w:tab w:val="decimal" w:pos="1272"/>
                <w:tab w:val="right" w:pos="8931"/>
              </w:tabs>
              <w:spacing w:after="0" w:line="20" w:lineRule="atLeast"/>
              <w:contextualSpacing/>
              <w:jc w:val="both"/>
              <w:rPr>
                <w:rFonts w:ascii="Arial" w:hAnsi="Arial" w:cs="Arial"/>
              </w:rPr>
            </w:pPr>
            <w:r w:rsidRPr="00692085">
              <w:rPr>
                <w:rFonts w:ascii="Arial" w:hAnsi="Arial" w:cs="Arial"/>
              </w:rPr>
              <w:tab/>
            </w:r>
            <w:r w:rsidR="00E45ADC" w:rsidRPr="00692085">
              <w:rPr>
                <w:rFonts w:ascii="Arial" w:hAnsi="Arial" w:cs="Arial"/>
              </w:rPr>
              <w:t>400</w:t>
            </w:r>
          </w:p>
        </w:tc>
      </w:tr>
      <w:tr w:rsidR="001C2C1A" w:rsidRPr="00692085" w14:paraId="03F07E02" w14:textId="77777777" w:rsidTr="0071712A">
        <w:tc>
          <w:tcPr>
            <w:tcW w:w="2122" w:type="dxa"/>
          </w:tcPr>
          <w:p w14:paraId="32BD9BED"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759" w:type="dxa"/>
            <w:tcBorders>
              <w:top w:val="single" w:sz="4" w:space="0" w:color="000000"/>
            </w:tcBorders>
            <w:tcMar>
              <w:left w:w="108" w:type="dxa"/>
              <w:right w:w="108" w:type="dxa"/>
            </w:tcMar>
          </w:tcPr>
          <w:p w14:paraId="2F13A78B" w14:textId="77777777" w:rsidR="001C2C1A" w:rsidRPr="00692085" w:rsidRDefault="001C2C1A" w:rsidP="00383612">
            <w:pPr>
              <w:tabs>
                <w:tab w:val="decimal" w:pos="579"/>
                <w:tab w:val="right" w:pos="8931"/>
              </w:tabs>
              <w:spacing w:after="0" w:line="20" w:lineRule="atLeast"/>
              <w:contextualSpacing/>
              <w:jc w:val="both"/>
              <w:rPr>
                <w:rFonts w:ascii="Arial" w:hAnsi="Arial" w:cs="Arial"/>
              </w:rPr>
            </w:pPr>
          </w:p>
        </w:tc>
        <w:tc>
          <w:tcPr>
            <w:tcW w:w="1441" w:type="dxa"/>
            <w:tcBorders>
              <w:bottom w:val="single" w:sz="4" w:space="0" w:color="000000"/>
            </w:tcBorders>
            <w:tcMar>
              <w:left w:w="108" w:type="dxa"/>
              <w:right w:w="108" w:type="dxa"/>
            </w:tcMar>
          </w:tcPr>
          <w:p w14:paraId="200F4E2C" w14:textId="77777777" w:rsidR="001C2C1A" w:rsidRPr="00692085" w:rsidRDefault="001C2C1A" w:rsidP="00383612">
            <w:pPr>
              <w:tabs>
                <w:tab w:val="decimal" w:pos="1231"/>
                <w:tab w:val="right" w:pos="8931"/>
              </w:tabs>
              <w:spacing w:after="0" w:line="20" w:lineRule="atLeast"/>
              <w:contextualSpacing/>
              <w:jc w:val="both"/>
              <w:rPr>
                <w:rFonts w:ascii="Arial" w:hAnsi="Arial" w:cs="Arial"/>
              </w:rPr>
            </w:pPr>
          </w:p>
        </w:tc>
        <w:tc>
          <w:tcPr>
            <w:tcW w:w="1441" w:type="dxa"/>
            <w:tcBorders>
              <w:bottom w:val="single" w:sz="4" w:space="0" w:color="000000"/>
            </w:tcBorders>
          </w:tcPr>
          <w:p w14:paraId="0636BD30" w14:textId="77777777" w:rsidR="001C2C1A" w:rsidRPr="00692085" w:rsidRDefault="001C2C1A" w:rsidP="00383612">
            <w:pPr>
              <w:tabs>
                <w:tab w:val="decimal" w:pos="1350"/>
                <w:tab w:val="right" w:pos="8931"/>
              </w:tabs>
              <w:spacing w:after="0" w:line="20" w:lineRule="atLeast"/>
              <w:contextualSpacing/>
              <w:jc w:val="both"/>
              <w:rPr>
                <w:rFonts w:ascii="Arial" w:hAnsi="Arial" w:cs="Arial"/>
              </w:rPr>
            </w:pPr>
          </w:p>
        </w:tc>
        <w:tc>
          <w:tcPr>
            <w:tcW w:w="758" w:type="dxa"/>
          </w:tcPr>
          <w:p w14:paraId="7D048DAF"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1417" w:type="dxa"/>
            <w:tcBorders>
              <w:top w:val="single" w:sz="4" w:space="0" w:color="000000"/>
              <w:bottom w:val="single" w:sz="4" w:space="0" w:color="000000"/>
            </w:tcBorders>
          </w:tcPr>
          <w:p w14:paraId="32BC7C12" w14:textId="45611A77" w:rsidR="001C2C1A" w:rsidRPr="00692085" w:rsidRDefault="00DD5125" w:rsidP="00762B2C">
            <w:pPr>
              <w:tabs>
                <w:tab w:val="right" w:pos="8931"/>
              </w:tabs>
              <w:spacing w:after="0" w:line="20" w:lineRule="atLeast"/>
              <w:ind w:right="140"/>
              <w:contextualSpacing/>
              <w:jc w:val="right"/>
              <w:rPr>
                <w:rFonts w:ascii="Arial" w:hAnsi="Arial" w:cs="Arial"/>
              </w:rPr>
            </w:pPr>
            <w:r>
              <w:rPr>
                <w:rFonts w:ascii="Arial" w:hAnsi="Arial" w:cs="Arial"/>
              </w:rPr>
              <w:t>2,325</w:t>
            </w:r>
          </w:p>
        </w:tc>
      </w:tr>
      <w:tr w:rsidR="001C2C1A" w:rsidRPr="00692085" w14:paraId="2E15D3DE" w14:textId="77777777" w:rsidTr="0071712A">
        <w:tc>
          <w:tcPr>
            <w:tcW w:w="2122" w:type="dxa"/>
          </w:tcPr>
          <w:p w14:paraId="3C1EC06F" w14:textId="77777777" w:rsidR="001C2C1A" w:rsidRPr="00692085" w:rsidRDefault="001C2C1A" w:rsidP="000427E4">
            <w:pPr>
              <w:tabs>
                <w:tab w:val="right" w:pos="8931"/>
              </w:tabs>
              <w:spacing w:after="0" w:line="20" w:lineRule="atLeast"/>
              <w:contextualSpacing/>
              <w:jc w:val="both"/>
              <w:rPr>
                <w:rFonts w:ascii="Arial" w:hAnsi="Arial" w:cs="Arial"/>
              </w:rPr>
            </w:pPr>
            <w:r w:rsidRPr="00692085">
              <w:rPr>
                <w:rFonts w:ascii="Arial" w:hAnsi="Arial" w:cs="Arial"/>
              </w:rPr>
              <w:t>WDV carried forward</w:t>
            </w:r>
          </w:p>
        </w:tc>
        <w:tc>
          <w:tcPr>
            <w:tcW w:w="759" w:type="dxa"/>
          </w:tcPr>
          <w:p w14:paraId="02C93486" w14:textId="77777777" w:rsidR="001C2C1A" w:rsidRPr="00692085" w:rsidRDefault="001C2C1A" w:rsidP="00383612">
            <w:pPr>
              <w:tabs>
                <w:tab w:val="decimal" w:pos="579"/>
                <w:tab w:val="right" w:pos="8931"/>
              </w:tabs>
              <w:spacing w:after="0" w:line="20" w:lineRule="atLeast"/>
              <w:contextualSpacing/>
              <w:jc w:val="both"/>
              <w:rPr>
                <w:rFonts w:ascii="Arial" w:hAnsi="Arial" w:cs="Arial"/>
              </w:rPr>
            </w:pPr>
          </w:p>
        </w:tc>
        <w:tc>
          <w:tcPr>
            <w:tcW w:w="1441" w:type="dxa"/>
            <w:tcBorders>
              <w:top w:val="single" w:sz="4" w:space="0" w:color="000000"/>
            </w:tcBorders>
            <w:tcMar>
              <w:left w:w="108" w:type="dxa"/>
              <w:right w:w="108" w:type="dxa"/>
            </w:tcMar>
          </w:tcPr>
          <w:p w14:paraId="7BF0B61E" w14:textId="7D2478F0" w:rsidR="001C2C1A" w:rsidRPr="00692085" w:rsidRDefault="00DD5125" w:rsidP="00762B2C">
            <w:pPr>
              <w:tabs>
                <w:tab w:val="decimal" w:pos="1231"/>
                <w:tab w:val="right" w:pos="8931"/>
              </w:tabs>
              <w:spacing w:after="0" w:line="20" w:lineRule="atLeast"/>
              <w:contextualSpacing/>
              <w:jc w:val="right"/>
              <w:rPr>
                <w:rFonts w:ascii="Arial" w:hAnsi="Arial" w:cs="Arial"/>
              </w:rPr>
            </w:pPr>
            <w:r>
              <w:rPr>
                <w:rFonts w:ascii="Arial" w:hAnsi="Arial" w:cs="Arial"/>
              </w:rPr>
              <w:t>7,955</w:t>
            </w:r>
          </w:p>
        </w:tc>
        <w:tc>
          <w:tcPr>
            <w:tcW w:w="1441" w:type="dxa"/>
            <w:tcBorders>
              <w:top w:val="single" w:sz="4" w:space="0" w:color="000000"/>
            </w:tcBorders>
          </w:tcPr>
          <w:p w14:paraId="5C879B01" w14:textId="4C91B804" w:rsidR="001C2C1A" w:rsidRPr="00692085" w:rsidRDefault="003B2325" w:rsidP="00383612">
            <w:pPr>
              <w:tabs>
                <w:tab w:val="decimal" w:pos="1350"/>
                <w:tab w:val="right" w:pos="8931"/>
              </w:tabs>
              <w:spacing w:after="0" w:line="20" w:lineRule="atLeast"/>
              <w:contextualSpacing/>
              <w:jc w:val="both"/>
              <w:rPr>
                <w:rFonts w:ascii="Arial" w:hAnsi="Arial" w:cs="Arial"/>
              </w:rPr>
            </w:pPr>
            <w:r w:rsidRPr="00692085">
              <w:rPr>
                <w:rFonts w:ascii="Arial" w:hAnsi="Arial" w:cs="Arial"/>
              </w:rPr>
              <w:tab/>
            </w:r>
            <w:r w:rsidR="008E4BEE" w:rsidRPr="00692085">
              <w:rPr>
                <w:rFonts w:ascii="Arial" w:hAnsi="Arial" w:cs="Arial"/>
              </w:rPr>
              <w:t>14,100</w:t>
            </w:r>
          </w:p>
        </w:tc>
        <w:tc>
          <w:tcPr>
            <w:tcW w:w="758" w:type="dxa"/>
          </w:tcPr>
          <w:p w14:paraId="59525ABD"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1417" w:type="dxa"/>
            <w:tcBorders>
              <w:top w:val="single" w:sz="4" w:space="0" w:color="000000"/>
            </w:tcBorders>
          </w:tcPr>
          <w:p w14:paraId="476FFBA5" w14:textId="77777777" w:rsidR="001C2C1A" w:rsidRPr="00692085" w:rsidRDefault="001C2C1A" w:rsidP="00383612">
            <w:pPr>
              <w:tabs>
                <w:tab w:val="decimal" w:pos="1272"/>
                <w:tab w:val="right" w:pos="8931"/>
              </w:tabs>
              <w:spacing w:after="0" w:line="20" w:lineRule="atLeast"/>
              <w:contextualSpacing/>
              <w:jc w:val="both"/>
              <w:rPr>
                <w:rFonts w:ascii="Arial" w:hAnsi="Arial" w:cs="Arial"/>
              </w:rPr>
            </w:pPr>
          </w:p>
        </w:tc>
      </w:tr>
      <w:tr w:rsidR="001C2C1A" w:rsidRPr="00692085" w14:paraId="1ECAE248" w14:textId="77777777" w:rsidTr="0071712A">
        <w:tc>
          <w:tcPr>
            <w:tcW w:w="2122" w:type="dxa"/>
          </w:tcPr>
          <w:p w14:paraId="166DA6D8"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759" w:type="dxa"/>
          </w:tcPr>
          <w:p w14:paraId="07A672FB" w14:textId="77777777" w:rsidR="001C2C1A" w:rsidRPr="00692085" w:rsidRDefault="001C2C1A" w:rsidP="00383612">
            <w:pPr>
              <w:tabs>
                <w:tab w:val="decimal" w:pos="579"/>
                <w:tab w:val="right" w:pos="8931"/>
              </w:tabs>
              <w:spacing w:after="0" w:line="20" w:lineRule="atLeast"/>
              <w:contextualSpacing/>
              <w:jc w:val="both"/>
              <w:rPr>
                <w:rFonts w:ascii="Arial" w:hAnsi="Arial" w:cs="Arial"/>
              </w:rPr>
            </w:pPr>
          </w:p>
        </w:tc>
        <w:tc>
          <w:tcPr>
            <w:tcW w:w="1441" w:type="dxa"/>
          </w:tcPr>
          <w:p w14:paraId="1795B7BD" w14:textId="77777777" w:rsidR="001C2C1A" w:rsidRPr="00692085" w:rsidRDefault="001C2C1A" w:rsidP="00383612">
            <w:pPr>
              <w:tabs>
                <w:tab w:val="decimal" w:pos="1231"/>
                <w:tab w:val="right" w:pos="8931"/>
              </w:tabs>
              <w:spacing w:after="0" w:line="20" w:lineRule="atLeast"/>
              <w:contextualSpacing/>
              <w:jc w:val="both"/>
              <w:rPr>
                <w:rFonts w:ascii="Arial" w:hAnsi="Arial" w:cs="Arial"/>
              </w:rPr>
            </w:pPr>
          </w:p>
        </w:tc>
        <w:tc>
          <w:tcPr>
            <w:tcW w:w="1441" w:type="dxa"/>
          </w:tcPr>
          <w:p w14:paraId="65B69C1C" w14:textId="77777777" w:rsidR="001C2C1A" w:rsidRPr="00692085" w:rsidRDefault="001C2C1A" w:rsidP="00383612">
            <w:pPr>
              <w:tabs>
                <w:tab w:val="decimal" w:pos="1350"/>
                <w:tab w:val="right" w:pos="8931"/>
              </w:tabs>
              <w:spacing w:after="0" w:line="20" w:lineRule="atLeast"/>
              <w:contextualSpacing/>
              <w:jc w:val="both"/>
              <w:rPr>
                <w:rFonts w:ascii="Arial" w:hAnsi="Arial" w:cs="Arial"/>
              </w:rPr>
            </w:pPr>
          </w:p>
        </w:tc>
        <w:tc>
          <w:tcPr>
            <w:tcW w:w="758" w:type="dxa"/>
          </w:tcPr>
          <w:p w14:paraId="298FBED5" w14:textId="77777777" w:rsidR="001C2C1A" w:rsidRPr="00692085" w:rsidRDefault="001C2C1A" w:rsidP="000427E4">
            <w:pPr>
              <w:tabs>
                <w:tab w:val="right" w:pos="8931"/>
              </w:tabs>
              <w:spacing w:after="0" w:line="20" w:lineRule="atLeast"/>
              <w:contextualSpacing/>
              <w:jc w:val="both"/>
              <w:rPr>
                <w:rFonts w:ascii="Arial" w:hAnsi="Arial" w:cs="Arial"/>
              </w:rPr>
            </w:pPr>
          </w:p>
        </w:tc>
        <w:tc>
          <w:tcPr>
            <w:tcW w:w="1417" w:type="dxa"/>
          </w:tcPr>
          <w:p w14:paraId="0A98B0FF" w14:textId="77777777" w:rsidR="001C2C1A" w:rsidRPr="00692085" w:rsidRDefault="001C2C1A" w:rsidP="00383612">
            <w:pPr>
              <w:tabs>
                <w:tab w:val="decimal" w:pos="1272"/>
                <w:tab w:val="right" w:pos="8931"/>
              </w:tabs>
              <w:spacing w:after="0" w:line="20" w:lineRule="atLeast"/>
              <w:contextualSpacing/>
              <w:jc w:val="both"/>
              <w:rPr>
                <w:rFonts w:ascii="Arial" w:hAnsi="Arial" w:cs="Arial"/>
              </w:rPr>
            </w:pPr>
            <w:r w:rsidRPr="00692085">
              <w:rPr>
                <w:rFonts w:ascii="Arial" w:hAnsi="Arial" w:cs="Arial"/>
              </w:rPr>
              <w:t xml:space="preserve"> </w:t>
            </w:r>
          </w:p>
        </w:tc>
      </w:tr>
    </w:tbl>
    <w:p w14:paraId="6857AE1C"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rPr>
      </w:pPr>
    </w:p>
    <w:p w14:paraId="06BF4CBB"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rPr>
      </w:pPr>
      <w:r w:rsidRPr="00692085">
        <w:rPr>
          <w:rFonts w:ascii="Verdana" w:hAnsi="Verdana" w:cs="Arial"/>
        </w:rPr>
        <w:t>(</w:t>
      </w:r>
      <w:r w:rsidR="009339E5" w:rsidRPr="00692085">
        <w:rPr>
          <w:rFonts w:ascii="Verdana" w:hAnsi="Verdana" w:cs="Arial"/>
        </w:rPr>
        <w:t>1</w:t>
      </w:r>
      <w:r w:rsidRPr="00692085">
        <w:rPr>
          <w:rFonts w:ascii="Verdana" w:hAnsi="Verdana" w:cs="Arial"/>
        </w:rPr>
        <w:t>)</w:t>
      </w:r>
      <w:r w:rsidR="0042191E" w:rsidRPr="00692085">
        <w:rPr>
          <w:rFonts w:ascii="Verdana" w:hAnsi="Verdana" w:cs="Arial"/>
        </w:rPr>
        <w:tab/>
      </w:r>
      <w:r w:rsidRPr="00692085">
        <w:rPr>
          <w:rFonts w:ascii="Verdana" w:hAnsi="Verdana" w:cs="Arial"/>
        </w:rPr>
        <w:t>The replacement hard drive is allowable since the whole computer is not being replaced. The new printer is not allowable, being capital in nature.</w:t>
      </w:r>
    </w:p>
    <w:p w14:paraId="73EF4C44" w14:textId="77777777" w:rsidR="00B46679" w:rsidRPr="00692085" w:rsidRDefault="00B46679" w:rsidP="00CE29F3">
      <w:pPr>
        <w:tabs>
          <w:tab w:val="left" w:pos="567"/>
          <w:tab w:val="right" w:pos="8931"/>
        </w:tabs>
        <w:spacing w:after="0" w:line="20" w:lineRule="atLeast"/>
        <w:ind w:left="567" w:hanging="567"/>
        <w:contextualSpacing/>
        <w:rPr>
          <w:rFonts w:ascii="Verdana" w:hAnsi="Verdana" w:cs="Arial"/>
        </w:rPr>
      </w:pPr>
    </w:p>
    <w:p w14:paraId="3E4DBE98"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rPr>
      </w:pPr>
      <w:r w:rsidRPr="00692085">
        <w:rPr>
          <w:rFonts w:ascii="Verdana" w:hAnsi="Verdana" w:cs="Arial"/>
        </w:rPr>
        <w:t>(</w:t>
      </w:r>
      <w:r w:rsidR="009339E5" w:rsidRPr="00692085">
        <w:rPr>
          <w:rFonts w:ascii="Verdana" w:hAnsi="Verdana" w:cs="Arial"/>
        </w:rPr>
        <w:t>2</w:t>
      </w:r>
      <w:r w:rsidRPr="00692085">
        <w:rPr>
          <w:rFonts w:ascii="Verdana" w:hAnsi="Verdana" w:cs="Arial"/>
        </w:rPr>
        <w:t>)</w:t>
      </w:r>
      <w:r w:rsidR="0042191E" w:rsidRPr="00692085">
        <w:rPr>
          <w:rFonts w:ascii="Verdana" w:hAnsi="Verdana" w:cs="Arial"/>
        </w:rPr>
        <w:tab/>
      </w:r>
      <w:r w:rsidRPr="00692085">
        <w:rPr>
          <w:rFonts w:ascii="Verdana" w:hAnsi="Verdana" w:cs="Arial"/>
        </w:rPr>
        <w:t xml:space="preserve">The only exception to the non-deductibility of entertainment expenditure is when it is in respect of employees. </w:t>
      </w:r>
    </w:p>
    <w:p w14:paraId="4795AAA7"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rPr>
      </w:pPr>
    </w:p>
    <w:p w14:paraId="53C0B5EA"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rPr>
      </w:pPr>
      <w:r w:rsidRPr="00692085">
        <w:rPr>
          <w:rFonts w:ascii="Verdana" w:hAnsi="Verdana" w:cs="Arial"/>
        </w:rPr>
        <w:t>(</w:t>
      </w:r>
      <w:r w:rsidR="009339E5" w:rsidRPr="00692085">
        <w:rPr>
          <w:rFonts w:ascii="Verdana" w:hAnsi="Verdana" w:cs="Arial"/>
        </w:rPr>
        <w:t>3</w:t>
      </w:r>
      <w:r w:rsidRPr="00692085">
        <w:rPr>
          <w:rFonts w:ascii="Verdana" w:hAnsi="Verdana" w:cs="Arial"/>
        </w:rPr>
        <w:t>)</w:t>
      </w:r>
      <w:r w:rsidR="0042191E" w:rsidRPr="00692085">
        <w:rPr>
          <w:rFonts w:ascii="Verdana" w:hAnsi="Verdana" w:cs="Arial"/>
        </w:rPr>
        <w:tab/>
      </w:r>
      <w:r w:rsidRPr="00692085">
        <w:rPr>
          <w:rFonts w:ascii="Verdana" w:hAnsi="Verdana" w:cs="Arial"/>
        </w:rPr>
        <w:t xml:space="preserve">A salary to a family member must not be excessive. Since Tony’s wife is paid £4,000 more than the other sales assistants, this excess is not allowable. </w:t>
      </w:r>
    </w:p>
    <w:p w14:paraId="230FA568"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rPr>
      </w:pPr>
    </w:p>
    <w:p w14:paraId="2A4940A1"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rPr>
      </w:pPr>
      <w:r w:rsidRPr="00692085">
        <w:rPr>
          <w:rFonts w:ascii="Verdana" w:hAnsi="Verdana" w:cs="Arial"/>
        </w:rPr>
        <w:t>(</w:t>
      </w:r>
      <w:r w:rsidR="009339E5" w:rsidRPr="00692085">
        <w:rPr>
          <w:rFonts w:ascii="Verdana" w:hAnsi="Verdana" w:cs="Arial"/>
        </w:rPr>
        <w:t>4</w:t>
      </w:r>
      <w:r w:rsidRPr="00692085">
        <w:rPr>
          <w:rFonts w:ascii="Verdana" w:hAnsi="Verdana" w:cs="Arial"/>
        </w:rPr>
        <w:t>)</w:t>
      </w:r>
      <w:r w:rsidR="0042191E" w:rsidRPr="00692085">
        <w:rPr>
          <w:rFonts w:ascii="Verdana" w:hAnsi="Verdana" w:cs="Arial"/>
        </w:rPr>
        <w:tab/>
      </w:r>
      <w:r w:rsidRPr="00692085">
        <w:rPr>
          <w:rFonts w:ascii="Verdana" w:hAnsi="Verdana" w:cs="Arial"/>
        </w:rPr>
        <w:t xml:space="preserve">Goods for own consumption are valued at selling price. </w:t>
      </w:r>
    </w:p>
    <w:p w14:paraId="57411CA8" w14:textId="77777777" w:rsidR="001C2C1A" w:rsidRPr="00692085" w:rsidRDefault="003F5EDB" w:rsidP="00CE29F3">
      <w:pPr>
        <w:tabs>
          <w:tab w:val="left" w:pos="567"/>
          <w:tab w:val="right" w:pos="8931"/>
        </w:tabs>
        <w:spacing w:after="0" w:line="20" w:lineRule="atLeast"/>
        <w:ind w:left="567" w:hanging="567"/>
        <w:contextualSpacing/>
        <w:rPr>
          <w:rFonts w:ascii="Verdana" w:hAnsi="Verdana" w:cs="Arial"/>
        </w:rPr>
      </w:pPr>
      <w:r w:rsidRPr="00692085">
        <w:rPr>
          <w:rFonts w:ascii="Verdana" w:hAnsi="Verdana" w:cs="Arial"/>
        </w:rPr>
        <w:br w:type="page"/>
      </w:r>
    </w:p>
    <w:p w14:paraId="77F52D66" w14:textId="5EB47B32" w:rsidR="001C2C1A" w:rsidRPr="00692085" w:rsidRDefault="001C2C1A" w:rsidP="00CE29F3">
      <w:pPr>
        <w:tabs>
          <w:tab w:val="left" w:pos="567"/>
          <w:tab w:val="right" w:pos="8931"/>
        </w:tabs>
        <w:spacing w:after="0" w:line="20" w:lineRule="atLeast"/>
        <w:ind w:left="567" w:hanging="567"/>
        <w:contextualSpacing/>
        <w:rPr>
          <w:rFonts w:ascii="Verdana" w:hAnsi="Verdana" w:cs="Arial"/>
          <w:b/>
        </w:rPr>
      </w:pPr>
      <w:r w:rsidRPr="00692085">
        <w:rPr>
          <w:rFonts w:ascii="Verdana" w:hAnsi="Verdana" w:cs="Arial"/>
          <w:b/>
        </w:rPr>
        <w:lastRenderedPageBreak/>
        <w:t xml:space="preserve">(b) Tony Note – Income tax computation </w:t>
      </w:r>
      <w:r w:rsidR="0007525E">
        <w:rPr>
          <w:rFonts w:ascii="Verdana" w:hAnsi="Verdana" w:cs="Arial"/>
          <w:b/>
        </w:rPr>
        <w:t>2026</w:t>
      </w:r>
      <w:r w:rsidR="00F713FC" w:rsidRPr="00692085">
        <w:rPr>
          <w:rFonts w:ascii="Verdana" w:hAnsi="Verdana" w:cs="Arial"/>
          <w:b/>
        </w:rPr>
        <w:t>/</w:t>
      </w:r>
      <w:r w:rsidR="0007525E">
        <w:rPr>
          <w:rFonts w:ascii="Verdana" w:hAnsi="Verdana" w:cs="Arial"/>
          <w:b/>
        </w:rPr>
        <w:t>2027</w:t>
      </w:r>
    </w:p>
    <w:p w14:paraId="13DB9021" w14:textId="77777777" w:rsidR="001C2C1A" w:rsidRPr="00692085" w:rsidRDefault="001C2C1A" w:rsidP="00CE29F3">
      <w:pPr>
        <w:tabs>
          <w:tab w:val="left" w:pos="567"/>
          <w:tab w:val="right" w:pos="8931"/>
        </w:tabs>
        <w:spacing w:after="0" w:line="20" w:lineRule="atLeast"/>
        <w:ind w:left="567" w:hanging="567"/>
        <w:contextualSpacing/>
        <w:rPr>
          <w:rFonts w:ascii="Verdana" w:hAnsi="Verdana" w:cs="Arial"/>
        </w:rPr>
      </w:pPr>
    </w:p>
    <w:tbl>
      <w:tblPr>
        <w:tblW w:w="0" w:type="auto"/>
        <w:tblLayout w:type="fixed"/>
        <w:tblCellMar>
          <w:left w:w="0" w:type="dxa"/>
          <w:right w:w="57" w:type="dxa"/>
        </w:tblCellMar>
        <w:tblLook w:val="0000" w:firstRow="0" w:lastRow="0" w:firstColumn="0" w:lastColumn="0" w:noHBand="0" w:noVBand="0"/>
      </w:tblPr>
      <w:tblGrid>
        <w:gridCol w:w="2552"/>
        <w:gridCol w:w="1417"/>
        <w:gridCol w:w="1418"/>
        <w:gridCol w:w="1559"/>
      </w:tblGrid>
      <w:tr w:rsidR="001C2C1A" w:rsidRPr="00692085" w14:paraId="2BAB3C45" w14:textId="77777777" w:rsidTr="008F2D73">
        <w:tc>
          <w:tcPr>
            <w:tcW w:w="2552" w:type="dxa"/>
          </w:tcPr>
          <w:p w14:paraId="6934EF05" w14:textId="77777777" w:rsidR="001C2C1A" w:rsidRPr="00692085" w:rsidRDefault="001C2C1A" w:rsidP="000427E4">
            <w:pPr>
              <w:spacing w:after="0" w:line="20" w:lineRule="atLeast"/>
              <w:contextualSpacing/>
              <w:jc w:val="both"/>
              <w:rPr>
                <w:rFonts w:ascii="Arial" w:hAnsi="Arial" w:cs="Arial"/>
              </w:rPr>
            </w:pPr>
          </w:p>
        </w:tc>
        <w:tc>
          <w:tcPr>
            <w:tcW w:w="1417" w:type="dxa"/>
          </w:tcPr>
          <w:p w14:paraId="2EC27307" w14:textId="77777777" w:rsidR="001C2C1A" w:rsidRPr="00692085" w:rsidRDefault="001C2C1A" w:rsidP="000427E4">
            <w:pPr>
              <w:spacing w:after="0" w:line="20" w:lineRule="atLeast"/>
              <w:contextualSpacing/>
              <w:jc w:val="both"/>
              <w:rPr>
                <w:rFonts w:ascii="Arial" w:hAnsi="Arial" w:cs="Arial"/>
              </w:rPr>
            </w:pPr>
          </w:p>
        </w:tc>
        <w:tc>
          <w:tcPr>
            <w:tcW w:w="1418" w:type="dxa"/>
          </w:tcPr>
          <w:p w14:paraId="74C38FB5" w14:textId="77777777" w:rsidR="001C2C1A" w:rsidRPr="00692085" w:rsidRDefault="001C2C1A" w:rsidP="000427E4">
            <w:pPr>
              <w:spacing w:after="0" w:line="20" w:lineRule="atLeast"/>
              <w:contextualSpacing/>
              <w:jc w:val="both"/>
              <w:rPr>
                <w:rFonts w:ascii="Arial" w:hAnsi="Arial" w:cs="Arial"/>
              </w:rPr>
            </w:pPr>
          </w:p>
        </w:tc>
        <w:tc>
          <w:tcPr>
            <w:tcW w:w="1559" w:type="dxa"/>
          </w:tcPr>
          <w:p w14:paraId="0D6D0D7D" w14:textId="77777777" w:rsidR="001C2C1A" w:rsidRPr="00692085" w:rsidRDefault="008F2D73" w:rsidP="000427E4">
            <w:pPr>
              <w:tabs>
                <w:tab w:val="decimal" w:pos="1417"/>
              </w:tabs>
              <w:spacing w:after="0" w:line="20" w:lineRule="atLeast"/>
              <w:contextualSpacing/>
              <w:jc w:val="both"/>
              <w:rPr>
                <w:rFonts w:ascii="Arial" w:hAnsi="Arial" w:cs="Arial"/>
              </w:rPr>
            </w:pPr>
            <w:r w:rsidRPr="00692085">
              <w:rPr>
                <w:rFonts w:ascii="Arial" w:hAnsi="Arial" w:cs="Arial"/>
              </w:rPr>
              <w:t>£</w:t>
            </w:r>
          </w:p>
        </w:tc>
      </w:tr>
      <w:tr w:rsidR="001C2C1A" w:rsidRPr="00692085" w14:paraId="280BACC9" w14:textId="77777777" w:rsidTr="008F2D73">
        <w:tc>
          <w:tcPr>
            <w:tcW w:w="2552" w:type="dxa"/>
          </w:tcPr>
          <w:p w14:paraId="6333DDF5" w14:textId="471572F5" w:rsidR="001C2C1A" w:rsidRPr="00692085" w:rsidRDefault="001C2C1A" w:rsidP="000427E4">
            <w:pPr>
              <w:spacing w:after="0" w:line="20" w:lineRule="atLeast"/>
              <w:contextualSpacing/>
              <w:jc w:val="both"/>
              <w:rPr>
                <w:rFonts w:ascii="Arial" w:hAnsi="Arial" w:cs="Arial"/>
              </w:rPr>
            </w:pPr>
            <w:r w:rsidRPr="00692085">
              <w:rPr>
                <w:rFonts w:ascii="Arial" w:hAnsi="Arial" w:cs="Arial"/>
              </w:rPr>
              <w:t xml:space="preserve">Trading </w:t>
            </w:r>
            <w:r w:rsidR="00DD5125">
              <w:rPr>
                <w:rFonts w:ascii="Arial" w:hAnsi="Arial" w:cs="Arial"/>
              </w:rPr>
              <w:t>profits</w:t>
            </w:r>
          </w:p>
        </w:tc>
        <w:tc>
          <w:tcPr>
            <w:tcW w:w="1417" w:type="dxa"/>
          </w:tcPr>
          <w:p w14:paraId="57D6F75D" w14:textId="77777777" w:rsidR="001C2C1A" w:rsidRPr="00692085" w:rsidRDefault="001C2C1A" w:rsidP="000427E4">
            <w:pPr>
              <w:spacing w:after="0" w:line="20" w:lineRule="atLeast"/>
              <w:contextualSpacing/>
              <w:jc w:val="both"/>
              <w:rPr>
                <w:rFonts w:ascii="Arial" w:hAnsi="Arial" w:cs="Arial"/>
              </w:rPr>
            </w:pPr>
          </w:p>
        </w:tc>
        <w:tc>
          <w:tcPr>
            <w:tcW w:w="1418" w:type="dxa"/>
          </w:tcPr>
          <w:p w14:paraId="6CDC922F" w14:textId="77777777" w:rsidR="001C2C1A" w:rsidRPr="00692085" w:rsidRDefault="001C2C1A" w:rsidP="000427E4">
            <w:pPr>
              <w:spacing w:after="0" w:line="20" w:lineRule="atLeast"/>
              <w:contextualSpacing/>
              <w:jc w:val="both"/>
              <w:rPr>
                <w:rFonts w:ascii="Arial" w:hAnsi="Arial" w:cs="Arial"/>
              </w:rPr>
            </w:pPr>
          </w:p>
        </w:tc>
        <w:tc>
          <w:tcPr>
            <w:tcW w:w="1559" w:type="dxa"/>
          </w:tcPr>
          <w:p w14:paraId="64E10863" w14:textId="008CAA1C" w:rsidR="001C2C1A" w:rsidRPr="00692085" w:rsidRDefault="008E4BEE" w:rsidP="000427E4">
            <w:pPr>
              <w:tabs>
                <w:tab w:val="decimal" w:pos="1417"/>
              </w:tabs>
              <w:spacing w:after="0" w:line="20" w:lineRule="atLeast"/>
              <w:contextualSpacing/>
              <w:jc w:val="both"/>
              <w:rPr>
                <w:rFonts w:ascii="Arial" w:hAnsi="Arial" w:cs="Arial"/>
              </w:rPr>
            </w:pPr>
            <w:r w:rsidRPr="00692085">
              <w:rPr>
                <w:rFonts w:ascii="Arial" w:hAnsi="Arial" w:cs="Arial"/>
              </w:rPr>
              <w:t>31,</w:t>
            </w:r>
            <w:r w:rsidR="00DD5125">
              <w:rPr>
                <w:rFonts w:ascii="Arial" w:hAnsi="Arial" w:cs="Arial"/>
              </w:rPr>
              <w:t>785</w:t>
            </w:r>
          </w:p>
        </w:tc>
      </w:tr>
      <w:tr w:rsidR="001C2C1A" w:rsidRPr="00692085" w14:paraId="1F6FF485" w14:textId="77777777" w:rsidTr="008F2D73">
        <w:tc>
          <w:tcPr>
            <w:tcW w:w="2552" w:type="dxa"/>
          </w:tcPr>
          <w:p w14:paraId="62F0674B"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Personal allowance</w:t>
            </w:r>
          </w:p>
        </w:tc>
        <w:tc>
          <w:tcPr>
            <w:tcW w:w="1417" w:type="dxa"/>
          </w:tcPr>
          <w:p w14:paraId="3BB7A501" w14:textId="77777777" w:rsidR="001C2C1A" w:rsidRPr="00692085" w:rsidRDefault="001C2C1A" w:rsidP="000427E4">
            <w:pPr>
              <w:spacing w:after="0" w:line="20" w:lineRule="atLeast"/>
              <w:contextualSpacing/>
              <w:jc w:val="both"/>
              <w:rPr>
                <w:rFonts w:ascii="Arial" w:hAnsi="Arial" w:cs="Arial"/>
              </w:rPr>
            </w:pPr>
          </w:p>
        </w:tc>
        <w:tc>
          <w:tcPr>
            <w:tcW w:w="1418" w:type="dxa"/>
          </w:tcPr>
          <w:p w14:paraId="0F41DB67" w14:textId="77777777" w:rsidR="001C2C1A" w:rsidRPr="00692085" w:rsidRDefault="001C2C1A" w:rsidP="000427E4">
            <w:pPr>
              <w:spacing w:after="0" w:line="20" w:lineRule="atLeast"/>
              <w:contextualSpacing/>
              <w:jc w:val="both"/>
              <w:rPr>
                <w:rFonts w:ascii="Arial" w:hAnsi="Arial" w:cs="Arial"/>
              </w:rPr>
            </w:pPr>
          </w:p>
        </w:tc>
        <w:tc>
          <w:tcPr>
            <w:tcW w:w="1559" w:type="dxa"/>
            <w:tcBorders>
              <w:bottom w:val="single" w:sz="4" w:space="0" w:color="000000"/>
            </w:tcBorders>
          </w:tcPr>
          <w:p w14:paraId="6C8AAF32" w14:textId="40D49205" w:rsidR="001C2C1A" w:rsidRPr="00692085" w:rsidRDefault="001C2C1A" w:rsidP="001E2174">
            <w:pPr>
              <w:tabs>
                <w:tab w:val="decimal" w:pos="1417"/>
              </w:tabs>
              <w:spacing w:after="0" w:line="20" w:lineRule="atLeast"/>
              <w:contextualSpacing/>
              <w:jc w:val="both"/>
              <w:rPr>
                <w:rFonts w:ascii="Arial" w:hAnsi="Arial" w:cs="Arial"/>
              </w:rPr>
            </w:pPr>
            <w:r w:rsidRPr="00692085">
              <w:rPr>
                <w:rFonts w:ascii="Arial" w:hAnsi="Arial" w:cs="Arial"/>
              </w:rPr>
              <w:t>(</w:t>
            </w:r>
            <w:r w:rsidR="00355485" w:rsidRPr="00692085">
              <w:rPr>
                <w:rFonts w:ascii="Arial" w:hAnsi="Arial" w:cs="Arial"/>
              </w:rPr>
              <w:t>12,</w:t>
            </w:r>
            <w:r w:rsidR="0063069D" w:rsidRPr="00692085">
              <w:rPr>
                <w:rFonts w:ascii="Arial" w:hAnsi="Arial" w:cs="Arial"/>
              </w:rPr>
              <w:t>570</w:t>
            </w:r>
            <w:r w:rsidRPr="00692085">
              <w:rPr>
                <w:rFonts w:ascii="Arial" w:hAnsi="Arial" w:cs="Arial"/>
              </w:rPr>
              <w:t>)</w:t>
            </w:r>
          </w:p>
        </w:tc>
      </w:tr>
      <w:tr w:rsidR="001C2C1A" w:rsidRPr="00692085" w14:paraId="1C3820CA" w14:textId="77777777" w:rsidTr="008F2D73">
        <w:tc>
          <w:tcPr>
            <w:tcW w:w="2552" w:type="dxa"/>
          </w:tcPr>
          <w:p w14:paraId="250466C3" w14:textId="77777777" w:rsidR="001C2C1A" w:rsidRPr="00692085" w:rsidRDefault="001C2C1A" w:rsidP="000427E4">
            <w:pPr>
              <w:spacing w:after="0" w:line="20" w:lineRule="atLeast"/>
              <w:contextualSpacing/>
              <w:jc w:val="both"/>
              <w:rPr>
                <w:rFonts w:ascii="Arial" w:hAnsi="Arial" w:cs="Arial"/>
              </w:rPr>
            </w:pPr>
          </w:p>
        </w:tc>
        <w:tc>
          <w:tcPr>
            <w:tcW w:w="1417" w:type="dxa"/>
          </w:tcPr>
          <w:p w14:paraId="34E71584" w14:textId="77777777" w:rsidR="001C2C1A" w:rsidRPr="00692085" w:rsidRDefault="001C2C1A" w:rsidP="000427E4">
            <w:pPr>
              <w:spacing w:after="0" w:line="20" w:lineRule="atLeast"/>
              <w:contextualSpacing/>
              <w:jc w:val="both"/>
              <w:rPr>
                <w:rFonts w:ascii="Arial" w:hAnsi="Arial" w:cs="Arial"/>
              </w:rPr>
            </w:pPr>
          </w:p>
        </w:tc>
        <w:tc>
          <w:tcPr>
            <w:tcW w:w="1418" w:type="dxa"/>
          </w:tcPr>
          <w:p w14:paraId="20313828" w14:textId="77777777" w:rsidR="001C2C1A" w:rsidRPr="00692085" w:rsidRDefault="001C2C1A" w:rsidP="000427E4">
            <w:pPr>
              <w:spacing w:after="0" w:line="20" w:lineRule="atLeast"/>
              <w:contextualSpacing/>
              <w:jc w:val="both"/>
              <w:rPr>
                <w:rFonts w:ascii="Arial" w:hAnsi="Arial" w:cs="Arial"/>
              </w:rPr>
            </w:pPr>
          </w:p>
        </w:tc>
        <w:tc>
          <w:tcPr>
            <w:tcW w:w="1559" w:type="dxa"/>
            <w:tcBorders>
              <w:top w:val="single" w:sz="4" w:space="0" w:color="000000"/>
              <w:bottom w:val="single" w:sz="4" w:space="0" w:color="000000"/>
            </w:tcBorders>
          </w:tcPr>
          <w:p w14:paraId="1B4409C9" w14:textId="68C693B1" w:rsidR="001C2C1A" w:rsidRPr="00692085" w:rsidRDefault="001C2C1A" w:rsidP="001E2174">
            <w:pPr>
              <w:tabs>
                <w:tab w:val="decimal" w:pos="1417"/>
              </w:tabs>
              <w:spacing w:after="0" w:line="20" w:lineRule="atLeast"/>
              <w:contextualSpacing/>
              <w:jc w:val="both"/>
              <w:rPr>
                <w:rFonts w:ascii="Arial" w:hAnsi="Arial" w:cs="Arial"/>
              </w:rPr>
            </w:pPr>
            <w:r w:rsidRPr="00692085">
              <w:rPr>
                <w:rFonts w:ascii="Arial" w:hAnsi="Arial" w:cs="Arial"/>
              </w:rPr>
              <w:t>£</w:t>
            </w:r>
            <w:r w:rsidR="00DD5125">
              <w:rPr>
                <w:rFonts w:ascii="Arial" w:hAnsi="Arial" w:cs="Arial"/>
              </w:rPr>
              <w:t>19,215</w:t>
            </w:r>
          </w:p>
        </w:tc>
      </w:tr>
      <w:tr w:rsidR="001C2C1A" w:rsidRPr="00692085" w14:paraId="776561F9" w14:textId="77777777" w:rsidTr="008F2D73">
        <w:tc>
          <w:tcPr>
            <w:tcW w:w="2552" w:type="dxa"/>
          </w:tcPr>
          <w:p w14:paraId="304EA4C6" w14:textId="77777777" w:rsidR="001C2C1A" w:rsidRPr="00692085" w:rsidRDefault="001C2C1A" w:rsidP="000427E4">
            <w:pPr>
              <w:spacing w:after="0" w:line="20" w:lineRule="atLeast"/>
              <w:contextualSpacing/>
              <w:jc w:val="both"/>
              <w:rPr>
                <w:rFonts w:ascii="Arial" w:hAnsi="Arial" w:cs="Arial"/>
              </w:rPr>
            </w:pPr>
          </w:p>
        </w:tc>
        <w:tc>
          <w:tcPr>
            <w:tcW w:w="1417" w:type="dxa"/>
          </w:tcPr>
          <w:p w14:paraId="54140D08" w14:textId="77777777" w:rsidR="001C2C1A" w:rsidRPr="00692085" w:rsidRDefault="001C2C1A" w:rsidP="000427E4">
            <w:pPr>
              <w:spacing w:after="0" w:line="20" w:lineRule="atLeast"/>
              <w:contextualSpacing/>
              <w:jc w:val="both"/>
              <w:rPr>
                <w:rFonts w:ascii="Arial" w:hAnsi="Arial" w:cs="Arial"/>
              </w:rPr>
            </w:pPr>
          </w:p>
        </w:tc>
        <w:tc>
          <w:tcPr>
            <w:tcW w:w="1418" w:type="dxa"/>
          </w:tcPr>
          <w:p w14:paraId="2044C23A" w14:textId="77777777" w:rsidR="001C2C1A" w:rsidRPr="00692085" w:rsidRDefault="001C2C1A" w:rsidP="000427E4">
            <w:pPr>
              <w:spacing w:after="0" w:line="20" w:lineRule="atLeast"/>
              <w:contextualSpacing/>
              <w:jc w:val="both"/>
              <w:rPr>
                <w:rFonts w:ascii="Arial" w:hAnsi="Arial" w:cs="Arial"/>
              </w:rPr>
            </w:pPr>
          </w:p>
        </w:tc>
        <w:tc>
          <w:tcPr>
            <w:tcW w:w="1559" w:type="dxa"/>
            <w:tcBorders>
              <w:top w:val="single" w:sz="4" w:space="0" w:color="000000"/>
            </w:tcBorders>
          </w:tcPr>
          <w:p w14:paraId="08DBE824" w14:textId="77777777" w:rsidR="001C2C1A" w:rsidRPr="00692085" w:rsidRDefault="001C2C1A" w:rsidP="000427E4">
            <w:pPr>
              <w:tabs>
                <w:tab w:val="decimal" w:pos="1417"/>
              </w:tabs>
              <w:spacing w:after="0" w:line="20" w:lineRule="atLeast"/>
              <w:contextualSpacing/>
              <w:jc w:val="both"/>
              <w:rPr>
                <w:rFonts w:ascii="Arial" w:hAnsi="Arial" w:cs="Arial"/>
              </w:rPr>
            </w:pPr>
          </w:p>
        </w:tc>
      </w:tr>
      <w:tr w:rsidR="001C2C1A" w:rsidRPr="00692085" w14:paraId="6A85E7E3" w14:textId="77777777" w:rsidTr="008F2D73">
        <w:tc>
          <w:tcPr>
            <w:tcW w:w="2552" w:type="dxa"/>
          </w:tcPr>
          <w:p w14:paraId="076C96CE" w14:textId="77777777" w:rsidR="001C2C1A" w:rsidRPr="00692085" w:rsidRDefault="001C2C1A" w:rsidP="000427E4">
            <w:pPr>
              <w:spacing w:after="0" w:line="20" w:lineRule="atLeast"/>
              <w:contextualSpacing/>
              <w:jc w:val="both"/>
              <w:rPr>
                <w:rFonts w:ascii="Arial" w:hAnsi="Arial" w:cs="Arial"/>
              </w:rPr>
            </w:pPr>
          </w:p>
        </w:tc>
        <w:tc>
          <w:tcPr>
            <w:tcW w:w="1417" w:type="dxa"/>
          </w:tcPr>
          <w:p w14:paraId="6BE20E5C" w14:textId="77777777" w:rsidR="001C2C1A" w:rsidRPr="00692085" w:rsidRDefault="001C2C1A" w:rsidP="000427E4">
            <w:pPr>
              <w:spacing w:after="0" w:line="20" w:lineRule="atLeast"/>
              <w:contextualSpacing/>
              <w:jc w:val="both"/>
              <w:rPr>
                <w:rFonts w:ascii="Arial" w:hAnsi="Arial" w:cs="Arial"/>
              </w:rPr>
            </w:pPr>
          </w:p>
        </w:tc>
        <w:tc>
          <w:tcPr>
            <w:tcW w:w="1418" w:type="dxa"/>
          </w:tcPr>
          <w:p w14:paraId="5A4DE218" w14:textId="77777777" w:rsidR="001C2C1A" w:rsidRPr="00692085" w:rsidRDefault="001C2C1A" w:rsidP="000427E4">
            <w:pPr>
              <w:spacing w:after="0" w:line="20" w:lineRule="atLeast"/>
              <w:contextualSpacing/>
              <w:jc w:val="both"/>
              <w:rPr>
                <w:rFonts w:ascii="Arial" w:hAnsi="Arial" w:cs="Arial"/>
              </w:rPr>
            </w:pPr>
          </w:p>
        </w:tc>
        <w:tc>
          <w:tcPr>
            <w:tcW w:w="1559" w:type="dxa"/>
          </w:tcPr>
          <w:p w14:paraId="78E7AA87" w14:textId="1BD5F488" w:rsidR="001C2C1A" w:rsidRPr="00692085" w:rsidRDefault="00355485" w:rsidP="000427E4">
            <w:pPr>
              <w:tabs>
                <w:tab w:val="decimal" w:pos="1417"/>
              </w:tabs>
              <w:spacing w:after="0" w:line="20" w:lineRule="atLeast"/>
              <w:contextualSpacing/>
              <w:jc w:val="both"/>
              <w:rPr>
                <w:rFonts w:ascii="Arial" w:hAnsi="Arial" w:cs="Arial"/>
              </w:rPr>
            </w:pPr>
            <w:r w:rsidRPr="00692085">
              <w:rPr>
                <w:rFonts w:ascii="Arial" w:hAnsi="Arial" w:cs="Arial"/>
              </w:rPr>
              <w:t>£</w:t>
            </w:r>
          </w:p>
        </w:tc>
      </w:tr>
      <w:tr w:rsidR="001C2C1A" w:rsidRPr="00880FCD" w14:paraId="749CDEBA" w14:textId="77777777" w:rsidTr="008F2D73">
        <w:tc>
          <w:tcPr>
            <w:tcW w:w="2552" w:type="dxa"/>
          </w:tcPr>
          <w:p w14:paraId="2E1DF091"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Income tax</w:t>
            </w:r>
          </w:p>
        </w:tc>
        <w:tc>
          <w:tcPr>
            <w:tcW w:w="1417" w:type="dxa"/>
          </w:tcPr>
          <w:p w14:paraId="4DA2C33E" w14:textId="2A3861E0" w:rsidR="001C2C1A" w:rsidRPr="00692085" w:rsidRDefault="00DD5125" w:rsidP="00762B2C">
            <w:pPr>
              <w:spacing w:after="0" w:line="20" w:lineRule="atLeast"/>
              <w:contextualSpacing/>
              <w:jc w:val="right"/>
              <w:rPr>
                <w:rFonts w:ascii="Arial" w:hAnsi="Arial" w:cs="Arial"/>
              </w:rPr>
            </w:pPr>
            <w:r>
              <w:rPr>
                <w:rFonts w:ascii="Arial" w:hAnsi="Arial" w:cs="Arial"/>
              </w:rPr>
              <w:t>19,215</w:t>
            </w:r>
          </w:p>
        </w:tc>
        <w:tc>
          <w:tcPr>
            <w:tcW w:w="1418" w:type="dxa"/>
          </w:tcPr>
          <w:p w14:paraId="7828EFD2" w14:textId="77777777" w:rsidR="001C2C1A" w:rsidRPr="00692085" w:rsidRDefault="001C2C1A" w:rsidP="000427E4">
            <w:pPr>
              <w:spacing w:after="0" w:line="20" w:lineRule="atLeast"/>
              <w:contextualSpacing/>
              <w:jc w:val="both"/>
              <w:rPr>
                <w:rFonts w:ascii="Arial" w:hAnsi="Arial" w:cs="Arial"/>
              </w:rPr>
            </w:pPr>
            <w:r w:rsidRPr="00692085">
              <w:rPr>
                <w:rFonts w:ascii="Arial" w:hAnsi="Arial" w:cs="Arial"/>
              </w:rPr>
              <w:t>@ 20%</w:t>
            </w:r>
          </w:p>
        </w:tc>
        <w:tc>
          <w:tcPr>
            <w:tcW w:w="1559" w:type="dxa"/>
            <w:tcBorders>
              <w:bottom w:val="single" w:sz="4" w:space="0" w:color="000000"/>
            </w:tcBorders>
          </w:tcPr>
          <w:p w14:paraId="5585445F" w14:textId="5A5D77E7" w:rsidR="001C2C1A" w:rsidRPr="00880FCD" w:rsidRDefault="00355485" w:rsidP="001E2174">
            <w:pPr>
              <w:tabs>
                <w:tab w:val="decimal" w:pos="1417"/>
              </w:tabs>
              <w:spacing w:after="0" w:line="20" w:lineRule="atLeast"/>
              <w:contextualSpacing/>
              <w:jc w:val="both"/>
              <w:rPr>
                <w:rFonts w:ascii="Arial" w:hAnsi="Arial" w:cs="Arial"/>
              </w:rPr>
            </w:pPr>
            <w:r w:rsidRPr="00692085">
              <w:rPr>
                <w:rFonts w:ascii="Arial" w:hAnsi="Arial" w:cs="Arial"/>
              </w:rPr>
              <w:t>3,</w:t>
            </w:r>
            <w:r w:rsidR="00DD5125">
              <w:rPr>
                <w:rFonts w:ascii="Arial" w:hAnsi="Arial" w:cs="Arial"/>
              </w:rPr>
              <w:t>843</w:t>
            </w:r>
          </w:p>
        </w:tc>
      </w:tr>
    </w:tbl>
    <w:p w14:paraId="49B5F2E8" w14:textId="77777777" w:rsidR="00033B2C" w:rsidRPr="00762B2C" w:rsidRDefault="00033B2C" w:rsidP="00DD5125">
      <w:pPr>
        <w:tabs>
          <w:tab w:val="left" w:pos="567"/>
          <w:tab w:val="right" w:pos="8931"/>
        </w:tabs>
        <w:spacing w:after="0" w:line="20" w:lineRule="atLeast"/>
        <w:jc w:val="both"/>
        <w:rPr>
          <w:rFonts w:ascii="Arial" w:hAnsi="Arial" w:cs="Arial"/>
        </w:rPr>
      </w:pPr>
    </w:p>
    <w:sectPr w:rsidR="00033B2C" w:rsidRPr="00762B2C" w:rsidSect="006C5F80">
      <w:footerReference w:type="default" r:id="rId14"/>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tephanie Tiller (Accounting)" w:date="2026-07-27T11:37:00Z" w:initials="ST">
    <w:p w14:paraId="614F2B0B" w14:textId="77777777" w:rsidR="00971B71" w:rsidRDefault="00971B71" w:rsidP="00971B71">
      <w:pPr>
        <w:pStyle w:val="CommentText"/>
      </w:pPr>
      <w:r>
        <w:rPr>
          <w:rStyle w:val="CommentReference"/>
        </w:rPr>
        <w:annotationRef/>
      </w:r>
      <w:r>
        <w:t>24,996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4F2B0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7ACD84" w16cex:dateUtc="2026-07-27T10:37:00Z">
    <w16cex:extLst>
      <w16:ext w16:uri="{CE6994B0-6A32-4C9F-8C6B-6E91EDA988CE}">
        <cr:reactions xmlns:cr="http://schemas.microsoft.com/office/comments/2020/reactions">
          <cr:reaction reactionType="1">
            <cr:reactionInfo dateUtc="2026-07-30T13:28:40Z">
              <cr:user userId="S::ecrpt@bristol.ac.uk::dd98c3f1-e76c-4dcf-8aff-a7016c9502dd" userProvider="AD" userName="Ricky Tuti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4F2B0B" w16cid:durableId="357ACD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2C029" w14:textId="77777777" w:rsidR="001900E0" w:rsidRDefault="001900E0" w:rsidP="003F5D5E">
      <w:pPr>
        <w:spacing w:after="0" w:line="240" w:lineRule="auto"/>
      </w:pPr>
      <w:r>
        <w:separator/>
      </w:r>
    </w:p>
  </w:endnote>
  <w:endnote w:type="continuationSeparator" w:id="0">
    <w:p w14:paraId="28330916" w14:textId="77777777" w:rsidR="001900E0" w:rsidRDefault="001900E0" w:rsidP="003F5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ew Century Schlbk">
    <w:altName w:val="Century Schoolbook"/>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2E256" w14:textId="1F7C83BF" w:rsidR="006F609A" w:rsidRPr="00706A74" w:rsidRDefault="006F609A" w:rsidP="00190D52">
    <w:pPr>
      <w:pStyle w:val="Footer"/>
      <w:pBdr>
        <w:top w:val="single" w:sz="4" w:space="8" w:color="5B9BD5" w:themeColor="accent1"/>
      </w:pBdr>
      <w:spacing w:before="360"/>
      <w:contextualSpacing/>
      <w:jc w:val="right"/>
      <w:rPr>
        <w:rFonts w:ascii="Verdana" w:hAnsi="Verdana"/>
        <w:noProof/>
        <w:sz w:val="24"/>
        <w:szCs w:val="24"/>
      </w:rPr>
    </w:pPr>
    <w:r w:rsidRPr="00706A74">
      <w:rPr>
        <w:rFonts w:ascii="Verdana" w:hAnsi="Verdana"/>
        <w:noProof/>
        <w:sz w:val="24"/>
        <w:szCs w:val="24"/>
      </w:rPr>
      <w:fldChar w:fldCharType="begin"/>
    </w:r>
    <w:r w:rsidRPr="00706A74">
      <w:rPr>
        <w:rFonts w:ascii="Verdana" w:hAnsi="Verdana"/>
        <w:noProof/>
        <w:sz w:val="24"/>
        <w:szCs w:val="24"/>
      </w:rPr>
      <w:instrText xml:space="preserve"> PAGE   \* MERGEFORMAT </w:instrText>
    </w:r>
    <w:r w:rsidRPr="00706A74">
      <w:rPr>
        <w:rFonts w:ascii="Verdana" w:hAnsi="Verdana"/>
        <w:noProof/>
        <w:sz w:val="24"/>
        <w:szCs w:val="24"/>
      </w:rPr>
      <w:fldChar w:fldCharType="separate"/>
    </w:r>
    <w:r w:rsidRPr="00706A74">
      <w:rPr>
        <w:rFonts w:ascii="Verdana" w:hAnsi="Verdana"/>
        <w:noProof/>
        <w:sz w:val="24"/>
        <w:szCs w:val="24"/>
      </w:rPr>
      <w:t>2</w:t>
    </w:r>
    <w:r w:rsidRPr="00706A74">
      <w:rPr>
        <w:rFonts w:ascii="Verdana" w:hAnsi="Verdana"/>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433D9" w14:textId="77777777" w:rsidR="001900E0" w:rsidRDefault="001900E0" w:rsidP="003F5D5E">
      <w:pPr>
        <w:spacing w:after="0" w:line="240" w:lineRule="auto"/>
      </w:pPr>
      <w:r>
        <w:separator/>
      </w:r>
    </w:p>
  </w:footnote>
  <w:footnote w:type="continuationSeparator" w:id="0">
    <w:p w14:paraId="0AF2988B" w14:textId="77777777" w:rsidR="001900E0" w:rsidRDefault="001900E0" w:rsidP="003F5D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lowerLetter"/>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2"/>
      <w:numFmt w:val="lowerLetter"/>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904EE9"/>
    <w:multiLevelType w:val="hybridMultilevel"/>
    <w:tmpl w:val="93AEE2FE"/>
    <w:lvl w:ilvl="0" w:tplc="77FEDD3C">
      <w:start w:val="1"/>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C42097"/>
    <w:multiLevelType w:val="hybridMultilevel"/>
    <w:tmpl w:val="F08E1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49171E"/>
    <w:multiLevelType w:val="hybridMultilevel"/>
    <w:tmpl w:val="278EE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E716D3"/>
    <w:multiLevelType w:val="hybridMultilevel"/>
    <w:tmpl w:val="258A9756"/>
    <w:lvl w:ilvl="0" w:tplc="869481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2A5155"/>
    <w:multiLevelType w:val="hybridMultilevel"/>
    <w:tmpl w:val="E218311E"/>
    <w:lvl w:ilvl="0" w:tplc="4AA27E6E">
      <w:start w:val="1"/>
      <w:numFmt w:val="decimal"/>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AA0189"/>
    <w:multiLevelType w:val="hybridMultilevel"/>
    <w:tmpl w:val="C90A2B2C"/>
    <w:lvl w:ilvl="0" w:tplc="8BB073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765932"/>
    <w:multiLevelType w:val="hybridMultilevel"/>
    <w:tmpl w:val="74ECE4C8"/>
    <w:lvl w:ilvl="0" w:tplc="5B286D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D500F0"/>
    <w:multiLevelType w:val="hybridMultilevel"/>
    <w:tmpl w:val="D79E5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527615"/>
    <w:multiLevelType w:val="hybridMultilevel"/>
    <w:tmpl w:val="73144BC0"/>
    <w:lvl w:ilvl="0" w:tplc="A72E3B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C24C6F"/>
    <w:multiLevelType w:val="hybridMultilevel"/>
    <w:tmpl w:val="51186BB0"/>
    <w:lvl w:ilvl="0" w:tplc="2EC83F64">
      <w:start w:val="1"/>
      <w:numFmt w:val="decimal"/>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025BB3"/>
    <w:multiLevelType w:val="hybridMultilevel"/>
    <w:tmpl w:val="790C2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E93C09"/>
    <w:multiLevelType w:val="hybridMultilevel"/>
    <w:tmpl w:val="D02CC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2D44EC"/>
    <w:multiLevelType w:val="hybridMultilevel"/>
    <w:tmpl w:val="9EACB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666FFD"/>
    <w:multiLevelType w:val="hybridMultilevel"/>
    <w:tmpl w:val="17C68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CD3A4F"/>
    <w:multiLevelType w:val="hybridMultilevel"/>
    <w:tmpl w:val="015A5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73358D"/>
    <w:multiLevelType w:val="hybridMultilevel"/>
    <w:tmpl w:val="7D049674"/>
    <w:lvl w:ilvl="0" w:tplc="F7A4E01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num w:numId="1" w16cid:durableId="203102128">
    <w:abstractNumId w:val="9"/>
  </w:num>
  <w:num w:numId="2" w16cid:durableId="745884429">
    <w:abstractNumId w:val="0"/>
  </w:num>
  <w:num w:numId="3" w16cid:durableId="1244072205">
    <w:abstractNumId w:val="1"/>
  </w:num>
  <w:num w:numId="4" w16cid:durableId="1841306933">
    <w:abstractNumId w:val="2"/>
  </w:num>
  <w:num w:numId="5" w16cid:durableId="619723610">
    <w:abstractNumId w:val="3"/>
  </w:num>
  <w:num w:numId="6" w16cid:durableId="453866100">
    <w:abstractNumId w:val="4"/>
  </w:num>
  <w:num w:numId="7" w16cid:durableId="389305158">
    <w:abstractNumId w:val="19"/>
  </w:num>
  <w:num w:numId="8" w16cid:durableId="1487238092">
    <w:abstractNumId w:val="14"/>
  </w:num>
  <w:num w:numId="9" w16cid:durableId="1848522037">
    <w:abstractNumId w:val="13"/>
  </w:num>
  <w:num w:numId="10" w16cid:durableId="2023631587">
    <w:abstractNumId w:val="5"/>
  </w:num>
  <w:num w:numId="11" w16cid:durableId="1534804728">
    <w:abstractNumId w:val="10"/>
  </w:num>
  <w:num w:numId="12" w16cid:durableId="785461666">
    <w:abstractNumId w:val="6"/>
  </w:num>
  <w:num w:numId="13" w16cid:durableId="1118598585">
    <w:abstractNumId w:val="12"/>
  </w:num>
  <w:num w:numId="14" w16cid:durableId="103428608">
    <w:abstractNumId w:val="18"/>
  </w:num>
  <w:num w:numId="15" w16cid:durableId="1156216578">
    <w:abstractNumId w:val="8"/>
  </w:num>
  <w:num w:numId="16" w16cid:durableId="555430765">
    <w:abstractNumId w:val="7"/>
  </w:num>
  <w:num w:numId="17" w16cid:durableId="2096316171">
    <w:abstractNumId w:val="11"/>
  </w:num>
  <w:num w:numId="18" w16cid:durableId="1710446666">
    <w:abstractNumId w:val="16"/>
  </w:num>
  <w:num w:numId="19" w16cid:durableId="1739397693">
    <w:abstractNumId w:val="17"/>
  </w:num>
  <w:num w:numId="20" w16cid:durableId="1010013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anie Tiller (Accounting)">
    <w15:presenceInfo w15:providerId="AD" w15:userId="S::s.tiller@bham.ac.uk::278c3ab8-16da-4ae1-835e-deb03c0edc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AF2"/>
    <w:rsid w:val="00000577"/>
    <w:rsid w:val="00007BDF"/>
    <w:rsid w:val="00012E15"/>
    <w:rsid w:val="000131A4"/>
    <w:rsid w:val="0001608C"/>
    <w:rsid w:val="00021633"/>
    <w:rsid w:val="00022DB6"/>
    <w:rsid w:val="0002324E"/>
    <w:rsid w:val="00024567"/>
    <w:rsid w:val="00026D61"/>
    <w:rsid w:val="00031092"/>
    <w:rsid w:val="000315CC"/>
    <w:rsid w:val="00033B2C"/>
    <w:rsid w:val="00041280"/>
    <w:rsid w:val="000427E4"/>
    <w:rsid w:val="00044F8F"/>
    <w:rsid w:val="00047B72"/>
    <w:rsid w:val="00063DE4"/>
    <w:rsid w:val="00063EE1"/>
    <w:rsid w:val="00067FB3"/>
    <w:rsid w:val="00071490"/>
    <w:rsid w:val="00074480"/>
    <w:rsid w:val="0007525E"/>
    <w:rsid w:val="00077F3D"/>
    <w:rsid w:val="00080BC5"/>
    <w:rsid w:val="00083861"/>
    <w:rsid w:val="00083F7A"/>
    <w:rsid w:val="00084BA6"/>
    <w:rsid w:val="00090E34"/>
    <w:rsid w:val="00091999"/>
    <w:rsid w:val="000938A0"/>
    <w:rsid w:val="000A5EB7"/>
    <w:rsid w:val="000B3356"/>
    <w:rsid w:val="000B6318"/>
    <w:rsid w:val="000C05C0"/>
    <w:rsid w:val="000C0CA7"/>
    <w:rsid w:val="000C2D60"/>
    <w:rsid w:val="000C2F67"/>
    <w:rsid w:val="000C77C2"/>
    <w:rsid w:val="000C7E46"/>
    <w:rsid w:val="000D02AA"/>
    <w:rsid w:val="000D2987"/>
    <w:rsid w:val="000D5C96"/>
    <w:rsid w:val="000E69F8"/>
    <w:rsid w:val="000F04DF"/>
    <w:rsid w:val="000F11E6"/>
    <w:rsid w:val="000F3EE3"/>
    <w:rsid w:val="000F4C7E"/>
    <w:rsid w:val="000F70A2"/>
    <w:rsid w:val="000F7173"/>
    <w:rsid w:val="00100F3C"/>
    <w:rsid w:val="001015D4"/>
    <w:rsid w:val="00101BB7"/>
    <w:rsid w:val="00102CBD"/>
    <w:rsid w:val="0010309B"/>
    <w:rsid w:val="00104C56"/>
    <w:rsid w:val="00104E31"/>
    <w:rsid w:val="00104E84"/>
    <w:rsid w:val="0010686E"/>
    <w:rsid w:val="00107090"/>
    <w:rsid w:val="00110D06"/>
    <w:rsid w:val="00113786"/>
    <w:rsid w:val="001149C6"/>
    <w:rsid w:val="00136C3A"/>
    <w:rsid w:val="00140B6A"/>
    <w:rsid w:val="0014168F"/>
    <w:rsid w:val="0014560C"/>
    <w:rsid w:val="00147622"/>
    <w:rsid w:val="00147948"/>
    <w:rsid w:val="00150DE2"/>
    <w:rsid w:val="00154914"/>
    <w:rsid w:val="0015532E"/>
    <w:rsid w:val="001561A2"/>
    <w:rsid w:val="001671F7"/>
    <w:rsid w:val="00170E86"/>
    <w:rsid w:val="00171E0E"/>
    <w:rsid w:val="00173CA9"/>
    <w:rsid w:val="0017673D"/>
    <w:rsid w:val="00181E11"/>
    <w:rsid w:val="0018703B"/>
    <w:rsid w:val="001900E0"/>
    <w:rsid w:val="00190D52"/>
    <w:rsid w:val="0019226C"/>
    <w:rsid w:val="001A03DD"/>
    <w:rsid w:val="001A0586"/>
    <w:rsid w:val="001B14B1"/>
    <w:rsid w:val="001B1E4A"/>
    <w:rsid w:val="001B274B"/>
    <w:rsid w:val="001C2C1A"/>
    <w:rsid w:val="001C3491"/>
    <w:rsid w:val="001C5230"/>
    <w:rsid w:val="001C5F6E"/>
    <w:rsid w:val="001C6923"/>
    <w:rsid w:val="001D2845"/>
    <w:rsid w:val="001D30DB"/>
    <w:rsid w:val="001E0159"/>
    <w:rsid w:val="001E2174"/>
    <w:rsid w:val="001E329F"/>
    <w:rsid w:val="001E4F01"/>
    <w:rsid w:val="001F70E0"/>
    <w:rsid w:val="00213822"/>
    <w:rsid w:val="00213831"/>
    <w:rsid w:val="002140A7"/>
    <w:rsid w:val="00222CE5"/>
    <w:rsid w:val="00223E1C"/>
    <w:rsid w:val="00225531"/>
    <w:rsid w:val="00227809"/>
    <w:rsid w:val="00230CDB"/>
    <w:rsid w:val="00231678"/>
    <w:rsid w:val="002349B9"/>
    <w:rsid w:val="0023720D"/>
    <w:rsid w:val="002407CF"/>
    <w:rsid w:val="00242478"/>
    <w:rsid w:val="00242D07"/>
    <w:rsid w:val="00245B4A"/>
    <w:rsid w:val="002472C0"/>
    <w:rsid w:val="00252E67"/>
    <w:rsid w:val="00255EC1"/>
    <w:rsid w:val="00256911"/>
    <w:rsid w:val="002604E5"/>
    <w:rsid w:val="002616CF"/>
    <w:rsid w:val="002620C4"/>
    <w:rsid w:val="00262C03"/>
    <w:rsid w:val="00262FAD"/>
    <w:rsid w:val="00267AFE"/>
    <w:rsid w:val="002707C1"/>
    <w:rsid w:val="0027141D"/>
    <w:rsid w:val="00275392"/>
    <w:rsid w:val="00275A44"/>
    <w:rsid w:val="00276276"/>
    <w:rsid w:val="0028109A"/>
    <w:rsid w:val="00281E0C"/>
    <w:rsid w:val="00282CCE"/>
    <w:rsid w:val="002850A4"/>
    <w:rsid w:val="002972AD"/>
    <w:rsid w:val="002A5E63"/>
    <w:rsid w:val="002A6A00"/>
    <w:rsid w:val="002A6D06"/>
    <w:rsid w:val="002A7C62"/>
    <w:rsid w:val="002B1358"/>
    <w:rsid w:val="002B2044"/>
    <w:rsid w:val="002C2E4F"/>
    <w:rsid w:val="002D6228"/>
    <w:rsid w:val="002E0F2A"/>
    <w:rsid w:val="002E3CAC"/>
    <w:rsid w:val="002E564D"/>
    <w:rsid w:val="002F3CB4"/>
    <w:rsid w:val="002F546C"/>
    <w:rsid w:val="002F6025"/>
    <w:rsid w:val="002F7DEE"/>
    <w:rsid w:val="00300F7C"/>
    <w:rsid w:val="003013E0"/>
    <w:rsid w:val="00307C1B"/>
    <w:rsid w:val="0031193A"/>
    <w:rsid w:val="00312053"/>
    <w:rsid w:val="003166C3"/>
    <w:rsid w:val="003257C0"/>
    <w:rsid w:val="003271BF"/>
    <w:rsid w:val="00334C95"/>
    <w:rsid w:val="003438FF"/>
    <w:rsid w:val="00355485"/>
    <w:rsid w:val="003556BC"/>
    <w:rsid w:val="0036067B"/>
    <w:rsid w:val="003630D3"/>
    <w:rsid w:val="003654AF"/>
    <w:rsid w:val="00366E0B"/>
    <w:rsid w:val="00366F99"/>
    <w:rsid w:val="00367C7C"/>
    <w:rsid w:val="00370716"/>
    <w:rsid w:val="00372111"/>
    <w:rsid w:val="00373059"/>
    <w:rsid w:val="00377D7F"/>
    <w:rsid w:val="00382BCF"/>
    <w:rsid w:val="00383612"/>
    <w:rsid w:val="00384CDF"/>
    <w:rsid w:val="00391369"/>
    <w:rsid w:val="003920FA"/>
    <w:rsid w:val="00394578"/>
    <w:rsid w:val="00396063"/>
    <w:rsid w:val="003A3EE6"/>
    <w:rsid w:val="003A6F50"/>
    <w:rsid w:val="003A6F7E"/>
    <w:rsid w:val="003A7DBE"/>
    <w:rsid w:val="003B04A1"/>
    <w:rsid w:val="003B2325"/>
    <w:rsid w:val="003C42F7"/>
    <w:rsid w:val="003D1B4D"/>
    <w:rsid w:val="003E253D"/>
    <w:rsid w:val="003E5C30"/>
    <w:rsid w:val="003F0015"/>
    <w:rsid w:val="003F469A"/>
    <w:rsid w:val="003F5D5E"/>
    <w:rsid w:val="003F5EDB"/>
    <w:rsid w:val="003F7D61"/>
    <w:rsid w:val="004031D1"/>
    <w:rsid w:val="00405953"/>
    <w:rsid w:val="00406802"/>
    <w:rsid w:val="004120FE"/>
    <w:rsid w:val="0041214A"/>
    <w:rsid w:val="0041692F"/>
    <w:rsid w:val="00417BA2"/>
    <w:rsid w:val="0042191E"/>
    <w:rsid w:val="0042260B"/>
    <w:rsid w:val="00423AC2"/>
    <w:rsid w:val="00426503"/>
    <w:rsid w:val="00432733"/>
    <w:rsid w:val="00432995"/>
    <w:rsid w:val="00434A1B"/>
    <w:rsid w:val="004471B9"/>
    <w:rsid w:val="0045273A"/>
    <w:rsid w:val="00456339"/>
    <w:rsid w:val="004563CB"/>
    <w:rsid w:val="00463321"/>
    <w:rsid w:val="00483E73"/>
    <w:rsid w:val="0048658A"/>
    <w:rsid w:val="004901EC"/>
    <w:rsid w:val="004907C6"/>
    <w:rsid w:val="00497531"/>
    <w:rsid w:val="004A2326"/>
    <w:rsid w:val="004A4BB9"/>
    <w:rsid w:val="004C11EB"/>
    <w:rsid w:val="004C2D6A"/>
    <w:rsid w:val="004C2EE8"/>
    <w:rsid w:val="004C57AF"/>
    <w:rsid w:val="004D038B"/>
    <w:rsid w:val="004D05FD"/>
    <w:rsid w:val="004D2D38"/>
    <w:rsid w:val="004D50CC"/>
    <w:rsid w:val="004E0821"/>
    <w:rsid w:val="004E137F"/>
    <w:rsid w:val="004E15D6"/>
    <w:rsid w:val="004E2A1B"/>
    <w:rsid w:val="004E2AD6"/>
    <w:rsid w:val="004E3FB5"/>
    <w:rsid w:val="004E52BA"/>
    <w:rsid w:val="004E5848"/>
    <w:rsid w:val="004E7161"/>
    <w:rsid w:val="004E7CBD"/>
    <w:rsid w:val="0050098D"/>
    <w:rsid w:val="0050100B"/>
    <w:rsid w:val="00504617"/>
    <w:rsid w:val="005114AF"/>
    <w:rsid w:val="0051565B"/>
    <w:rsid w:val="00536A61"/>
    <w:rsid w:val="00541E86"/>
    <w:rsid w:val="0054308B"/>
    <w:rsid w:val="0054402B"/>
    <w:rsid w:val="005462A7"/>
    <w:rsid w:val="0054738A"/>
    <w:rsid w:val="005506C0"/>
    <w:rsid w:val="00551154"/>
    <w:rsid w:val="00551776"/>
    <w:rsid w:val="00552915"/>
    <w:rsid w:val="005547FB"/>
    <w:rsid w:val="00557574"/>
    <w:rsid w:val="005607FC"/>
    <w:rsid w:val="00575E5E"/>
    <w:rsid w:val="00580EA7"/>
    <w:rsid w:val="0058793B"/>
    <w:rsid w:val="005B05E9"/>
    <w:rsid w:val="005B1267"/>
    <w:rsid w:val="005B184F"/>
    <w:rsid w:val="005B2C0E"/>
    <w:rsid w:val="005B4D77"/>
    <w:rsid w:val="005C52B0"/>
    <w:rsid w:val="005C664E"/>
    <w:rsid w:val="005C6F50"/>
    <w:rsid w:val="005D55D5"/>
    <w:rsid w:val="005D591F"/>
    <w:rsid w:val="005E02F1"/>
    <w:rsid w:val="005E41E0"/>
    <w:rsid w:val="005F288C"/>
    <w:rsid w:val="005F72FE"/>
    <w:rsid w:val="00600216"/>
    <w:rsid w:val="00605678"/>
    <w:rsid w:val="00607224"/>
    <w:rsid w:val="00612176"/>
    <w:rsid w:val="006123AE"/>
    <w:rsid w:val="0061280E"/>
    <w:rsid w:val="00614F0C"/>
    <w:rsid w:val="00627029"/>
    <w:rsid w:val="0063069D"/>
    <w:rsid w:val="006308A8"/>
    <w:rsid w:val="006315CE"/>
    <w:rsid w:val="00632BA2"/>
    <w:rsid w:val="006336FE"/>
    <w:rsid w:val="0063473C"/>
    <w:rsid w:val="00641183"/>
    <w:rsid w:val="006470AC"/>
    <w:rsid w:val="00647366"/>
    <w:rsid w:val="00647823"/>
    <w:rsid w:val="006504BA"/>
    <w:rsid w:val="00664457"/>
    <w:rsid w:val="00670187"/>
    <w:rsid w:val="006721DD"/>
    <w:rsid w:val="006739F3"/>
    <w:rsid w:val="0067504C"/>
    <w:rsid w:val="006771AE"/>
    <w:rsid w:val="00684EFD"/>
    <w:rsid w:val="006858BB"/>
    <w:rsid w:val="00686841"/>
    <w:rsid w:val="0068728F"/>
    <w:rsid w:val="006902A5"/>
    <w:rsid w:val="0069109E"/>
    <w:rsid w:val="00692085"/>
    <w:rsid w:val="006920C3"/>
    <w:rsid w:val="006937F0"/>
    <w:rsid w:val="00693CB1"/>
    <w:rsid w:val="006A0E69"/>
    <w:rsid w:val="006A3EE9"/>
    <w:rsid w:val="006A55AF"/>
    <w:rsid w:val="006A656E"/>
    <w:rsid w:val="006B107F"/>
    <w:rsid w:val="006B4207"/>
    <w:rsid w:val="006C0349"/>
    <w:rsid w:val="006C52EF"/>
    <w:rsid w:val="006C5F80"/>
    <w:rsid w:val="006D04AF"/>
    <w:rsid w:val="006D095B"/>
    <w:rsid w:val="006D209D"/>
    <w:rsid w:val="006D337C"/>
    <w:rsid w:val="006D3730"/>
    <w:rsid w:val="006D50E5"/>
    <w:rsid w:val="006D60CD"/>
    <w:rsid w:val="006D727D"/>
    <w:rsid w:val="006E1F8C"/>
    <w:rsid w:val="006E7881"/>
    <w:rsid w:val="006F609A"/>
    <w:rsid w:val="006F6CF2"/>
    <w:rsid w:val="007010CE"/>
    <w:rsid w:val="00706A74"/>
    <w:rsid w:val="00711F2C"/>
    <w:rsid w:val="007139D7"/>
    <w:rsid w:val="0071712A"/>
    <w:rsid w:val="007172EA"/>
    <w:rsid w:val="00721B52"/>
    <w:rsid w:val="00722015"/>
    <w:rsid w:val="00723642"/>
    <w:rsid w:val="00725A64"/>
    <w:rsid w:val="007278DD"/>
    <w:rsid w:val="00727A81"/>
    <w:rsid w:val="0073315A"/>
    <w:rsid w:val="00735FC2"/>
    <w:rsid w:val="00736C4F"/>
    <w:rsid w:val="007405F6"/>
    <w:rsid w:val="0074129E"/>
    <w:rsid w:val="00743C3D"/>
    <w:rsid w:val="0074735C"/>
    <w:rsid w:val="00747CDC"/>
    <w:rsid w:val="00751716"/>
    <w:rsid w:val="007530A5"/>
    <w:rsid w:val="00755802"/>
    <w:rsid w:val="00755C28"/>
    <w:rsid w:val="0075756D"/>
    <w:rsid w:val="007623CC"/>
    <w:rsid w:val="00762B2C"/>
    <w:rsid w:val="00763E4C"/>
    <w:rsid w:val="00765FF7"/>
    <w:rsid w:val="007662AD"/>
    <w:rsid w:val="00767C98"/>
    <w:rsid w:val="00767D2B"/>
    <w:rsid w:val="007712AE"/>
    <w:rsid w:val="00771952"/>
    <w:rsid w:val="0077275B"/>
    <w:rsid w:val="00772E2F"/>
    <w:rsid w:val="00773A9B"/>
    <w:rsid w:val="0077481F"/>
    <w:rsid w:val="00780448"/>
    <w:rsid w:val="00785342"/>
    <w:rsid w:val="007A7472"/>
    <w:rsid w:val="007B0544"/>
    <w:rsid w:val="007B1741"/>
    <w:rsid w:val="007B4036"/>
    <w:rsid w:val="007B4DC6"/>
    <w:rsid w:val="007B6093"/>
    <w:rsid w:val="007C03BE"/>
    <w:rsid w:val="007C0FE5"/>
    <w:rsid w:val="007C5BD4"/>
    <w:rsid w:val="007D2D14"/>
    <w:rsid w:val="007D46EA"/>
    <w:rsid w:val="007D5B57"/>
    <w:rsid w:val="007E6404"/>
    <w:rsid w:val="007F6216"/>
    <w:rsid w:val="00807A14"/>
    <w:rsid w:val="00810C07"/>
    <w:rsid w:val="0081160F"/>
    <w:rsid w:val="00815070"/>
    <w:rsid w:val="008230B5"/>
    <w:rsid w:val="00830E90"/>
    <w:rsid w:val="00833AB4"/>
    <w:rsid w:val="0084042B"/>
    <w:rsid w:val="0084520D"/>
    <w:rsid w:val="00847A7D"/>
    <w:rsid w:val="008517A8"/>
    <w:rsid w:val="00861DF3"/>
    <w:rsid w:val="0086308A"/>
    <w:rsid w:val="00864B73"/>
    <w:rsid w:val="008766CF"/>
    <w:rsid w:val="00880FCD"/>
    <w:rsid w:val="008827F7"/>
    <w:rsid w:val="008862B4"/>
    <w:rsid w:val="008910FD"/>
    <w:rsid w:val="00891852"/>
    <w:rsid w:val="008965E2"/>
    <w:rsid w:val="008A2887"/>
    <w:rsid w:val="008A58B0"/>
    <w:rsid w:val="008B208D"/>
    <w:rsid w:val="008B274D"/>
    <w:rsid w:val="008B4D5C"/>
    <w:rsid w:val="008C03DB"/>
    <w:rsid w:val="008C0D94"/>
    <w:rsid w:val="008C0F2E"/>
    <w:rsid w:val="008C1D8C"/>
    <w:rsid w:val="008C325B"/>
    <w:rsid w:val="008C6FE4"/>
    <w:rsid w:val="008D00E2"/>
    <w:rsid w:val="008D01A7"/>
    <w:rsid w:val="008D14E3"/>
    <w:rsid w:val="008D618B"/>
    <w:rsid w:val="008D7312"/>
    <w:rsid w:val="008E17F0"/>
    <w:rsid w:val="008E3633"/>
    <w:rsid w:val="008E40B3"/>
    <w:rsid w:val="008E4BEE"/>
    <w:rsid w:val="008E4E25"/>
    <w:rsid w:val="008E55B5"/>
    <w:rsid w:val="008F035E"/>
    <w:rsid w:val="008F0C1F"/>
    <w:rsid w:val="008F2D73"/>
    <w:rsid w:val="008F6FBF"/>
    <w:rsid w:val="00900E50"/>
    <w:rsid w:val="00901A75"/>
    <w:rsid w:val="00903AB7"/>
    <w:rsid w:val="009041AA"/>
    <w:rsid w:val="009059EC"/>
    <w:rsid w:val="009124D9"/>
    <w:rsid w:val="009134FA"/>
    <w:rsid w:val="00914C6B"/>
    <w:rsid w:val="00915EAA"/>
    <w:rsid w:val="009166E4"/>
    <w:rsid w:val="00922FE0"/>
    <w:rsid w:val="0092379A"/>
    <w:rsid w:val="009243D9"/>
    <w:rsid w:val="00933756"/>
    <w:rsid w:val="009339E5"/>
    <w:rsid w:val="00934904"/>
    <w:rsid w:val="00936DA7"/>
    <w:rsid w:val="009405EB"/>
    <w:rsid w:val="0094718D"/>
    <w:rsid w:val="00952611"/>
    <w:rsid w:val="00954D81"/>
    <w:rsid w:val="00954DF1"/>
    <w:rsid w:val="009573B5"/>
    <w:rsid w:val="0095794B"/>
    <w:rsid w:val="00963DA5"/>
    <w:rsid w:val="00966D12"/>
    <w:rsid w:val="009716A3"/>
    <w:rsid w:val="00971B4F"/>
    <w:rsid w:val="00971B71"/>
    <w:rsid w:val="00973695"/>
    <w:rsid w:val="00976C77"/>
    <w:rsid w:val="00983DCB"/>
    <w:rsid w:val="009860B7"/>
    <w:rsid w:val="00997A47"/>
    <w:rsid w:val="009A070F"/>
    <w:rsid w:val="009A63C7"/>
    <w:rsid w:val="009B275B"/>
    <w:rsid w:val="009B4592"/>
    <w:rsid w:val="009B56C6"/>
    <w:rsid w:val="009B56F7"/>
    <w:rsid w:val="009C0B2F"/>
    <w:rsid w:val="009C2451"/>
    <w:rsid w:val="009C691C"/>
    <w:rsid w:val="009C6F05"/>
    <w:rsid w:val="009D389A"/>
    <w:rsid w:val="009D38FC"/>
    <w:rsid w:val="009D51AF"/>
    <w:rsid w:val="009E0641"/>
    <w:rsid w:val="009E2424"/>
    <w:rsid w:val="009E31B4"/>
    <w:rsid w:val="009E437A"/>
    <w:rsid w:val="009E5559"/>
    <w:rsid w:val="009E6CAE"/>
    <w:rsid w:val="009F0F47"/>
    <w:rsid w:val="009F16E3"/>
    <w:rsid w:val="009F46F4"/>
    <w:rsid w:val="00A032D7"/>
    <w:rsid w:val="00A0689B"/>
    <w:rsid w:val="00A0754D"/>
    <w:rsid w:val="00A1086F"/>
    <w:rsid w:val="00A1112D"/>
    <w:rsid w:val="00A123DD"/>
    <w:rsid w:val="00A25872"/>
    <w:rsid w:val="00A27D52"/>
    <w:rsid w:val="00A32960"/>
    <w:rsid w:val="00A37AD9"/>
    <w:rsid w:val="00A37B7F"/>
    <w:rsid w:val="00A41489"/>
    <w:rsid w:val="00A4526B"/>
    <w:rsid w:val="00A46C1F"/>
    <w:rsid w:val="00A517E0"/>
    <w:rsid w:val="00A60D6C"/>
    <w:rsid w:val="00A673CB"/>
    <w:rsid w:val="00A721E6"/>
    <w:rsid w:val="00A76C47"/>
    <w:rsid w:val="00A8682C"/>
    <w:rsid w:val="00A8777F"/>
    <w:rsid w:val="00A90E4A"/>
    <w:rsid w:val="00A946A4"/>
    <w:rsid w:val="00AA5DBA"/>
    <w:rsid w:val="00AB2B9E"/>
    <w:rsid w:val="00AB45D4"/>
    <w:rsid w:val="00AB46EA"/>
    <w:rsid w:val="00AB5FB6"/>
    <w:rsid w:val="00AC268D"/>
    <w:rsid w:val="00AD1265"/>
    <w:rsid w:val="00AD634D"/>
    <w:rsid w:val="00AD7CD1"/>
    <w:rsid w:val="00AE06AB"/>
    <w:rsid w:val="00AE0F14"/>
    <w:rsid w:val="00AE20C8"/>
    <w:rsid w:val="00AE2A04"/>
    <w:rsid w:val="00AE33A6"/>
    <w:rsid w:val="00AE4110"/>
    <w:rsid w:val="00AE4751"/>
    <w:rsid w:val="00AF0DE5"/>
    <w:rsid w:val="00AF1FE1"/>
    <w:rsid w:val="00AF2FBE"/>
    <w:rsid w:val="00AF37AB"/>
    <w:rsid w:val="00AF43FF"/>
    <w:rsid w:val="00B0261C"/>
    <w:rsid w:val="00B0632C"/>
    <w:rsid w:val="00B105D4"/>
    <w:rsid w:val="00B15E71"/>
    <w:rsid w:val="00B17FFD"/>
    <w:rsid w:val="00B23B82"/>
    <w:rsid w:val="00B240B9"/>
    <w:rsid w:val="00B25A84"/>
    <w:rsid w:val="00B30D96"/>
    <w:rsid w:val="00B317EE"/>
    <w:rsid w:val="00B33CFE"/>
    <w:rsid w:val="00B34884"/>
    <w:rsid w:val="00B348EC"/>
    <w:rsid w:val="00B404B3"/>
    <w:rsid w:val="00B40A6B"/>
    <w:rsid w:val="00B45F79"/>
    <w:rsid w:val="00B46679"/>
    <w:rsid w:val="00B501A1"/>
    <w:rsid w:val="00B509E7"/>
    <w:rsid w:val="00B668BF"/>
    <w:rsid w:val="00B67907"/>
    <w:rsid w:val="00B713B7"/>
    <w:rsid w:val="00B74485"/>
    <w:rsid w:val="00B7484B"/>
    <w:rsid w:val="00B760FD"/>
    <w:rsid w:val="00B840C7"/>
    <w:rsid w:val="00B84887"/>
    <w:rsid w:val="00B90B29"/>
    <w:rsid w:val="00B91051"/>
    <w:rsid w:val="00B92A5B"/>
    <w:rsid w:val="00B92F92"/>
    <w:rsid w:val="00B93AD9"/>
    <w:rsid w:val="00B96EAB"/>
    <w:rsid w:val="00BA21D8"/>
    <w:rsid w:val="00BA4ADE"/>
    <w:rsid w:val="00BA7807"/>
    <w:rsid w:val="00BA7895"/>
    <w:rsid w:val="00BB15C5"/>
    <w:rsid w:val="00BC0FF9"/>
    <w:rsid w:val="00BC1E77"/>
    <w:rsid w:val="00BC6EB3"/>
    <w:rsid w:val="00BD4264"/>
    <w:rsid w:val="00BD46A1"/>
    <w:rsid w:val="00BD52F3"/>
    <w:rsid w:val="00BD66A6"/>
    <w:rsid w:val="00BF1FBF"/>
    <w:rsid w:val="00BF5709"/>
    <w:rsid w:val="00BF5752"/>
    <w:rsid w:val="00C04391"/>
    <w:rsid w:val="00C0585A"/>
    <w:rsid w:val="00C0645F"/>
    <w:rsid w:val="00C07C84"/>
    <w:rsid w:val="00C1016C"/>
    <w:rsid w:val="00C12158"/>
    <w:rsid w:val="00C12E4A"/>
    <w:rsid w:val="00C13856"/>
    <w:rsid w:val="00C22675"/>
    <w:rsid w:val="00C22D0C"/>
    <w:rsid w:val="00C261C7"/>
    <w:rsid w:val="00C30CE4"/>
    <w:rsid w:val="00C329B7"/>
    <w:rsid w:val="00C41A79"/>
    <w:rsid w:val="00C41DBC"/>
    <w:rsid w:val="00C444E5"/>
    <w:rsid w:val="00C637F7"/>
    <w:rsid w:val="00C641AA"/>
    <w:rsid w:val="00C64468"/>
    <w:rsid w:val="00C67122"/>
    <w:rsid w:val="00C6771F"/>
    <w:rsid w:val="00C72950"/>
    <w:rsid w:val="00C74DE0"/>
    <w:rsid w:val="00C82B34"/>
    <w:rsid w:val="00C86E94"/>
    <w:rsid w:val="00C90A07"/>
    <w:rsid w:val="00C97CFC"/>
    <w:rsid w:val="00CA1195"/>
    <w:rsid w:val="00CA2706"/>
    <w:rsid w:val="00CA4FF4"/>
    <w:rsid w:val="00CA619A"/>
    <w:rsid w:val="00CB0631"/>
    <w:rsid w:val="00CB090B"/>
    <w:rsid w:val="00CC1DD8"/>
    <w:rsid w:val="00CC2311"/>
    <w:rsid w:val="00CC248A"/>
    <w:rsid w:val="00CC24C6"/>
    <w:rsid w:val="00CD3FCB"/>
    <w:rsid w:val="00CD51C0"/>
    <w:rsid w:val="00CD5EEE"/>
    <w:rsid w:val="00CD6404"/>
    <w:rsid w:val="00CE29F3"/>
    <w:rsid w:val="00CE42C0"/>
    <w:rsid w:val="00CE6DE1"/>
    <w:rsid w:val="00CF5341"/>
    <w:rsid w:val="00CF60AB"/>
    <w:rsid w:val="00CF70B1"/>
    <w:rsid w:val="00D04103"/>
    <w:rsid w:val="00D04724"/>
    <w:rsid w:val="00D067FA"/>
    <w:rsid w:val="00D11243"/>
    <w:rsid w:val="00D12BE8"/>
    <w:rsid w:val="00D13416"/>
    <w:rsid w:val="00D13BD8"/>
    <w:rsid w:val="00D155AB"/>
    <w:rsid w:val="00D158C4"/>
    <w:rsid w:val="00D17B59"/>
    <w:rsid w:val="00D17BDD"/>
    <w:rsid w:val="00D17CB8"/>
    <w:rsid w:val="00D21505"/>
    <w:rsid w:val="00D313BD"/>
    <w:rsid w:val="00D3251E"/>
    <w:rsid w:val="00D32F1B"/>
    <w:rsid w:val="00D332E8"/>
    <w:rsid w:val="00D33CC0"/>
    <w:rsid w:val="00D341B0"/>
    <w:rsid w:val="00D35259"/>
    <w:rsid w:val="00D40CC8"/>
    <w:rsid w:val="00D43756"/>
    <w:rsid w:val="00D44730"/>
    <w:rsid w:val="00D44B76"/>
    <w:rsid w:val="00D44BD3"/>
    <w:rsid w:val="00D5525C"/>
    <w:rsid w:val="00D567DD"/>
    <w:rsid w:val="00D65F47"/>
    <w:rsid w:val="00D71370"/>
    <w:rsid w:val="00D71F8A"/>
    <w:rsid w:val="00D726CE"/>
    <w:rsid w:val="00D726D8"/>
    <w:rsid w:val="00D72DC3"/>
    <w:rsid w:val="00D73DA3"/>
    <w:rsid w:val="00D74679"/>
    <w:rsid w:val="00D75E6E"/>
    <w:rsid w:val="00D8128E"/>
    <w:rsid w:val="00D82CF2"/>
    <w:rsid w:val="00D8430C"/>
    <w:rsid w:val="00D84C0B"/>
    <w:rsid w:val="00D857E6"/>
    <w:rsid w:val="00D876FE"/>
    <w:rsid w:val="00D90858"/>
    <w:rsid w:val="00D9582F"/>
    <w:rsid w:val="00DA68D1"/>
    <w:rsid w:val="00DB0AB4"/>
    <w:rsid w:val="00DB1E5D"/>
    <w:rsid w:val="00DC0695"/>
    <w:rsid w:val="00DC0EDE"/>
    <w:rsid w:val="00DC42A8"/>
    <w:rsid w:val="00DC56CA"/>
    <w:rsid w:val="00DD3727"/>
    <w:rsid w:val="00DD5125"/>
    <w:rsid w:val="00DE66CA"/>
    <w:rsid w:val="00DF2191"/>
    <w:rsid w:val="00DF366C"/>
    <w:rsid w:val="00E0283F"/>
    <w:rsid w:val="00E04BB4"/>
    <w:rsid w:val="00E11758"/>
    <w:rsid w:val="00E143AD"/>
    <w:rsid w:val="00E20507"/>
    <w:rsid w:val="00E221D5"/>
    <w:rsid w:val="00E23510"/>
    <w:rsid w:val="00E27301"/>
    <w:rsid w:val="00E30F06"/>
    <w:rsid w:val="00E31C58"/>
    <w:rsid w:val="00E326CC"/>
    <w:rsid w:val="00E32EA6"/>
    <w:rsid w:val="00E34A91"/>
    <w:rsid w:val="00E45ADC"/>
    <w:rsid w:val="00E46B83"/>
    <w:rsid w:val="00E517F1"/>
    <w:rsid w:val="00E540C8"/>
    <w:rsid w:val="00E54B09"/>
    <w:rsid w:val="00E553A7"/>
    <w:rsid w:val="00E55B65"/>
    <w:rsid w:val="00E613FF"/>
    <w:rsid w:val="00E62841"/>
    <w:rsid w:val="00E766D1"/>
    <w:rsid w:val="00E77C3C"/>
    <w:rsid w:val="00E80362"/>
    <w:rsid w:val="00E8061F"/>
    <w:rsid w:val="00E80750"/>
    <w:rsid w:val="00E83A63"/>
    <w:rsid w:val="00E84809"/>
    <w:rsid w:val="00E84C63"/>
    <w:rsid w:val="00E86FAF"/>
    <w:rsid w:val="00E90E3B"/>
    <w:rsid w:val="00E9436F"/>
    <w:rsid w:val="00E97314"/>
    <w:rsid w:val="00E97B2B"/>
    <w:rsid w:val="00EA00D3"/>
    <w:rsid w:val="00EA22D3"/>
    <w:rsid w:val="00EA66A2"/>
    <w:rsid w:val="00EB28D0"/>
    <w:rsid w:val="00EB29B4"/>
    <w:rsid w:val="00EB41CC"/>
    <w:rsid w:val="00EC3A8B"/>
    <w:rsid w:val="00EC471D"/>
    <w:rsid w:val="00EC52BA"/>
    <w:rsid w:val="00ED28B1"/>
    <w:rsid w:val="00EE0FC3"/>
    <w:rsid w:val="00EE1AA0"/>
    <w:rsid w:val="00EE366F"/>
    <w:rsid w:val="00EE413A"/>
    <w:rsid w:val="00EE6B09"/>
    <w:rsid w:val="00EF084D"/>
    <w:rsid w:val="00EF29CA"/>
    <w:rsid w:val="00F07C4A"/>
    <w:rsid w:val="00F247FA"/>
    <w:rsid w:val="00F24C39"/>
    <w:rsid w:val="00F2651D"/>
    <w:rsid w:val="00F332FE"/>
    <w:rsid w:val="00F33FA2"/>
    <w:rsid w:val="00F40762"/>
    <w:rsid w:val="00F45D8E"/>
    <w:rsid w:val="00F469DD"/>
    <w:rsid w:val="00F47A1F"/>
    <w:rsid w:val="00F53476"/>
    <w:rsid w:val="00F575B1"/>
    <w:rsid w:val="00F64239"/>
    <w:rsid w:val="00F65302"/>
    <w:rsid w:val="00F713FC"/>
    <w:rsid w:val="00F72C2F"/>
    <w:rsid w:val="00F75805"/>
    <w:rsid w:val="00F7580B"/>
    <w:rsid w:val="00F77C90"/>
    <w:rsid w:val="00F911B9"/>
    <w:rsid w:val="00F97AF2"/>
    <w:rsid w:val="00FA0DF9"/>
    <w:rsid w:val="00FA51B8"/>
    <w:rsid w:val="00FB70DC"/>
    <w:rsid w:val="00FC168E"/>
    <w:rsid w:val="00FC6FEC"/>
    <w:rsid w:val="00FD00C4"/>
    <w:rsid w:val="00FD0104"/>
    <w:rsid w:val="00FD05B2"/>
    <w:rsid w:val="00FD0F16"/>
    <w:rsid w:val="00FD1527"/>
    <w:rsid w:val="00FD2C88"/>
    <w:rsid w:val="00FD4F62"/>
    <w:rsid w:val="00FD6405"/>
    <w:rsid w:val="00FD75FC"/>
    <w:rsid w:val="00FE1DE6"/>
    <w:rsid w:val="00FE6F0F"/>
    <w:rsid w:val="00FF0796"/>
    <w:rsid w:val="00FF1AC0"/>
    <w:rsid w:val="00FF6416"/>
    <w:rsid w:val="00FF7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EB6DF"/>
  <w15:chartTrackingRefBased/>
  <w15:docId w15:val="{AEC70057-6E04-4DD4-BBB0-DB5C2261F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103"/>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3A6F7E"/>
    <w:pPr>
      <w:keepNext/>
      <w:spacing w:before="240" w:after="60" w:line="240" w:lineRule="auto"/>
      <w:outlineLvl w:val="1"/>
    </w:pPr>
    <w:rPr>
      <w:rFonts w:ascii="Cambria" w:eastAsia="Times New Roman" w:hAnsi="Cambria"/>
      <w:b/>
      <w:bCs/>
      <w:i/>
      <w:iCs/>
      <w:sz w:val="28"/>
      <w:szCs w:val="28"/>
      <w:lang w:val="en-US"/>
    </w:rPr>
  </w:style>
  <w:style w:type="paragraph" w:styleId="Heading4">
    <w:name w:val="heading 4"/>
    <w:basedOn w:val="Normal"/>
    <w:next w:val="Normal"/>
    <w:link w:val="Heading4Char"/>
    <w:uiPriority w:val="9"/>
    <w:semiHidden/>
    <w:unhideWhenUsed/>
    <w:qFormat/>
    <w:rsid w:val="007B4036"/>
    <w:pPr>
      <w:keepNext/>
      <w:spacing w:before="240" w:after="60"/>
      <w:outlineLvl w:val="3"/>
    </w:pPr>
    <w:rPr>
      <w:rFonts w:eastAsia="Times New Roman"/>
      <w:b/>
      <w:bCs/>
      <w:sz w:val="28"/>
      <w:szCs w:val="28"/>
    </w:rPr>
  </w:style>
  <w:style w:type="paragraph" w:styleId="Heading7">
    <w:name w:val="heading 7"/>
    <w:basedOn w:val="Normal"/>
    <w:next w:val="Normal"/>
    <w:link w:val="Heading7Char"/>
    <w:uiPriority w:val="9"/>
    <w:semiHidden/>
    <w:unhideWhenUsed/>
    <w:qFormat/>
    <w:rsid w:val="00E46B83"/>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6067B"/>
    <w:rPr>
      <w:color w:val="0000FF"/>
      <w:u w:val="single"/>
    </w:rPr>
  </w:style>
  <w:style w:type="character" w:customStyle="1" w:styleId="Heading2Char">
    <w:name w:val="Heading 2 Char"/>
    <w:link w:val="Heading2"/>
    <w:uiPriority w:val="9"/>
    <w:semiHidden/>
    <w:rsid w:val="003A6F7E"/>
    <w:rPr>
      <w:rFonts w:ascii="Cambria" w:eastAsia="Times New Roman" w:hAnsi="Cambria"/>
      <w:b/>
      <w:bCs/>
      <w:i/>
      <w:iCs/>
      <w:sz w:val="28"/>
      <w:szCs w:val="28"/>
      <w:lang w:val="en-US" w:eastAsia="en-US"/>
    </w:rPr>
  </w:style>
  <w:style w:type="paragraph" w:styleId="BodyText">
    <w:name w:val="Body Text"/>
    <w:basedOn w:val="Normal"/>
    <w:link w:val="BodyTextChar"/>
    <w:rsid w:val="003A6F7E"/>
    <w:pPr>
      <w:spacing w:after="0" w:line="240" w:lineRule="auto"/>
      <w:jc w:val="center"/>
    </w:pPr>
    <w:rPr>
      <w:rFonts w:ascii="Times New Roman" w:eastAsia="Times New Roman" w:hAnsi="Times New Roman"/>
      <w:i/>
      <w:szCs w:val="20"/>
    </w:rPr>
  </w:style>
  <w:style w:type="character" w:customStyle="1" w:styleId="BodyTextChar">
    <w:name w:val="Body Text Char"/>
    <w:link w:val="BodyText"/>
    <w:rsid w:val="003A6F7E"/>
    <w:rPr>
      <w:rFonts w:ascii="Times New Roman" w:eastAsia="Times New Roman" w:hAnsi="Times New Roman"/>
      <w:i/>
      <w:sz w:val="22"/>
      <w:lang w:eastAsia="en-US"/>
    </w:rPr>
  </w:style>
  <w:style w:type="character" w:customStyle="1" w:styleId="Heading4Char">
    <w:name w:val="Heading 4 Char"/>
    <w:link w:val="Heading4"/>
    <w:uiPriority w:val="9"/>
    <w:semiHidden/>
    <w:rsid w:val="007B4036"/>
    <w:rPr>
      <w:rFonts w:ascii="Calibri" w:eastAsia="Times New Roman" w:hAnsi="Calibri" w:cs="Times New Roman"/>
      <w:b/>
      <w:bCs/>
      <w:sz w:val="28"/>
      <w:szCs w:val="28"/>
      <w:lang w:eastAsia="en-US"/>
    </w:rPr>
  </w:style>
  <w:style w:type="paragraph" w:styleId="Header">
    <w:name w:val="header"/>
    <w:basedOn w:val="Normal"/>
    <w:link w:val="HeaderChar"/>
    <w:rsid w:val="007B4036"/>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rsid w:val="007B4036"/>
    <w:rPr>
      <w:rFonts w:ascii="Times New Roman" w:eastAsia="Times New Roman" w:hAnsi="Times New Roman"/>
      <w:sz w:val="24"/>
      <w:szCs w:val="24"/>
      <w:lang w:val="en-US" w:eastAsia="en-US"/>
    </w:rPr>
  </w:style>
  <w:style w:type="character" w:customStyle="1" w:styleId="Heading7Char">
    <w:name w:val="Heading 7 Char"/>
    <w:link w:val="Heading7"/>
    <w:uiPriority w:val="9"/>
    <w:semiHidden/>
    <w:rsid w:val="00E46B83"/>
    <w:rPr>
      <w:rFonts w:ascii="Calibri" w:eastAsia="Times New Roman" w:hAnsi="Calibri" w:cs="Times New Roman"/>
      <w:sz w:val="24"/>
      <w:szCs w:val="24"/>
      <w:lang w:eastAsia="en-US"/>
    </w:rPr>
  </w:style>
  <w:style w:type="paragraph" w:customStyle="1" w:styleId="textb1">
    <w:name w:val="text b1"/>
    <w:basedOn w:val="Normal"/>
    <w:rsid w:val="00AE33A6"/>
    <w:pPr>
      <w:tabs>
        <w:tab w:val="left" w:pos="540"/>
      </w:tabs>
      <w:spacing w:before="85" w:after="0" w:line="240" w:lineRule="auto"/>
      <w:ind w:left="980" w:hanging="980"/>
    </w:pPr>
    <w:rPr>
      <w:rFonts w:ascii="New Century Schlbk" w:eastAsia="Times New Roman" w:hAnsi="New Century Schlbk"/>
      <w:sz w:val="24"/>
      <w:szCs w:val="20"/>
      <w:lang w:eastAsia="en-GB"/>
    </w:rPr>
  </w:style>
  <w:style w:type="paragraph" w:styleId="BalloonText">
    <w:name w:val="Balloon Text"/>
    <w:basedOn w:val="Normal"/>
    <w:link w:val="BalloonTextChar"/>
    <w:uiPriority w:val="99"/>
    <w:semiHidden/>
    <w:unhideWhenUsed/>
    <w:rsid w:val="009A070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A070F"/>
    <w:rPr>
      <w:rFonts w:ascii="Tahoma" w:hAnsi="Tahoma" w:cs="Tahoma"/>
      <w:sz w:val="16"/>
      <w:szCs w:val="16"/>
      <w:lang w:eastAsia="en-US"/>
    </w:rPr>
  </w:style>
  <w:style w:type="character" w:styleId="CommentReference">
    <w:name w:val="annotation reference"/>
    <w:uiPriority w:val="99"/>
    <w:semiHidden/>
    <w:unhideWhenUsed/>
    <w:rsid w:val="00B713B7"/>
    <w:rPr>
      <w:sz w:val="16"/>
      <w:szCs w:val="16"/>
    </w:rPr>
  </w:style>
  <w:style w:type="paragraph" w:styleId="CommentText">
    <w:name w:val="annotation text"/>
    <w:basedOn w:val="Normal"/>
    <w:link w:val="CommentTextChar"/>
    <w:uiPriority w:val="99"/>
    <w:unhideWhenUsed/>
    <w:rsid w:val="00B713B7"/>
    <w:rPr>
      <w:sz w:val="20"/>
      <w:szCs w:val="20"/>
    </w:rPr>
  </w:style>
  <w:style w:type="character" w:customStyle="1" w:styleId="CommentTextChar">
    <w:name w:val="Comment Text Char"/>
    <w:link w:val="CommentText"/>
    <w:uiPriority w:val="99"/>
    <w:rsid w:val="00B713B7"/>
    <w:rPr>
      <w:lang w:eastAsia="en-US"/>
    </w:rPr>
  </w:style>
  <w:style w:type="paragraph" w:styleId="CommentSubject">
    <w:name w:val="annotation subject"/>
    <w:basedOn w:val="CommentText"/>
    <w:next w:val="CommentText"/>
    <w:link w:val="CommentSubjectChar"/>
    <w:uiPriority w:val="99"/>
    <w:semiHidden/>
    <w:unhideWhenUsed/>
    <w:rsid w:val="00B713B7"/>
    <w:rPr>
      <w:b/>
      <w:bCs/>
    </w:rPr>
  </w:style>
  <w:style w:type="character" w:customStyle="1" w:styleId="CommentSubjectChar">
    <w:name w:val="Comment Subject Char"/>
    <w:link w:val="CommentSubject"/>
    <w:uiPriority w:val="99"/>
    <w:semiHidden/>
    <w:rsid w:val="00B713B7"/>
    <w:rPr>
      <w:b/>
      <w:bCs/>
      <w:lang w:eastAsia="en-US"/>
    </w:rPr>
  </w:style>
  <w:style w:type="table" w:styleId="TableGrid">
    <w:name w:val="Table Grid"/>
    <w:basedOn w:val="TableNormal"/>
    <w:uiPriority w:val="39"/>
    <w:rsid w:val="00A60D6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3F5D5E"/>
    <w:pPr>
      <w:tabs>
        <w:tab w:val="center" w:pos="4513"/>
        <w:tab w:val="right" w:pos="9026"/>
      </w:tabs>
    </w:pPr>
  </w:style>
  <w:style w:type="character" w:customStyle="1" w:styleId="FooterChar">
    <w:name w:val="Footer Char"/>
    <w:link w:val="Footer"/>
    <w:uiPriority w:val="99"/>
    <w:rsid w:val="003F5D5E"/>
    <w:rPr>
      <w:sz w:val="22"/>
      <w:szCs w:val="22"/>
      <w:lang w:eastAsia="en-US"/>
    </w:rPr>
  </w:style>
  <w:style w:type="character" w:styleId="FollowedHyperlink">
    <w:name w:val="FollowedHyperlink"/>
    <w:basedOn w:val="DefaultParagraphFont"/>
    <w:uiPriority w:val="99"/>
    <w:semiHidden/>
    <w:unhideWhenUsed/>
    <w:rsid w:val="00B317EE"/>
    <w:rPr>
      <w:color w:val="954F72" w:themeColor="followedHyperlink"/>
      <w:u w:val="single"/>
    </w:rPr>
  </w:style>
  <w:style w:type="paragraph" w:styleId="ListParagraph">
    <w:name w:val="List Paragraph"/>
    <w:basedOn w:val="Normal"/>
    <w:uiPriority w:val="34"/>
    <w:qFormat/>
    <w:rsid w:val="006C5F80"/>
    <w:pPr>
      <w:ind w:left="720"/>
      <w:contextualSpacing/>
    </w:pPr>
  </w:style>
  <w:style w:type="character" w:styleId="UnresolvedMention">
    <w:name w:val="Unresolved Mention"/>
    <w:basedOn w:val="DefaultParagraphFont"/>
    <w:uiPriority w:val="99"/>
    <w:semiHidden/>
    <w:unhideWhenUsed/>
    <w:rsid w:val="000F11E6"/>
    <w:rPr>
      <w:color w:val="605E5C"/>
      <w:shd w:val="clear" w:color="auto" w:fill="E1DFDD"/>
    </w:rPr>
  </w:style>
  <w:style w:type="paragraph" w:styleId="Revision">
    <w:name w:val="Revision"/>
    <w:hidden/>
    <w:uiPriority w:val="99"/>
    <w:semiHidden/>
    <w:rsid w:val="00DB1E5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446083">
      <w:bodyDiv w:val="1"/>
      <w:marLeft w:val="0"/>
      <w:marRight w:val="0"/>
      <w:marTop w:val="0"/>
      <w:marBottom w:val="0"/>
      <w:divBdr>
        <w:top w:val="none" w:sz="0" w:space="0" w:color="auto"/>
        <w:left w:val="none" w:sz="0" w:space="0" w:color="auto"/>
        <w:bottom w:val="none" w:sz="0" w:space="0" w:color="auto"/>
        <w:right w:val="none" w:sz="0" w:space="0" w:color="auto"/>
      </w:divBdr>
      <w:divsChild>
        <w:div w:id="390233015">
          <w:marLeft w:val="0"/>
          <w:marRight w:val="0"/>
          <w:marTop w:val="0"/>
          <w:marBottom w:val="0"/>
          <w:divBdr>
            <w:top w:val="none" w:sz="0" w:space="0" w:color="auto"/>
            <w:left w:val="none" w:sz="0" w:space="0" w:color="auto"/>
            <w:bottom w:val="none" w:sz="0" w:space="0" w:color="auto"/>
            <w:right w:val="none" w:sz="0" w:space="0" w:color="auto"/>
          </w:divBdr>
        </w:div>
        <w:div w:id="694304406">
          <w:marLeft w:val="0"/>
          <w:marRight w:val="0"/>
          <w:marTop w:val="0"/>
          <w:marBottom w:val="0"/>
          <w:divBdr>
            <w:top w:val="none" w:sz="0" w:space="0" w:color="auto"/>
            <w:left w:val="none" w:sz="0" w:space="0" w:color="auto"/>
            <w:bottom w:val="none" w:sz="0" w:space="0" w:color="auto"/>
            <w:right w:val="none" w:sz="0" w:space="0" w:color="auto"/>
          </w:divBdr>
        </w:div>
        <w:div w:id="893349484">
          <w:marLeft w:val="0"/>
          <w:marRight w:val="0"/>
          <w:marTop w:val="0"/>
          <w:marBottom w:val="0"/>
          <w:divBdr>
            <w:top w:val="none" w:sz="0" w:space="0" w:color="auto"/>
            <w:left w:val="none" w:sz="0" w:space="0" w:color="auto"/>
            <w:bottom w:val="none" w:sz="0" w:space="0" w:color="auto"/>
            <w:right w:val="none" w:sz="0" w:space="0" w:color="auto"/>
          </w:divBdr>
        </w:div>
        <w:div w:id="1280645453">
          <w:marLeft w:val="0"/>
          <w:marRight w:val="0"/>
          <w:marTop w:val="0"/>
          <w:marBottom w:val="0"/>
          <w:divBdr>
            <w:top w:val="none" w:sz="0" w:space="0" w:color="auto"/>
            <w:left w:val="none" w:sz="0" w:space="0" w:color="auto"/>
            <w:bottom w:val="none" w:sz="0" w:space="0" w:color="auto"/>
            <w:right w:val="none" w:sz="0" w:space="0" w:color="auto"/>
          </w:divBdr>
        </w:div>
        <w:div w:id="1373186708">
          <w:marLeft w:val="0"/>
          <w:marRight w:val="0"/>
          <w:marTop w:val="0"/>
          <w:marBottom w:val="0"/>
          <w:divBdr>
            <w:top w:val="none" w:sz="0" w:space="0" w:color="auto"/>
            <w:left w:val="none" w:sz="0" w:space="0" w:color="auto"/>
            <w:bottom w:val="none" w:sz="0" w:space="0" w:color="auto"/>
            <w:right w:val="none" w:sz="0" w:space="0" w:color="auto"/>
          </w:divBdr>
        </w:div>
        <w:div w:id="1417441629">
          <w:marLeft w:val="0"/>
          <w:marRight w:val="0"/>
          <w:marTop w:val="0"/>
          <w:marBottom w:val="0"/>
          <w:divBdr>
            <w:top w:val="none" w:sz="0" w:space="0" w:color="auto"/>
            <w:left w:val="none" w:sz="0" w:space="0" w:color="auto"/>
            <w:bottom w:val="none" w:sz="0" w:space="0" w:color="auto"/>
            <w:right w:val="none" w:sz="0" w:space="0" w:color="auto"/>
          </w:divBdr>
        </w:div>
        <w:div w:id="1506557269">
          <w:marLeft w:val="0"/>
          <w:marRight w:val="0"/>
          <w:marTop w:val="0"/>
          <w:marBottom w:val="0"/>
          <w:divBdr>
            <w:top w:val="none" w:sz="0" w:space="0" w:color="auto"/>
            <w:left w:val="none" w:sz="0" w:space="0" w:color="auto"/>
            <w:bottom w:val="none" w:sz="0" w:space="0" w:color="auto"/>
            <w:right w:val="none" w:sz="0" w:space="0" w:color="auto"/>
          </w:divBdr>
        </w:div>
        <w:div w:id="2027830939">
          <w:marLeft w:val="0"/>
          <w:marRight w:val="0"/>
          <w:marTop w:val="0"/>
          <w:marBottom w:val="0"/>
          <w:divBdr>
            <w:top w:val="none" w:sz="0" w:space="0" w:color="auto"/>
            <w:left w:val="none" w:sz="0" w:space="0" w:color="auto"/>
            <w:bottom w:val="none" w:sz="0" w:space="0" w:color="auto"/>
            <w:right w:val="none" w:sz="0" w:space="0" w:color="auto"/>
          </w:divBdr>
        </w:div>
        <w:div w:id="20556922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fiscalpublications.com"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mailto:info@fiscalpublications.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9BA75-2171-42B1-881B-1F81BC11A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23</Pages>
  <Words>3432</Words>
  <Characters>19567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Leeds Metropolitan University</Company>
  <LinksUpToDate>false</LinksUpToDate>
  <CharactersWithSpaces>22954</CharactersWithSpaces>
  <SharedDoc>false</SharedDoc>
  <HLinks>
    <vt:vector size="12" baseType="variant">
      <vt:variant>
        <vt:i4>5701731</vt:i4>
      </vt:variant>
      <vt:variant>
        <vt:i4>6</vt:i4>
      </vt:variant>
      <vt:variant>
        <vt:i4>0</vt:i4>
      </vt:variant>
      <vt:variant>
        <vt:i4>5</vt:i4>
      </vt:variant>
      <vt:variant>
        <vt:lpwstr>mailto:info@fiscalpublications.com</vt:lpwstr>
      </vt:variant>
      <vt:variant>
        <vt:lpwstr/>
      </vt:variant>
      <vt:variant>
        <vt:i4>5701731</vt:i4>
      </vt:variant>
      <vt:variant>
        <vt:i4>3</vt:i4>
      </vt:variant>
      <vt:variant>
        <vt:i4>0</vt:i4>
      </vt:variant>
      <vt:variant>
        <vt:i4>5</vt:i4>
      </vt:variant>
      <vt:variant>
        <vt:lpwstr>mailto:info@fiscalpublications.com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Combs</dc:creator>
  <cp:keywords/>
  <dc:description/>
  <cp:lastModifiedBy>Stephanie Tiller (Accounting)</cp:lastModifiedBy>
  <cp:revision>4</cp:revision>
  <dcterms:created xsi:type="dcterms:W3CDTF">2026-07-30T13:20:00Z</dcterms:created>
  <dcterms:modified xsi:type="dcterms:W3CDTF">2026-08-05T13:33:00Z</dcterms:modified>
</cp:coreProperties>
</file>